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B779C" w:rsidRDefault="009E7DB2" w:rsidP="007B779C">
      <w:pPr>
        <w:jc w:val="center"/>
        <w:rPr>
          <w:rFonts w:ascii="Times New Roman" w:hAnsi="Times New Roman" w:cs="Times New Roman"/>
          <w:sz w:val="28"/>
          <w:szCs w:val="28"/>
        </w:rPr>
      </w:pPr>
      <w:r w:rsidRPr="005E296A">
        <w:rPr>
          <w:rFonts w:ascii="Times New Roman" w:hAnsi="Times New Roman" w:cs="Times New Roman"/>
          <w:noProof/>
          <w:color w:val="A50021"/>
          <w:sz w:val="36"/>
        </w:rPr>
        <w:drawing>
          <wp:inline distT="0" distB="0" distL="0" distR="0" wp14:anchorId="37C3FA5B" wp14:editId="7468338C">
            <wp:extent cx="723900" cy="723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ropped-logo-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3900" cy="723900"/>
                    </a:xfrm>
                    <a:prstGeom prst="rect">
                      <a:avLst/>
                    </a:prstGeom>
                  </pic:spPr>
                </pic:pic>
              </a:graphicData>
            </a:graphic>
          </wp:inline>
        </w:drawing>
      </w:r>
    </w:p>
    <w:p w:rsidR="007B779C" w:rsidRPr="00347464" w:rsidRDefault="007B779C" w:rsidP="007B779C">
      <w:pPr>
        <w:spacing w:before="100" w:beforeAutospacing="1"/>
        <w:jc w:val="center"/>
        <w:rPr>
          <w:rFonts w:ascii="Times New Roman" w:hAnsi="Times New Roman" w:cs="Times New Roman"/>
          <w:color w:val="A50021"/>
          <w:sz w:val="36"/>
        </w:rPr>
      </w:pPr>
      <w:r>
        <w:rPr>
          <w:rFonts w:ascii="Times New Roman" w:hAnsi="Times New Roman" w:cs="Times New Roman"/>
          <w:color w:val="A50021"/>
          <w:sz w:val="36"/>
        </w:rPr>
        <w:t>А</w:t>
      </w:r>
      <w:r w:rsidRPr="00347464">
        <w:rPr>
          <w:rFonts w:ascii="Times New Roman" w:hAnsi="Times New Roman" w:cs="Times New Roman"/>
          <w:color w:val="A50021"/>
          <w:sz w:val="36"/>
        </w:rPr>
        <w:t xml:space="preserve">О </w:t>
      </w:r>
      <w:r w:rsidRPr="00C63D31">
        <w:rPr>
          <w:rFonts w:ascii="Times New Roman" w:hAnsi="Times New Roman" w:cs="Times New Roman"/>
          <w:color w:val="A50021"/>
          <w:sz w:val="36"/>
        </w:rPr>
        <w:t>«Республиканский центр пространственных данных «Кадастр»</w:t>
      </w:r>
    </w:p>
    <w:p w:rsidR="007B779C" w:rsidRPr="00347464" w:rsidRDefault="007B779C" w:rsidP="007B779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7B779C" w:rsidRPr="00347464" w:rsidRDefault="007B779C" w:rsidP="007B779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7B779C" w:rsidRPr="00347464" w:rsidRDefault="007B779C" w:rsidP="007B779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7B779C" w:rsidRDefault="007B779C" w:rsidP="007B779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7B779C" w:rsidRPr="007C1853" w:rsidRDefault="007B779C" w:rsidP="007C1853">
      <w:pPr>
        <w:autoSpaceDE w:val="0"/>
        <w:autoSpaceDN w:val="0"/>
        <w:adjustRightInd w:val="0"/>
        <w:spacing w:after="0" w:line="240" w:lineRule="auto"/>
        <w:ind w:right="142"/>
        <w:contextualSpacing/>
        <w:jc w:val="center"/>
        <w:rPr>
          <w:rFonts w:ascii="Times New Roman" w:hAnsi="Times New Roman" w:cs="Times New Roman"/>
          <w:b/>
          <w:sz w:val="28"/>
          <w:szCs w:val="28"/>
        </w:rPr>
      </w:pPr>
    </w:p>
    <w:p w:rsidR="007C1853" w:rsidRPr="007C1853" w:rsidRDefault="007C1853" w:rsidP="007C1853">
      <w:pPr>
        <w:spacing w:after="0"/>
        <w:contextualSpacing/>
        <w:jc w:val="center"/>
        <w:rPr>
          <w:rFonts w:ascii="Times New Roman" w:hAnsi="Times New Roman" w:cs="Times New Roman"/>
          <w:b/>
          <w:sz w:val="28"/>
          <w:szCs w:val="28"/>
        </w:rPr>
      </w:pPr>
      <w:r w:rsidRPr="007C1853">
        <w:rPr>
          <w:rFonts w:ascii="Times New Roman" w:hAnsi="Times New Roman" w:cs="Times New Roman"/>
          <w:b/>
          <w:sz w:val="28"/>
          <w:szCs w:val="28"/>
        </w:rPr>
        <w:t xml:space="preserve">ПРАВИЛА ЗЕМЛЕПОЛЬЗОВАНИЯ И </w:t>
      </w:r>
      <w:r>
        <w:rPr>
          <w:rFonts w:ascii="Times New Roman" w:hAnsi="Times New Roman" w:cs="Times New Roman"/>
          <w:b/>
          <w:sz w:val="28"/>
          <w:szCs w:val="28"/>
        </w:rPr>
        <w:t>ЗАСТРОЙКИ ТАТАРСКО-ТАВЛИНСКОГО СЕЛЬСКО</w:t>
      </w:r>
      <w:r w:rsidRPr="007C1853">
        <w:rPr>
          <w:rFonts w:ascii="Times New Roman" w:hAnsi="Times New Roman" w:cs="Times New Roman"/>
          <w:b/>
          <w:sz w:val="28"/>
          <w:szCs w:val="28"/>
        </w:rPr>
        <w:t>ГО ПОСЕЛЕНИЯ</w:t>
      </w:r>
    </w:p>
    <w:p w:rsidR="007C1853" w:rsidRPr="007C1853" w:rsidRDefault="007C1853" w:rsidP="007C1853">
      <w:pPr>
        <w:spacing w:after="0"/>
        <w:contextualSpacing/>
        <w:jc w:val="center"/>
        <w:rPr>
          <w:rFonts w:ascii="Times New Roman" w:hAnsi="Times New Roman" w:cs="Times New Roman"/>
          <w:b/>
          <w:sz w:val="28"/>
          <w:szCs w:val="28"/>
        </w:rPr>
      </w:pPr>
      <w:r>
        <w:rPr>
          <w:rFonts w:ascii="Times New Roman" w:hAnsi="Times New Roman" w:cs="Times New Roman"/>
          <w:b/>
          <w:sz w:val="28"/>
          <w:szCs w:val="28"/>
        </w:rPr>
        <w:t>ЛЯМБИРСКОГО</w:t>
      </w:r>
      <w:r w:rsidRPr="007C1853">
        <w:rPr>
          <w:rFonts w:ascii="Times New Roman" w:hAnsi="Times New Roman" w:cs="Times New Roman"/>
          <w:b/>
          <w:sz w:val="28"/>
          <w:szCs w:val="28"/>
        </w:rPr>
        <w:t xml:space="preserve"> МУНИЦИПАЛЬНОГО РАЙОНА</w:t>
      </w:r>
    </w:p>
    <w:p w:rsidR="007C1853" w:rsidRPr="007C1853" w:rsidRDefault="007C1853" w:rsidP="007C1853">
      <w:pPr>
        <w:spacing w:after="0"/>
        <w:contextualSpacing/>
        <w:jc w:val="center"/>
        <w:rPr>
          <w:rFonts w:ascii="Times New Roman" w:hAnsi="Times New Roman" w:cs="Times New Roman"/>
          <w:b/>
          <w:sz w:val="28"/>
          <w:szCs w:val="28"/>
        </w:rPr>
      </w:pPr>
      <w:r w:rsidRPr="007C1853">
        <w:rPr>
          <w:rFonts w:ascii="Times New Roman" w:hAnsi="Times New Roman" w:cs="Times New Roman"/>
          <w:b/>
          <w:sz w:val="28"/>
          <w:szCs w:val="28"/>
        </w:rPr>
        <w:t>РЕСПУБЛИКИ МОРДОВИЯ</w:t>
      </w:r>
    </w:p>
    <w:p w:rsidR="007B779C" w:rsidRDefault="007C1853" w:rsidP="007C1853">
      <w:pPr>
        <w:spacing w:after="0"/>
        <w:contextualSpacing/>
        <w:jc w:val="center"/>
        <w:rPr>
          <w:rFonts w:ascii="Times New Roman" w:hAnsi="Times New Roman" w:cs="Times New Roman"/>
          <w:b/>
          <w:sz w:val="28"/>
          <w:szCs w:val="28"/>
        </w:rPr>
      </w:pPr>
      <w:r w:rsidRPr="007C1853">
        <w:rPr>
          <w:rFonts w:ascii="Times New Roman" w:hAnsi="Times New Roman" w:cs="Times New Roman"/>
          <w:b/>
          <w:sz w:val="28"/>
          <w:szCs w:val="28"/>
        </w:rPr>
        <w:t>(В РЕДАКЦИИ 202</w:t>
      </w:r>
      <w:r>
        <w:rPr>
          <w:rFonts w:ascii="Times New Roman" w:hAnsi="Times New Roman" w:cs="Times New Roman"/>
          <w:b/>
          <w:sz w:val="28"/>
          <w:szCs w:val="28"/>
        </w:rPr>
        <w:t>4</w:t>
      </w:r>
      <w:r w:rsidRPr="007C1853">
        <w:rPr>
          <w:rFonts w:ascii="Times New Roman" w:hAnsi="Times New Roman" w:cs="Times New Roman"/>
          <w:b/>
          <w:sz w:val="28"/>
          <w:szCs w:val="28"/>
        </w:rPr>
        <w:t xml:space="preserve"> Г.)</w:t>
      </w:r>
    </w:p>
    <w:p w:rsidR="007C1853" w:rsidRDefault="007C1853" w:rsidP="007C1853">
      <w:pPr>
        <w:spacing w:after="0"/>
        <w:contextualSpacing/>
        <w:jc w:val="center"/>
        <w:rPr>
          <w:rFonts w:ascii="Times New Roman" w:hAnsi="Times New Roman" w:cs="Times New Roman"/>
          <w:b/>
          <w:sz w:val="28"/>
          <w:szCs w:val="28"/>
        </w:rPr>
      </w:pPr>
    </w:p>
    <w:p w:rsidR="007C1853" w:rsidRDefault="007C1853" w:rsidP="007C1853">
      <w:pPr>
        <w:spacing w:after="0"/>
        <w:contextualSpacing/>
        <w:jc w:val="center"/>
        <w:rPr>
          <w:rFonts w:ascii="Times New Roman" w:hAnsi="Times New Roman" w:cs="Times New Roman"/>
          <w:b/>
          <w:sz w:val="28"/>
          <w:szCs w:val="28"/>
        </w:rPr>
      </w:pPr>
    </w:p>
    <w:p w:rsidR="007C1853" w:rsidRDefault="007C1853" w:rsidP="007C1853">
      <w:pPr>
        <w:spacing w:after="0"/>
        <w:contextualSpacing/>
        <w:jc w:val="center"/>
        <w:rPr>
          <w:rFonts w:ascii="Times New Roman" w:hAnsi="Times New Roman" w:cs="Times New Roman"/>
          <w:b/>
          <w:sz w:val="28"/>
          <w:szCs w:val="28"/>
        </w:rPr>
      </w:pPr>
    </w:p>
    <w:p w:rsidR="007C1853" w:rsidRDefault="007C1853" w:rsidP="007C1853">
      <w:pPr>
        <w:spacing w:after="0"/>
        <w:contextualSpacing/>
        <w:jc w:val="center"/>
        <w:rPr>
          <w:rFonts w:ascii="Times New Roman" w:hAnsi="Times New Roman" w:cs="Times New Roman"/>
          <w:b/>
          <w:sz w:val="28"/>
          <w:szCs w:val="28"/>
        </w:rPr>
      </w:pPr>
    </w:p>
    <w:p w:rsidR="007C1853" w:rsidRDefault="007C1853" w:rsidP="007C1853">
      <w:pPr>
        <w:spacing w:after="0"/>
        <w:contextualSpacing/>
        <w:jc w:val="center"/>
        <w:rPr>
          <w:rFonts w:ascii="Times New Roman" w:hAnsi="Times New Roman" w:cs="Times New Roman"/>
          <w:b/>
          <w:sz w:val="28"/>
          <w:szCs w:val="28"/>
        </w:rPr>
      </w:pPr>
    </w:p>
    <w:p w:rsidR="007C1853" w:rsidRPr="007C1853" w:rsidRDefault="007C1853" w:rsidP="007C1853">
      <w:pPr>
        <w:spacing w:after="0"/>
        <w:contextualSpacing/>
        <w:jc w:val="center"/>
        <w:rPr>
          <w:rFonts w:ascii="Times New Roman" w:hAnsi="Times New Roman" w:cs="Times New Roman"/>
          <w:sz w:val="28"/>
          <w:szCs w:val="28"/>
        </w:rPr>
      </w:pPr>
    </w:p>
    <w:p w:rsidR="001D7C39" w:rsidRPr="001D7C39" w:rsidRDefault="001D7C39" w:rsidP="001D7C39">
      <w:pPr>
        <w:autoSpaceDE w:val="0"/>
        <w:autoSpaceDN w:val="0"/>
        <w:adjustRightInd w:val="0"/>
        <w:spacing w:after="0" w:line="240" w:lineRule="auto"/>
        <w:jc w:val="center"/>
        <w:rPr>
          <w:rFonts w:ascii="Times New Roman" w:hAnsi="Times New Roman" w:cs="Times New Roman"/>
          <w:sz w:val="28"/>
          <w:szCs w:val="28"/>
        </w:rPr>
      </w:pPr>
      <w:r w:rsidRPr="001D7C39">
        <w:rPr>
          <w:rFonts w:ascii="Times New Roman" w:hAnsi="Times New Roman" w:cs="Times New Roman"/>
          <w:sz w:val="28"/>
          <w:szCs w:val="28"/>
        </w:rPr>
        <w:t>ЧАСТЬ 2</w:t>
      </w:r>
    </w:p>
    <w:p w:rsidR="001D7C39" w:rsidRPr="001D7C39" w:rsidRDefault="001D7C39" w:rsidP="001D7C39">
      <w:pPr>
        <w:autoSpaceDE w:val="0"/>
        <w:autoSpaceDN w:val="0"/>
        <w:adjustRightInd w:val="0"/>
        <w:spacing w:after="0" w:line="240" w:lineRule="auto"/>
        <w:jc w:val="center"/>
        <w:rPr>
          <w:rFonts w:ascii="Times New Roman" w:hAnsi="Times New Roman" w:cs="Times New Roman"/>
          <w:sz w:val="28"/>
          <w:szCs w:val="28"/>
        </w:rPr>
      </w:pPr>
      <w:r w:rsidRPr="001D7C39">
        <w:rPr>
          <w:rFonts w:ascii="Times New Roman" w:hAnsi="Times New Roman" w:cs="Times New Roman"/>
          <w:sz w:val="28"/>
          <w:szCs w:val="28"/>
        </w:rPr>
        <w:t>КАРТА ГРАДОСТРОИТЕЛЬНОГО ЗОНИРОВАНИЯ</w:t>
      </w:r>
    </w:p>
    <w:p w:rsidR="001D7C39" w:rsidRPr="001D7C39" w:rsidRDefault="001D7C39" w:rsidP="001D7C39">
      <w:pPr>
        <w:autoSpaceDE w:val="0"/>
        <w:autoSpaceDN w:val="0"/>
        <w:adjustRightInd w:val="0"/>
        <w:spacing w:after="0" w:line="240" w:lineRule="auto"/>
        <w:jc w:val="center"/>
        <w:rPr>
          <w:rFonts w:ascii="Times New Roman" w:hAnsi="Times New Roman" w:cs="Times New Roman"/>
          <w:sz w:val="28"/>
          <w:szCs w:val="28"/>
        </w:rPr>
      </w:pPr>
    </w:p>
    <w:p w:rsidR="001D7C39" w:rsidRPr="001D7C39" w:rsidRDefault="001D7C39" w:rsidP="001D7C39">
      <w:pPr>
        <w:autoSpaceDE w:val="0"/>
        <w:autoSpaceDN w:val="0"/>
        <w:adjustRightInd w:val="0"/>
        <w:spacing w:after="0" w:line="240" w:lineRule="auto"/>
        <w:jc w:val="center"/>
        <w:rPr>
          <w:rFonts w:ascii="Times New Roman" w:hAnsi="Times New Roman" w:cs="Times New Roman"/>
          <w:sz w:val="28"/>
          <w:szCs w:val="28"/>
        </w:rPr>
      </w:pPr>
      <w:r w:rsidRPr="001D7C39">
        <w:rPr>
          <w:rFonts w:ascii="Times New Roman" w:hAnsi="Times New Roman" w:cs="Times New Roman"/>
          <w:sz w:val="28"/>
          <w:szCs w:val="28"/>
        </w:rPr>
        <w:t>ЧАСТЬ 3</w:t>
      </w:r>
    </w:p>
    <w:p w:rsidR="00D93C8A" w:rsidRPr="00247868" w:rsidRDefault="001D7C39" w:rsidP="001D7C39">
      <w:pPr>
        <w:autoSpaceDE w:val="0"/>
        <w:autoSpaceDN w:val="0"/>
        <w:adjustRightInd w:val="0"/>
        <w:spacing w:after="0" w:line="240" w:lineRule="auto"/>
        <w:jc w:val="center"/>
        <w:rPr>
          <w:rFonts w:ascii="Times New Roman" w:hAnsi="Times New Roman" w:cs="Times New Roman"/>
          <w:color w:val="000000"/>
          <w:sz w:val="28"/>
          <w:szCs w:val="28"/>
        </w:rPr>
      </w:pPr>
      <w:r w:rsidRPr="001D7C39">
        <w:rPr>
          <w:rFonts w:ascii="Times New Roman" w:hAnsi="Times New Roman" w:cs="Times New Roman"/>
          <w:sz w:val="28"/>
          <w:szCs w:val="28"/>
        </w:rPr>
        <w:t>ГРАДОСТРОИТЕЛЬНЫЕ РЕГЛАМЕНТЫ</w:t>
      </w:r>
    </w:p>
    <w:p w:rsidR="00714D0D" w:rsidRPr="00247868" w:rsidRDefault="00714D0D" w:rsidP="00166AF6">
      <w:pPr>
        <w:autoSpaceDE w:val="0"/>
        <w:autoSpaceDN w:val="0"/>
        <w:adjustRightInd w:val="0"/>
        <w:spacing w:after="0" w:line="240" w:lineRule="auto"/>
        <w:jc w:val="center"/>
        <w:rPr>
          <w:rFonts w:ascii="Times New Roman" w:hAnsi="Times New Roman" w:cs="Times New Roman"/>
          <w:color w:val="000000"/>
          <w:sz w:val="28"/>
          <w:szCs w:val="28"/>
        </w:rPr>
      </w:pPr>
    </w:p>
    <w:p w:rsidR="00116357" w:rsidRPr="00247868" w:rsidRDefault="00116357" w:rsidP="00166AF6">
      <w:pPr>
        <w:autoSpaceDE w:val="0"/>
        <w:autoSpaceDN w:val="0"/>
        <w:adjustRightInd w:val="0"/>
        <w:spacing w:after="0" w:line="240" w:lineRule="auto"/>
        <w:jc w:val="center"/>
        <w:rPr>
          <w:rFonts w:ascii="Times New Roman" w:hAnsi="Times New Roman" w:cs="Times New Roman"/>
          <w:color w:val="000000"/>
          <w:sz w:val="28"/>
          <w:szCs w:val="28"/>
        </w:rPr>
      </w:pPr>
    </w:p>
    <w:p w:rsidR="00F43DB8" w:rsidRPr="00247868" w:rsidRDefault="00F43DB8" w:rsidP="00785E66">
      <w:pPr>
        <w:autoSpaceDE w:val="0"/>
        <w:autoSpaceDN w:val="0"/>
        <w:adjustRightInd w:val="0"/>
        <w:spacing w:after="0" w:line="240" w:lineRule="auto"/>
        <w:rPr>
          <w:rFonts w:ascii="Times New Roman" w:eastAsia="Times New Roman" w:hAnsi="Times New Roman" w:cs="Times New Roman"/>
          <w:color w:val="000000"/>
          <w:sz w:val="24"/>
          <w:szCs w:val="24"/>
        </w:rPr>
      </w:pPr>
    </w:p>
    <w:p w:rsidR="00753155" w:rsidRPr="00247868" w:rsidRDefault="00753155" w:rsidP="00785E66">
      <w:pPr>
        <w:autoSpaceDE w:val="0"/>
        <w:autoSpaceDN w:val="0"/>
        <w:adjustRightInd w:val="0"/>
        <w:spacing w:after="0" w:line="240" w:lineRule="auto"/>
        <w:rPr>
          <w:rFonts w:ascii="Times New Roman" w:eastAsia="Times New Roman" w:hAnsi="Times New Roman" w:cs="Times New Roman"/>
          <w:color w:val="000000"/>
          <w:sz w:val="24"/>
          <w:szCs w:val="24"/>
        </w:rPr>
      </w:pPr>
    </w:p>
    <w:p w:rsidR="00753155" w:rsidRPr="00247868" w:rsidRDefault="00753155" w:rsidP="00785E66">
      <w:pPr>
        <w:autoSpaceDE w:val="0"/>
        <w:autoSpaceDN w:val="0"/>
        <w:adjustRightInd w:val="0"/>
        <w:spacing w:after="0" w:line="240" w:lineRule="auto"/>
        <w:rPr>
          <w:rFonts w:ascii="Times New Roman" w:eastAsia="Times New Roman" w:hAnsi="Times New Roman" w:cs="Times New Roman"/>
          <w:color w:val="000000"/>
          <w:sz w:val="24"/>
          <w:szCs w:val="24"/>
        </w:rPr>
      </w:pPr>
    </w:p>
    <w:p w:rsidR="00753155" w:rsidRPr="00247868" w:rsidRDefault="00753155" w:rsidP="00785E66">
      <w:pPr>
        <w:autoSpaceDE w:val="0"/>
        <w:autoSpaceDN w:val="0"/>
        <w:adjustRightInd w:val="0"/>
        <w:spacing w:after="0" w:line="240" w:lineRule="auto"/>
        <w:rPr>
          <w:rFonts w:ascii="Times New Roman" w:eastAsia="Times New Roman" w:hAnsi="Times New Roman" w:cs="Times New Roman"/>
          <w:color w:val="000000"/>
          <w:sz w:val="24"/>
          <w:szCs w:val="24"/>
        </w:rPr>
      </w:pPr>
    </w:p>
    <w:p w:rsidR="00753155" w:rsidRPr="00247868" w:rsidRDefault="00753155" w:rsidP="00785E66">
      <w:pPr>
        <w:autoSpaceDE w:val="0"/>
        <w:autoSpaceDN w:val="0"/>
        <w:adjustRightInd w:val="0"/>
        <w:spacing w:after="0" w:line="240" w:lineRule="auto"/>
        <w:rPr>
          <w:rFonts w:ascii="Times New Roman" w:eastAsia="Times New Roman" w:hAnsi="Times New Roman" w:cs="Times New Roman"/>
          <w:color w:val="000000"/>
          <w:sz w:val="24"/>
          <w:szCs w:val="24"/>
        </w:rPr>
      </w:pPr>
    </w:p>
    <w:p w:rsidR="00753155" w:rsidRPr="00247868" w:rsidRDefault="00753155" w:rsidP="00785E66">
      <w:pPr>
        <w:autoSpaceDE w:val="0"/>
        <w:autoSpaceDN w:val="0"/>
        <w:adjustRightInd w:val="0"/>
        <w:spacing w:after="0" w:line="240" w:lineRule="auto"/>
        <w:rPr>
          <w:rFonts w:ascii="Times New Roman" w:eastAsia="Times New Roman" w:hAnsi="Times New Roman" w:cs="Times New Roman"/>
          <w:color w:val="000000"/>
          <w:sz w:val="24"/>
          <w:szCs w:val="24"/>
        </w:rPr>
      </w:pPr>
    </w:p>
    <w:p w:rsidR="00753155" w:rsidRPr="00247868" w:rsidRDefault="00753155" w:rsidP="00785E66">
      <w:pPr>
        <w:autoSpaceDE w:val="0"/>
        <w:autoSpaceDN w:val="0"/>
        <w:adjustRightInd w:val="0"/>
        <w:spacing w:after="0" w:line="240" w:lineRule="auto"/>
        <w:rPr>
          <w:rFonts w:ascii="Times New Roman" w:eastAsia="Times New Roman" w:hAnsi="Times New Roman" w:cs="Times New Roman"/>
          <w:color w:val="000000"/>
          <w:sz w:val="24"/>
          <w:szCs w:val="24"/>
        </w:rPr>
      </w:pPr>
    </w:p>
    <w:p w:rsidR="00721048" w:rsidRPr="00247868" w:rsidRDefault="00721048" w:rsidP="00D95FB2">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721048" w:rsidRPr="00247868" w:rsidRDefault="00721048" w:rsidP="00D95FB2">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721048" w:rsidRPr="00247868" w:rsidRDefault="00721048" w:rsidP="00D95FB2">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721048" w:rsidRDefault="00721048" w:rsidP="00D95FB2">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1D7C39" w:rsidRDefault="001D7C39" w:rsidP="009A6493">
      <w:pPr>
        <w:shd w:val="clear" w:color="auto" w:fill="FFFFFF"/>
        <w:tabs>
          <w:tab w:val="left" w:pos="9354"/>
        </w:tabs>
        <w:spacing w:after="0" w:line="240" w:lineRule="auto"/>
        <w:contextualSpacing/>
        <w:jc w:val="center"/>
        <w:rPr>
          <w:rFonts w:ascii="Times New Roman" w:hAnsi="Times New Roman" w:cs="Times New Roman"/>
          <w:b/>
          <w:color w:val="000000"/>
          <w:sz w:val="24"/>
          <w:szCs w:val="24"/>
        </w:rPr>
      </w:pPr>
      <w:r w:rsidRPr="001D7C39">
        <w:rPr>
          <w:rFonts w:ascii="Times New Roman" w:hAnsi="Times New Roman" w:cs="Times New Roman"/>
          <w:b/>
          <w:color w:val="000000"/>
          <w:sz w:val="24"/>
          <w:szCs w:val="24"/>
        </w:rPr>
        <w:lastRenderedPageBreak/>
        <w:t>Оглавление</w:t>
      </w:r>
    </w:p>
    <w:p w:rsidR="001D7C39" w:rsidRPr="001D7C39" w:rsidRDefault="001D7C39" w:rsidP="001D7C39">
      <w:pPr>
        <w:shd w:val="clear" w:color="auto" w:fill="FFFFFF"/>
        <w:tabs>
          <w:tab w:val="left" w:pos="7513"/>
        </w:tabs>
        <w:spacing w:after="0" w:line="240" w:lineRule="auto"/>
        <w:contextualSpacing/>
        <w:jc w:val="center"/>
        <w:rPr>
          <w:rFonts w:ascii="Times New Roman" w:hAnsi="Times New Roman" w:cs="Times New Roman"/>
          <w:b/>
          <w:color w:val="000000"/>
          <w:sz w:val="24"/>
          <w:szCs w:val="24"/>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3"/>
        <w:gridCol w:w="637"/>
      </w:tblGrid>
      <w:tr w:rsidR="009A6493" w:rsidTr="00877242">
        <w:tc>
          <w:tcPr>
            <w:tcW w:w="8897" w:type="dxa"/>
          </w:tcPr>
          <w:p w:rsidR="009A6493" w:rsidRPr="00D5038E" w:rsidRDefault="009A6493" w:rsidP="009A6493">
            <w:pPr>
              <w:shd w:val="clear" w:color="auto" w:fill="FFFFFF"/>
              <w:tabs>
                <w:tab w:val="left" w:pos="7513"/>
              </w:tabs>
              <w:contextualSpacing/>
              <w:rPr>
                <w:rFonts w:ascii="Times New Roman" w:hAnsi="Times New Roman"/>
                <w:b/>
                <w:i/>
                <w:color w:val="000000"/>
                <w:sz w:val="24"/>
                <w:szCs w:val="24"/>
              </w:rPr>
            </w:pPr>
            <w:r w:rsidRPr="00D5038E">
              <w:rPr>
                <w:rFonts w:ascii="Times New Roman" w:hAnsi="Times New Roman"/>
                <w:b/>
                <w:i/>
                <w:color w:val="000000"/>
                <w:sz w:val="24"/>
                <w:szCs w:val="24"/>
              </w:rPr>
              <w:t>ЧАСТЬ 2</w:t>
            </w:r>
            <w:r w:rsidR="00877242" w:rsidRPr="00877242">
              <w:rPr>
                <w:rFonts w:ascii="Times New Roman" w:hAnsi="Times New Roman"/>
                <w:color w:val="000000"/>
                <w:sz w:val="24"/>
                <w:szCs w:val="24"/>
              </w:rPr>
              <w:t>…………………………………………………………………………………...</w:t>
            </w:r>
          </w:p>
        </w:tc>
        <w:tc>
          <w:tcPr>
            <w:tcW w:w="673" w:type="dxa"/>
          </w:tcPr>
          <w:p w:rsidR="009A6493" w:rsidRPr="00B96BD5" w:rsidRDefault="00B96BD5" w:rsidP="009A6493">
            <w:pPr>
              <w:tabs>
                <w:tab w:val="left" w:pos="7513"/>
              </w:tabs>
              <w:contextualSpacing/>
              <w:rPr>
                <w:rFonts w:ascii="Times New Roman" w:hAnsi="Times New Roman"/>
                <w:color w:val="000000"/>
                <w:sz w:val="24"/>
                <w:szCs w:val="24"/>
              </w:rPr>
            </w:pPr>
            <w:r w:rsidRPr="00B96BD5">
              <w:rPr>
                <w:rFonts w:ascii="Times New Roman" w:hAnsi="Times New Roman"/>
                <w:color w:val="000000"/>
                <w:sz w:val="24"/>
                <w:szCs w:val="24"/>
              </w:rPr>
              <w:t>3</w:t>
            </w:r>
          </w:p>
        </w:tc>
      </w:tr>
      <w:tr w:rsidR="009A6493" w:rsidTr="00877242">
        <w:tc>
          <w:tcPr>
            <w:tcW w:w="8897" w:type="dxa"/>
          </w:tcPr>
          <w:p w:rsidR="009A6493" w:rsidRPr="00D5038E" w:rsidRDefault="009A6493" w:rsidP="009A6493">
            <w:pPr>
              <w:shd w:val="clear" w:color="auto" w:fill="FFFFFF"/>
              <w:tabs>
                <w:tab w:val="left" w:pos="7513"/>
              </w:tabs>
              <w:contextualSpacing/>
              <w:rPr>
                <w:rFonts w:ascii="Times New Roman" w:hAnsi="Times New Roman"/>
                <w:b/>
                <w:i/>
                <w:color w:val="000000"/>
                <w:sz w:val="24"/>
                <w:szCs w:val="24"/>
              </w:rPr>
            </w:pPr>
            <w:r w:rsidRPr="00D5038E">
              <w:rPr>
                <w:rFonts w:ascii="Times New Roman" w:hAnsi="Times New Roman"/>
                <w:b/>
                <w:i/>
                <w:color w:val="000000"/>
                <w:sz w:val="24"/>
                <w:szCs w:val="24"/>
              </w:rPr>
              <w:t>КАРТ</w:t>
            </w:r>
            <w:r w:rsidR="00877242">
              <w:rPr>
                <w:rFonts w:ascii="Times New Roman" w:hAnsi="Times New Roman"/>
                <w:b/>
                <w:i/>
                <w:color w:val="000000"/>
                <w:sz w:val="24"/>
                <w:szCs w:val="24"/>
              </w:rPr>
              <w:t>А ГРАДОСТРОИТЕЛЬНОГО ЗОНИРОВАНИЯ</w:t>
            </w:r>
            <w:r w:rsidR="00877242" w:rsidRPr="00877242">
              <w:rPr>
                <w:rFonts w:ascii="Times New Roman" w:hAnsi="Times New Roman"/>
                <w:color w:val="000000"/>
                <w:sz w:val="24"/>
                <w:szCs w:val="24"/>
              </w:rPr>
              <w:t>……………………………….</w:t>
            </w:r>
          </w:p>
        </w:tc>
        <w:tc>
          <w:tcPr>
            <w:tcW w:w="673" w:type="dxa"/>
          </w:tcPr>
          <w:p w:rsidR="009A6493" w:rsidRPr="00B96BD5" w:rsidRDefault="00B96BD5" w:rsidP="009A6493">
            <w:pPr>
              <w:tabs>
                <w:tab w:val="left" w:pos="7513"/>
              </w:tabs>
              <w:contextualSpacing/>
              <w:rPr>
                <w:rFonts w:ascii="Times New Roman" w:hAnsi="Times New Roman"/>
                <w:color w:val="000000"/>
                <w:sz w:val="24"/>
                <w:szCs w:val="24"/>
              </w:rPr>
            </w:pPr>
            <w:r w:rsidRPr="00B96BD5">
              <w:rPr>
                <w:rFonts w:ascii="Times New Roman" w:hAnsi="Times New Roman"/>
                <w:color w:val="000000"/>
                <w:sz w:val="24"/>
                <w:szCs w:val="24"/>
              </w:rPr>
              <w:t>3</w:t>
            </w:r>
          </w:p>
        </w:tc>
      </w:tr>
      <w:tr w:rsidR="009A6493" w:rsidTr="00877242">
        <w:tc>
          <w:tcPr>
            <w:tcW w:w="8897" w:type="dxa"/>
          </w:tcPr>
          <w:p w:rsidR="009A6493" w:rsidRPr="00D5038E" w:rsidRDefault="009A6493" w:rsidP="009A6493">
            <w:pPr>
              <w:shd w:val="clear" w:color="auto" w:fill="FFFFFF"/>
              <w:tabs>
                <w:tab w:val="left" w:pos="7513"/>
              </w:tabs>
              <w:contextualSpacing/>
              <w:jc w:val="both"/>
              <w:rPr>
                <w:rFonts w:ascii="Times New Roman" w:hAnsi="Times New Roman"/>
                <w:color w:val="000000"/>
                <w:sz w:val="24"/>
                <w:szCs w:val="24"/>
              </w:rPr>
            </w:pPr>
            <w:r w:rsidRPr="00D5038E">
              <w:rPr>
                <w:rFonts w:ascii="Times New Roman" w:hAnsi="Times New Roman"/>
                <w:color w:val="000000"/>
                <w:sz w:val="24"/>
                <w:szCs w:val="24"/>
              </w:rPr>
              <w:t>Глава 8. Градостроительное зонирование. Территориальные зоны на карте градостроительного зонирования</w:t>
            </w:r>
            <w:r w:rsidR="00877242">
              <w:rPr>
                <w:rFonts w:ascii="Times New Roman" w:hAnsi="Times New Roman"/>
                <w:color w:val="000000"/>
                <w:sz w:val="24"/>
                <w:szCs w:val="24"/>
              </w:rPr>
              <w:t>………………………………………………………...</w:t>
            </w:r>
          </w:p>
        </w:tc>
        <w:tc>
          <w:tcPr>
            <w:tcW w:w="673" w:type="dxa"/>
          </w:tcPr>
          <w:p w:rsidR="00877242" w:rsidRDefault="00877242" w:rsidP="009A6493">
            <w:pPr>
              <w:tabs>
                <w:tab w:val="left" w:pos="7513"/>
              </w:tabs>
              <w:contextualSpacing/>
              <w:rPr>
                <w:rFonts w:ascii="Times New Roman" w:hAnsi="Times New Roman"/>
                <w:color w:val="000000"/>
                <w:sz w:val="24"/>
                <w:szCs w:val="24"/>
              </w:rPr>
            </w:pPr>
          </w:p>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3</w:t>
            </w:r>
          </w:p>
        </w:tc>
      </w:tr>
      <w:tr w:rsidR="009A6493" w:rsidTr="00877242">
        <w:tc>
          <w:tcPr>
            <w:tcW w:w="8897" w:type="dxa"/>
          </w:tcPr>
          <w:p w:rsidR="009A6493" w:rsidRPr="00D5038E" w:rsidRDefault="009A6493" w:rsidP="009A6493">
            <w:pPr>
              <w:shd w:val="clear" w:color="auto" w:fill="FFFFFF"/>
              <w:tabs>
                <w:tab w:val="left" w:pos="7513"/>
              </w:tabs>
              <w:contextualSpacing/>
              <w:jc w:val="both"/>
              <w:rPr>
                <w:rFonts w:ascii="Times New Roman" w:hAnsi="Times New Roman"/>
                <w:color w:val="000000"/>
                <w:sz w:val="24"/>
                <w:szCs w:val="24"/>
              </w:rPr>
            </w:pPr>
            <w:r w:rsidRPr="00D5038E">
              <w:rPr>
                <w:rFonts w:ascii="Times New Roman" w:hAnsi="Times New Roman"/>
                <w:color w:val="000000"/>
                <w:sz w:val="24"/>
                <w:szCs w:val="24"/>
              </w:rPr>
              <w:t>Статья 19. Градостроительное зонирование</w:t>
            </w:r>
            <w:r w:rsidR="00877242">
              <w:rPr>
                <w:rFonts w:ascii="Times New Roman" w:hAnsi="Times New Roman"/>
                <w:color w:val="000000"/>
                <w:sz w:val="24"/>
                <w:szCs w:val="24"/>
              </w:rPr>
              <w:t>……………………………………………..</w:t>
            </w:r>
          </w:p>
        </w:tc>
        <w:tc>
          <w:tcPr>
            <w:tcW w:w="673" w:type="dxa"/>
          </w:tcPr>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3</w:t>
            </w:r>
          </w:p>
        </w:tc>
      </w:tr>
      <w:tr w:rsidR="009A6493" w:rsidTr="00877242">
        <w:tc>
          <w:tcPr>
            <w:tcW w:w="8897" w:type="dxa"/>
          </w:tcPr>
          <w:p w:rsidR="009A6493" w:rsidRPr="00D5038E" w:rsidRDefault="009A6493" w:rsidP="009A6493">
            <w:pPr>
              <w:shd w:val="clear" w:color="auto" w:fill="FFFFFF"/>
              <w:tabs>
                <w:tab w:val="left" w:pos="7513"/>
              </w:tabs>
              <w:contextualSpacing/>
              <w:jc w:val="both"/>
              <w:rPr>
                <w:rFonts w:ascii="Times New Roman" w:hAnsi="Times New Roman"/>
                <w:color w:val="000000"/>
                <w:sz w:val="24"/>
                <w:szCs w:val="24"/>
              </w:rPr>
            </w:pPr>
            <w:r w:rsidRPr="00D5038E">
              <w:rPr>
                <w:rFonts w:ascii="Times New Roman" w:hAnsi="Times New Roman"/>
                <w:color w:val="000000"/>
                <w:sz w:val="24"/>
                <w:szCs w:val="24"/>
              </w:rPr>
              <w:t>Статья 20. Территориальные зоны</w:t>
            </w:r>
            <w:r w:rsidR="00877242">
              <w:rPr>
                <w:rFonts w:ascii="Times New Roman" w:hAnsi="Times New Roman"/>
                <w:color w:val="000000"/>
                <w:sz w:val="24"/>
                <w:szCs w:val="24"/>
              </w:rPr>
              <w:t>………………………………………………………..</w:t>
            </w:r>
          </w:p>
        </w:tc>
        <w:tc>
          <w:tcPr>
            <w:tcW w:w="673" w:type="dxa"/>
          </w:tcPr>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5</w:t>
            </w:r>
          </w:p>
        </w:tc>
      </w:tr>
      <w:tr w:rsidR="009A6493" w:rsidTr="00877242">
        <w:tc>
          <w:tcPr>
            <w:tcW w:w="8897" w:type="dxa"/>
          </w:tcPr>
          <w:p w:rsidR="009A6493" w:rsidRPr="00D5038E" w:rsidRDefault="009A6493" w:rsidP="009A6493">
            <w:pPr>
              <w:shd w:val="clear" w:color="auto" w:fill="FFFFFF"/>
              <w:tabs>
                <w:tab w:val="left" w:pos="7513"/>
              </w:tabs>
              <w:contextualSpacing/>
              <w:jc w:val="both"/>
              <w:rPr>
                <w:rFonts w:ascii="Times New Roman" w:hAnsi="Times New Roman"/>
                <w:color w:val="000000"/>
                <w:sz w:val="24"/>
                <w:szCs w:val="24"/>
              </w:rPr>
            </w:pPr>
            <w:r w:rsidRPr="00D5038E">
              <w:rPr>
                <w:rFonts w:ascii="Times New Roman" w:hAnsi="Times New Roman"/>
                <w:color w:val="000000"/>
                <w:sz w:val="24"/>
                <w:szCs w:val="24"/>
              </w:rPr>
              <w:t>Статья 21. Карта градостроительного зонирования</w:t>
            </w:r>
            <w:r w:rsidR="00877242">
              <w:rPr>
                <w:rFonts w:ascii="Times New Roman" w:hAnsi="Times New Roman"/>
                <w:color w:val="000000"/>
                <w:sz w:val="24"/>
                <w:szCs w:val="24"/>
              </w:rPr>
              <w:t>……………………………………..</w:t>
            </w:r>
          </w:p>
        </w:tc>
        <w:tc>
          <w:tcPr>
            <w:tcW w:w="673" w:type="dxa"/>
          </w:tcPr>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6</w:t>
            </w:r>
          </w:p>
        </w:tc>
      </w:tr>
      <w:tr w:rsidR="009A6493" w:rsidTr="00877242">
        <w:tc>
          <w:tcPr>
            <w:tcW w:w="8897" w:type="dxa"/>
          </w:tcPr>
          <w:p w:rsidR="009A6493" w:rsidRPr="00982BCA" w:rsidRDefault="009A6493" w:rsidP="009A6493">
            <w:pPr>
              <w:shd w:val="clear" w:color="auto" w:fill="FFFFFF"/>
              <w:tabs>
                <w:tab w:val="left" w:pos="7513"/>
              </w:tabs>
              <w:contextualSpacing/>
              <w:jc w:val="both"/>
              <w:rPr>
                <w:rFonts w:ascii="Times New Roman" w:hAnsi="Times New Roman"/>
                <w:b/>
                <w:i/>
                <w:color w:val="000000"/>
                <w:sz w:val="24"/>
                <w:szCs w:val="24"/>
              </w:rPr>
            </w:pPr>
            <w:r w:rsidRPr="00982BCA">
              <w:rPr>
                <w:rFonts w:ascii="Times New Roman" w:hAnsi="Times New Roman"/>
                <w:b/>
                <w:i/>
                <w:color w:val="000000"/>
                <w:sz w:val="24"/>
                <w:szCs w:val="24"/>
              </w:rPr>
              <w:t>ЧАСТЬ 3 ГРАДОСТРОИТЕЛЬНЫЕ РЕГЛАМЕНТЫ</w:t>
            </w:r>
            <w:r w:rsidR="00877242" w:rsidRPr="00877242">
              <w:rPr>
                <w:rFonts w:ascii="Times New Roman" w:hAnsi="Times New Roman"/>
                <w:color w:val="000000"/>
                <w:sz w:val="24"/>
                <w:szCs w:val="24"/>
              </w:rPr>
              <w:t>………………………………...</w:t>
            </w:r>
          </w:p>
        </w:tc>
        <w:tc>
          <w:tcPr>
            <w:tcW w:w="673" w:type="dxa"/>
          </w:tcPr>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6</w:t>
            </w:r>
          </w:p>
        </w:tc>
      </w:tr>
      <w:tr w:rsidR="009A6493" w:rsidTr="00877242">
        <w:tc>
          <w:tcPr>
            <w:tcW w:w="8897" w:type="dxa"/>
          </w:tcPr>
          <w:p w:rsidR="009A6493" w:rsidRPr="00982BCA" w:rsidRDefault="009A6493" w:rsidP="009A6493">
            <w:pPr>
              <w:shd w:val="clear" w:color="auto" w:fill="FFFFFF"/>
              <w:tabs>
                <w:tab w:val="left" w:pos="7513"/>
              </w:tabs>
              <w:contextualSpacing/>
              <w:jc w:val="both"/>
              <w:rPr>
                <w:rFonts w:ascii="Times New Roman" w:hAnsi="Times New Roman"/>
                <w:color w:val="000000"/>
                <w:sz w:val="24"/>
                <w:szCs w:val="24"/>
              </w:rPr>
            </w:pPr>
            <w:r w:rsidRPr="00982BCA">
              <w:rPr>
                <w:rFonts w:ascii="Times New Roman" w:hAnsi="Times New Roman"/>
                <w:color w:val="000000"/>
                <w:sz w:val="24"/>
                <w:szCs w:val="24"/>
              </w:rPr>
              <w:t>Глава 9. Градостроительные регламенты. Действие и виды градостроительных регламентов</w:t>
            </w:r>
            <w:r w:rsidR="00877242">
              <w:rPr>
                <w:rFonts w:ascii="Times New Roman" w:hAnsi="Times New Roman"/>
                <w:color w:val="000000"/>
                <w:sz w:val="24"/>
                <w:szCs w:val="24"/>
              </w:rPr>
              <w:t>…………………………………………………………………………………</w:t>
            </w:r>
          </w:p>
        </w:tc>
        <w:tc>
          <w:tcPr>
            <w:tcW w:w="673" w:type="dxa"/>
          </w:tcPr>
          <w:p w:rsidR="00877242" w:rsidRDefault="00877242" w:rsidP="009A6493">
            <w:pPr>
              <w:tabs>
                <w:tab w:val="left" w:pos="7513"/>
              </w:tabs>
              <w:contextualSpacing/>
              <w:rPr>
                <w:rFonts w:ascii="Times New Roman" w:hAnsi="Times New Roman"/>
                <w:color w:val="000000"/>
                <w:sz w:val="24"/>
                <w:szCs w:val="24"/>
              </w:rPr>
            </w:pPr>
          </w:p>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6</w:t>
            </w:r>
          </w:p>
        </w:tc>
      </w:tr>
      <w:tr w:rsidR="009A6493" w:rsidTr="00877242">
        <w:tc>
          <w:tcPr>
            <w:tcW w:w="8897" w:type="dxa"/>
          </w:tcPr>
          <w:p w:rsidR="009A6493" w:rsidRPr="00982BCA" w:rsidRDefault="009A6493" w:rsidP="009A6493">
            <w:pPr>
              <w:shd w:val="clear" w:color="auto" w:fill="FFFFFF"/>
              <w:tabs>
                <w:tab w:val="left" w:pos="7513"/>
              </w:tabs>
              <w:contextualSpacing/>
              <w:jc w:val="both"/>
              <w:rPr>
                <w:rFonts w:ascii="Times New Roman" w:hAnsi="Times New Roman"/>
                <w:color w:val="000000"/>
                <w:sz w:val="24"/>
                <w:szCs w:val="24"/>
              </w:rPr>
            </w:pPr>
            <w:r w:rsidRPr="00982BCA">
              <w:rPr>
                <w:rFonts w:ascii="Times New Roman" w:hAnsi="Times New Roman"/>
                <w:color w:val="000000"/>
                <w:sz w:val="24"/>
                <w:szCs w:val="24"/>
              </w:rPr>
              <w:t>Статья 22. Градостроительный регламент</w:t>
            </w:r>
            <w:r w:rsidR="00877242">
              <w:rPr>
                <w:rFonts w:ascii="Times New Roman" w:hAnsi="Times New Roman"/>
                <w:color w:val="000000"/>
                <w:sz w:val="24"/>
                <w:szCs w:val="24"/>
              </w:rPr>
              <w:t>………………………………………………..</w:t>
            </w:r>
          </w:p>
        </w:tc>
        <w:tc>
          <w:tcPr>
            <w:tcW w:w="673" w:type="dxa"/>
          </w:tcPr>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7</w:t>
            </w:r>
          </w:p>
        </w:tc>
      </w:tr>
      <w:tr w:rsidR="009A6493" w:rsidTr="00877242">
        <w:tc>
          <w:tcPr>
            <w:tcW w:w="8897" w:type="dxa"/>
          </w:tcPr>
          <w:p w:rsidR="009A6493" w:rsidRPr="00982BCA" w:rsidRDefault="009A6493" w:rsidP="009A6493">
            <w:pPr>
              <w:shd w:val="clear" w:color="auto" w:fill="FFFFFF"/>
              <w:tabs>
                <w:tab w:val="left" w:pos="7513"/>
              </w:tabs>
              <w:contextualSpacing/>
              <w:jc w:val="both"/>
              <w:rPr>
                <w:rFonts w:ascii="Times New Roman" w:hAnsi="Times New Roman"/>
                <w:color w:val="000000"/>
                <w:sz w:val="24"/>
                <w:szCs w:val="24"/>
              </w:rPr>
            </w:pPr>
            <w:r w:rsidRPr="00982BCA">
              <w:rPr>
                <w:rFonts w:ascii="Times New Roman" w:hAnsi="Times New Roman"/>
                <w:color w:val="000000"/>
                <w:sz w:val="24"/>
                <w:szCs w:val="24"/>
              </w:rPr>
              <w:t>Статья 23. Действие градостроительного регламента</w:t>
            </w:r>
            <w:r w:rsidR="00877242">
              <w:rPr>
                <w:rFonts w:ascii="Times New Roman" w:hAnsi="Times New Roman"/>
                <w:color w:val="000000"/>
                <w:sz w:val="24"/>
                <w:szCs w:val="24"/>
              </w:rPr>
              <w:t>…………………………………...</w:t>
            </w:r>
          </w:p>
        </w:tc>
        <w:tc>
          <w:tcPr>
            <w:tcW w:w="673" w:type="dxa"/>
          </w:tcPr>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8</w:t>
            </w:r>
          </w:p>
        </w:tc>
      </w:tr>
      <w:tr w:rsidR="009A6493" w:rsidTr="00877242">
        <w:tc>
          <w:tcPr>
            <w:tcW w:w="8897" w:type="dxa"/>
          </w:tcPr>
          <w:p w:rsidR="009A6493" w:rsidRPr="00982BCA" w:rsidRDefault="009A6493" w:rsidP="009A6493">
            <w:pPr>
              <w:shd w:val="clear" w:color="auto" w:fill="FFFFFF"/>
              <w:tabs>
                <w:tab w:val="left" w:pos="7513"/>
              </w:tabs>
              <w:contextualSpacing/>
              <w:jc w:val="both"/>
              <w:rPr>
                <w:rFonts w:ascii="Times New Roman" w:hAnsi="Times New Roman"/>
                <w:color w:val="000000"/>
                <w:sz w:val="24"/>
                <w:szCs w:val="24"/>
              </w:rPr>
            </w:pPr>
            <w:r w:rsidRPr="00982BCA">
              <w:rPr>
                <w:rFonts w:ascii="Times New Roman" w:hAnsi="Times New Roman"/>
                <w:color w:val="000000"/>
                <w:sz w:val="24"/>
                <w:szCs w:val="24"/>
              </w:rPr>
              <w:t>Глава 10. Градостроительные регламенты территориальных зон Татарско-Тавлинского сельского поселения Лямбирского муниципального района</w:t>
            </w:r>
            <w:r w:rsidR="00877242">
              <w:rPr>
                <w:rFonts w:ascii="Times New Roman" w:hAnsi="Times New Roman"/>
                <w:color w:val="000000"/>
                <w:sz w:val="24"/>
                <w:szCs w:val="24"/>
              </w:rPr>
              <w:t>…………….</w:t>
            </w:r>
          </w:p>
        </w:tc>
        <w:tc>
          <w:tcPr>
            <w:tcW w:w="673" w:type="dxa"/>
          </w:tcPr>
          <w:p w:rsidR="00877242" w:rsidRDefault="00877242" w:rsidP="009A6493">
            <w:pPr>
              <w:tabs>
                <w:tab w:val="left" w:pos="7513"/>
              </w:tabs>
              <w:contextualSpacing/>
              <w:rPr>
                <w:rFonts w:ascii="Times New Roman" w:hAnsi="Times New Roman"/>
                <w:color w:val="000000"/>
                <w:sz w:val="24"/>
                <w:szCs w:val="24"/>
              </w:rPr>
            </w:pPr>
          </w:p>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8</w:t>
            </w:r>
          </w:p>
        </w:tc>
      </w:tr>
      <w:tr w:rsidR="009A6493" w:rsidTr="00877242">
        <w:tc>
          <w:tcPr>
            <w:tcW w:w="8897" w:type="dxa"/>
          </w:tcPr>
          <w:p w:rsidR="009A6493" w:rsidRPr="00982BCA" w:rsidRDefault="009A6493" w:rsidP="009A6493">
            <w:pPr>
              <w:shd w:val="clear" w:color="auto" w:fill="FFFFFF"/>
              <w:tabs>
                <w:tab w:val="left" w:pos="7513"/>
              </w:tabs>
              <w:contextualSpacing/>
              <w:jc w:val="both"/>
              <w:rPr>
                <w:rFonts w:ascii="Times New Roman" w:hAnsi="Times New Roman"/>
                <w:color w:val="000000"/>
                <w:sz w:val="24"/>
                <w:szCs w:val="24"/>
              </w:rPr>
            </w:pPr>
            <w:r w:rsidRPr="00982BCA">
              <w:rPr>
                <w:rFonts w:ascii="Times New Roman" w:hAnsi="Times New Roman"/>
                <w:color w:val="000000"/>
                <w:sz w:val="24"/>
                <w:szCs w:val="24"/>
              </w:rPr>
              <w:t>Статья 24.1 Градостроительные регламенты. Жилая зона</w:t>
            </w:r>
            <w:r w:rsidR="00877242">
              <w:rPr>
                <w:rFonts w:ascii="Times New Roman" w:hAnsi="Times New Roman"/>
                <w:color w:val="000000"/>
                <w:sz w:val="24"/>
                <w:szCs w:val="24"/>
              </w:rPr>
              <w:t>………………………………</w:t>
            </w:r>
          </w:p>
        </w:tc>
        <w:tc>
          <w:tcPr>
            <w:tcW w:w="673" w:type="dxa"/>
          </w:tcPr>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26</w:t>
            </w:r>
          </w:p>
        </w:tc>
      </w:tr>
      <w:tr w:rsidR="009A6493" w:rsidTr="00877242">
        <w:tc>
          <w:tcPr>
            <w:tcW w:w="8897" w:type="dxa"/>
          </w:tcPr>
          <w:p w:rsidR="009A6493" w:rsidRPr="00982BCA" w:rsidRDefault="009A6493" w:rsidP="009A6493">
            <w:pPr>
              <w:shd w:val="clear" w:color="auto" w:fill="FFFFFF"/>
              <w:tabs>
                <w:tab w:val="left" w:pos="7513"/>
              </w:tabs>
              <w:contextualSpacing/>
              <w:jc w:val="both"/>
              <w:rPr>
                <w:rFonts w:ascii="Times New Roman" w:hAnsi="Times New Roman"/>
                <w:color w:val="000000"/>
                <w:sz w:val="24"/>
                <w:szCs w:val="24"/>
              </w:rPr>
            </w:pPr>
            <w:r w:rsidRPr="00982BCA">
              <w:rPr>
                <w:rFonts w:ascii="Times New Roman" w:hAnsi="Times New Roman"/>
                <w:color w:val="000000"/>
                <w:sz w:val="24"/>
                <w:szCs w:val="24"/>
              </w:rPr>
              <w:t>Статья 24.2 Градостроительные регламенты. Общественно–деловые зоны</w:t>
            </w:r>
            <w:r w:rsidR="00877242">
              <w:rPr>
                <w:rFonts w:ascii="Times New Roman" w:hAnsi="Times New Roman"/>
                <w:color w:val="000000"/>
                <w:sz w:val="24"/>
                <w:szCs w:val="24"/>
              </w:rPr>
              <w:t>…………...</w:t>
            </w:r>
          </w:p>
        </w:tc>
        <w:tc>
          <w:tcPr>
            <w:tcW w:w="673" w:type="dxa"/>
          </w:tcPr>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32</w:t>
            </w:r>
          </w:p>
        </w:tc>
      </w:tr>
      <w:tr w:rsidR="009A6493" w:rsidTr="00877242">
        <w:tc>
          <w:tcPr>
            <w:tcW w:w="8897" w:type="dxa"/>
          </w:tcPr>
          <w:p w:rsidR="009A6493" w:rsidRPr="00982BCA" w:rsidRDefault="009A6493" w:rsidP="00877242">
            <w:pPr>
              <w:shd w:val="clear" w:color="auto" w:fill="FFFFFF"/>
              <w:tabs>
                <w:tab w:val="left" w:pos="7513"/>
              </w:tabs>
              <w:contextualSpacing/>
              <w:jc w:val="both"/>
              <w:rPr>
                <w:rFonts w:ascii="Times New Roman" w:hAnsi="Times New Roman"/>
                <w:color w:val="000000"/>
                <w:sz w:val="24"/>
                <w:szCs w:val="24"/>
              </w:rPr>
            </w:pPr>
            <w:r w:rsidRPr="00982BCA">
              <w:rPr>
                <w:rFonts w:ascii="Times New Roman" w:hAnsi="Times New Roman"/>
                <w:color w:val="000000"/>
                <w:sz w:val="24"/>
                <w:szCs w:val="24"/>
              </w:rPr>
              <w:t>Статья 24.3 Градостроительные регламенты. Зоны сельскохозяйственного использования</w:t>
            </w:r>
            <w:r w:rsidR="00877242">
              <w:rPr>
                <w:rFonts w:ascii="Times New Roman" w:hAnsi="Times New Roman"/>
                <w:color w:val="000000"/>
                <w:sz w:val="24"/>
                <w:szCs w:val="24"/>
              </w:rPr>
              <w:t>………………………………………………………………………………</w:t>
            </w:r>
            <w:r w:rsidRPr="00982BCA">
              <w:rPr>
                <w:rFonts w:ascii="Times New Roman" w:hAnsi="Times New Roman"/>
                <w:color w:val="000000"/>
                <w:sz w:val="24"/>
                <w:szCs w:val="24"/>
              </w:rPr>
              <w:t xml:space="preserve"> </w:t>
            </w:r>
          </w:p>
        </w:tc>
        <w:tc>
          <w:tcPr>
            <w:tcW w:w="673" w:type="dxa"/>
          </w:tcPr>
          <w:p w:rsidR="00877242" w:rsidRDefault="00877242" w:rsidP="009A6493">
            <w:pPr>
              <w:tabs>
                <w:tab w:val="left" w:pos="7513"/>
              </w:tabs>
              <w:contextualSpacing/>
              <w:rPr>
                <w:rFonts w:ascii="Times New Roman" w:hAnsi="Times New Roman"/>
                <w:color w:val="000000"/>
                <w:sz w:val="24"/>
                <w:szCs w:val="24"/>
              </w:rPr>
            </w:pPr>
          </w:p>
          <w:p w:rsidR="009A6493" w:rsidRPr="00877242" w:rsidRDefault="00B96BD5" w:rsidP="009A6493">
            <w:pPr>
              <w:tabs>
                <w:tab w:val="left" w:pos="7513"/>
              </w:tabs>
              <w:contextualSpacing/>
              <w:rPr>
                <w:rFonts w:ascii="Times New Roman" w:hAnsi="Times New Roman"/>
                <w:color w:val="000000"/>
                <w:sz w:val="24"/>
                <w:szCs w:val="24"/>
              </w:rPr>
            </w:pPr>
            <w:r w:rsidRPr="00877242">
              <w:rPr>
                <w:rFonts w:ascii="Times New Roman" w:hAnsi="Times New Roman"/>
                <w:color w:val="000000"/>
                <w:sz w:val="24"/>
                <w:szCs w:val="24"/>
              </w:rPr>
              <w:t>37</w:t>
            </w:r>
          </w:p>
        </w:tc>
      </w:tr>
      <w:tr w:rsidR="00877242" w:rsidRPr="00C1691E" w:rsidTr="00877242">
        <w:tc>
          <w:tcPr>
            <w:tcW w:w="8897" w:type="dxa"/>
          </w:tcPr>
          <w:p w:rsidR="00802E7B" w:rsidRPr="00C1691E" w:rsidRDefault="00802E7B" w:rsidP="00802E7B">
            <w:pPr>
              <w:shd w:val="clear" w:color="auto" w:fill="FFFFFF"/>
              <w:tabs>
                <w:tab w:val="right" w:leader="dot" w:pos="8717"/>
              </w:tabs>
              <w:contextualSpacing/>
              <w:jc w:val="both"/>
              <w:rPr>
                <w:rFonts w:ascii="Times New Roman" w:hAnsi="Times New Roman"/>
                <w:color w:val="000000"/>
                <w:sz w:val="24"/>
                <w:szCs w:val="24"/>
              </w:rPr>
            </w:pPr>
            <w:r w:rsidRPr="00C1691E">
              <w:rPr>
                <w:rFonts w:ascii="Times New Roman" w:hAnsi="Times New Roman"/>
                <w:color w:val="000000"/>
                <w:sz w:val="24"/>
                <w:szCs w:val="24"/>
              </w:rPr>
              <w:t>Статья 24.4. Градостроительные регламенты. Производственная зона, зона инженерной и транспортной инфраструктур…………………………………………….</w:t>
            </w:r>
          </w:p>
          <w:p w:rsidR="00877242" w:rsidRPr="00C1691E" w:rsidRDefault="00877242" w:rsidP="00802E7B">
            <w:pPr>
              <w:shd w:val="clear" w:color="auto" w:fill="FFFFFF"/>
              <w:tabs>
                <w:tab w:val="left" w:pos="7513"/>
              </w:tabs>
              <w:contextualSpacing/>
              <w:jc w:val="both"/>
              <w:rPr>
                <w:rFonts w:ascii="Times New Roman" w:hAnsi="Times New Roman"/>
                <w:color w:val="000000"/>
                <w:sz w:val="24"/>
                <w:szCs w:val="24"/>
              </w:rPr>
            </w:pPr>
            <w:r w:rsidRPr="00C1691E">
              <w:rPr>
                <w:rFonts w:ascii="Times New Roman" w:hAnsi="Times New Roman"/>
                <w:color w:val="000000"/>
                <w:sz w:val="24"/>
                <w:szCs w:val="24"/>
              </w:rPr>
              <w:t>Статья 24.</w:t>
            </w:r>
            <w:r w:rsidR="00802E7B" w:rsidRPr="00C1691E">
              <w:rPr>
                <w:rFonts w:ascii="Times New Roman" w:hAnsi="Times New Roman"/>
                <w:color w:val="000000"/>
                <w:sz w:val="24"/>
                <w:szCs w:val="24"/>
              </w:rPr>
              <w:t>5</w:t>
            </w:r>
            <w:r w:rsidRPr="00C1691E">
              <w:rPr>
                <w:rFonts w:ascii="Times New Roman" w:hAnsi="Times New Roman"/>
                <w:color w:val="000000"/>
                <w:sz w:val="24"/>
                <w:szCs w:val="24"/>
              </w:rPr>
              <w:t>. Градостроительные регламенты. Зоны специального назначения……….</w:t>
            </w:r>
          </w:p>
        </w:tc>
        <w:tc>
          <w:tcPr>
            <w:tcW w:w="673" w:type="dxa"/>
          </w:tcPr>
          <w:p w:rsidR="00802E7B" w:rsidRPr="00C1691E" w:rsidRDefault="00802E7B" w:rsidP="009A6493">
            <w:pPr>
              <w:tabs>
                <w:tab w:val="left" w:pos="7513"/>
              </w:tabs>
              <w:contextualSpacing/>
              <w:rPr>
                <w:rFonts w:ascii="Times New Roman" w:hAnsi="Times New Roman"/>
                <w:color w:val="000000"/>
                <w:sz w:val="24"/>
                <w:szCs w:val="24"/>
              </w:rPr>
            </w:pPr>
          </w:p>
          <w:p w:rsidR="00802E7B" w:rsidRPr="00C1691E" w:rsidRDefault="00C1691E" w:rsidP="009A6493">
            <w:pPr>
              <w:tabs>
                <w:tab w:val="left" w:pos="7513"/>
              </w:tabs>
              <w:contextualSpacing/>
              <w:rPr>
                <w:rFonts w:ascii="Times New Roman" w:hAnsi="Times New Roman"/>
                <w:color w:val="000000"/>
                <w:sz w:val="24"/>
                <w:szCs w:val="24"/>
              </w:rPr>
            </w:pPr>
            <w:r w:rsidRPr="00C1691E">
              <w:rPr>
                <w:rFonts w:ascii="Times New Roman" w:hAnsi="Times New Roman"/>
                <w:color w:val="000000"/>
                <w:sz w:val="24"/>
                <w:szCs w:val="24"/>
                <w:lang w:val="en-US"/>
              </w:rPr>
              <w:t>41</w:t>
            </w:r>
          </w:p>
          <w:p w:rsidR="00877242" w:rsidRPr="00C1691E" w:rsidRDefault="00C1691E" w:rsidP="009A6493">
            <w:pPr>
              <w:tabs>
                <w:tab w:val="left" w:pos="7513"/>
              </w:tabs>
              <w:contextualSpacing/>
              <w:rPr>
                <w:rFonts w:ascii="Times New Roman" w:hAnsi="Times New Roman"/>
                <w:color w:val="000000"/>
                <w:sz w:val="24"/>
                <w:szCs w:val="24"/>
                <w:lang w:val="en-US"/>
              </w:rPr>
            </w:pPr>
            <w:r w:rsidRPr="00C1691E">
              <w:rPr>
                <w:rFonts w:ascii="Times New Roman" w:hAnsi="Times New Roman"/>
                <w:color w:val="000000"/>
                <w:sz w:val="24"/>
                <w:szCs w:val="24"/>
                <w:lang w:val="en-US"/>
              </w:rPr>
              <w:t>45</w:t>
            </w:r>
          </w:p>
        </w:tc>
      </w:tr>
      <w:tr w:rsidR="009A6493" w:rsidRPr="00C1691E" w:rsidTr="00877242">
        <w:tc>
          <w:tcPr>
            <w:tcW w:w="8897" w:type="dxa"/>
          </w:tcPr>
          <w:p w:rsidR="009A6493" w:rsidRPr="00C1691E" w:rsidRDefault="009A6493" w:rsidP="009A6493">
            <w:pPr>
              <w:shd w:val="clear" w:color="auto" w:fill="FFFFFF"/>
              <w:tabs>
                <w:tab w:val="left" w:pos="7513"/>
              </w:tabs>
              <w:contextualSpacing/>
              <w:jc w:val="both"/>
              <w:rPr>
                <w:rFonts w:ascii="Times New Roman" w:hAnsi="Times New Roman"/>
                <w:color w:val="000000"/>
                <w:sz w:val="24"/>
                <w:szCs w:val="24"/>
              </w:rPr>
            </w:pPr>
            <w:r w:rsidRPr="00C1691E">
              <w:rPr>
                <w:rFonts w:ascii="Times New Roman" w:hAnsi="Times New Roman"/>
                <w:color w:val="000000"/>
                <w:sz w:val="24"/>
                <w:szCs w:val="24"/>
              </w:rPr>
              <w:t>Глава 11. Градостроительные регламенты в части ограничений использования земельных участков и объектов капитального строительства Татарско-Тавлинского сельского поселения Лямбирского муниципального района Республики Мордовия</w:t>
            </w:r>
            <w:r w:rsidR="00877242" w:rsidRPr="00C1691E">
              <w:rPr>
                <w:rFonts w:ascii="Times New Roman" w:hAnsi="Times New Roman"/>
                <w:color w:val="000000"/>
                <w:sz w:val="24"/>
                <w:szCs w:val="24"/>
              </w:rPr>
              <w:t>...</w:t>
            </w:r>
          </w:p>
        </w:tc>
        <w:tc>
          <w:tcPr>
            <w:tcW w:w="673" w:type="dxa"/>
          </w:tcPr>
          <w:p w:rsidR="00877242" w:rsidRPr="00C1691E" w:rsidRDefault="00877242" w:rsidP="009A6493">
            <w:pPr>
              <w:tabs>
                <w:tab w:val="left" w:pos="7513"/>
              </w:tabs>
              <w:contextualSpacing/>
              <w:rPr>
                <w:rFonts w:ascii="Times New Roman" w:hAnsi="Times New Roman"/>
                <w:color w:val="000000"/>
                <w:sz w:val="24"/>
                <w:szCs w:val="24"/>
              </w:rPr>
            </w:pPr>
          </w:p>
          <w:p w:rsidR="00877242" w:rsidRPr="00C1691E" w:rsidRDefault="00877242" w:rsidP="009A6493">
            <w:pPr>
              <w:tabs>
                <w:tab w:val="left" w:pos="7513"/>
              </w:tabs>
              <w:contextualSpacing/>
              <w:rPr>
                <w:rFonts w:ascii="Times New Roman" w:hAnsi="Times New Roman"/>
                <w:color w:val="000000"/>
                <w:sz w:val="24"/>
                <w:szCs w:val="24"/>
              </w:rPr>
            </w:pPr>
          </w:p>
          <w:p w:rsidR="009A6493" w:rsidRPr="00C1691E" w:rsidRDefault="00C1691E" w:rsidP="009A6493">
            <w:pPr>
              <w:tabs>
                <w:tab w:val="left" w:pos="7513"/>
              </w:tabs>
              <w:contextualSpacing/>
              <w:rPr>
                <w:rFonts w:ascii="Times New Roman" w:hAnsi="Times New Roman"/>
                <w:color w:val="000000"/>
                <w:sz w:val="24"/>
                <w:szCs w:val="24"/>
                <w:lang w:val="en-US"/>
              </w:rPr>
            </w:pPr>
            <w:r w:rsidRPr="00C1691E">
              <w:rPr>
                <w:rFonts w:ascii="Times New Roman" w:hAnsi="Times New Roman"/>
                <w:color w:val="000000"/>
                <w:sz w:val="24"/>
                <w:szCs w:val="24"/>
                <w:lang w:val="en-US"/>
              </w:rPr>
              <w:t>48</w:t>
            </w:r>
          </w:p>
        </w:tc>
      </w:tr>
      <w:tr w:rsidR="009A6493" w:rsidRPr="00C1691E" w:rsidTr="00877242">
        <w:tc>
          <w:tcPr>
            <w:tcW w:w="8897" w:type="dxa"/>
          </w:tcPr>
          <w:p w:rsidR="009A6493" w:rsidRPr="00C1691E" w:rsidRDefault="009A6493" w:rsidP="009A6493">
            <w:pPr>
              <w:shd w:val="clear" w:color="auto" w:fill="FFFFFF"/>
              <w:tabs>
                <w:tab w:val="left" w:pos="7513"/>
              </w:tabs>
              <w:contextualSpacing/>
              <w:jc w:val="both"/>
              <w:rPr>
                <w:rFonts w:ascii="Times New Roman" w:hAnsi="Times New Roman"/>
                <w:color w:val="000000"/>
                <w:sz w:val="24"/>
                <w:szCs w:val="24"/>
              </w:rPr>
            </w:pPr>
            <w:r w:rsidRPr="00C1691E">
              <w:rPr>
                <w:rFonts w:ascii="Times New Roman" w:hAnsi="Times New Roman"/>
                <w:color w:val="000000"/>
                <w:sz w:val="24"/>
                <w:szCs w:val="24"/>
              </w:rPr>
              <w:t>Статья 25.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r w:rsidR="00877242" w:rsidRPr="00C1691E">
              <w:rPr>
                <w:rFonts w:ascii="Times New Roman" w:hAnsi="Times New Roman"/>
                <w:color w:val="000000"/>
                <w:sz w:val="24"/>
                <w:szCs w:val="24"/>
              </w:rPr>
              <w:t>……………………………………………………………….</w:t>
            </w:r>
          </w:p>
        </w:tc>
        <w:tc>
          <w:tcPr>
            <w:tcW w:w="673" w:type="dxa"/>
          </w:tcPr>
          <w:p w:rsidR="00877242" w:rsidRPr="00C1691E" w:rsidRDefault="00877242" w:rsidP="009A6493">
            <w:pPr>
              <w:tabs>
                <w:tab w:val="left" w:pos="7513"/>
              </w:tabs>
              <w:contextualSpacing/>
              <w:rPr>
                <w:rFonts w:ascii="Times New Roman" w:hAnsi="Times New Roman"/>
                <w:color w:val="000000"/>
                <w:sz w:val="24"/>
                <w:szCs w:val="24"/>
              </w:rPr>
            </w:pPr>
          </w:p>
          <w:p w:rsidR="00877242" w:rsidRPr="00C1691E" w:rsidRDefault="00877242" w:rsidP="009A6493">
            <w:pPr>
              <w:tabs>
                <w:tab w:val="left" w:pos="7513"/>
              </w:tabs>
              <w:contextualSpacing/>
              <w:rPr>
                <w:rFonts w:ascii="Times New Roman" w:hAnsi="Times New Roman"/>
                <w:color w:val="000000"/>
                <w:sz w:val="24"/>
                <w:szCs w:val="24"/>
              </w:rPr>
            </w:pPr>
          </w:p>
          <w:p w:rsidR="009A6493" w:rsidRPr="00C1691E" w:rsidRDefault="00C1691E" w:rsidP="009A6493">
            <w:pPr>
              <w:tabs>
                <w:tab w:val="left" w:pos="7513"/>
              </w:tabs>
              <w:contextualSpacing/>
              <w:rPr>
                <w:rFonts w:ascii="Times New Roman" w:hAnsi="Times New Roman"/>
                <w:color w:val="000000"/>
                <w:sz w:val="24"/>
                <w:szCs w:val="24"/>
                <w:lang w:val="en-US"/>
              </w:rPr>
            </w:pPr>
            <w:r w:rsidRPr="00C1691E">
              <w:rPr>
                <w:rFonts w:ascii="Times New Roman" w:hAnsi="Times New Roman"/>
                <w:color w:val="000000"/>
                <w:sz w:val="24"/>
                <w:szCs w:val="24"/>
                <w:lang w:val="en-US"/>
              </w:rPr>
              <w:t>48</w:t>
            </w:r>
          </w:p>
        </w:tc>
      </w:tr>
      <w:tr w:rsidR="009A6493" w:rsidRPr="00C1691E" w:rsidTr="00877242">
        <w:tc>
          <w:tcPr>
            <w:tcW w:w="8897" w:type="dxa"/>
          </w:tcPr>
          <w:p w:rsidR="009A6493" w:rsidRPr="00C1691E" w:rsidRDefault="009A6493" w:rsidP="009A6493">
            <w:pPr>
              <w:shd w:val="clear" w:color="auto" w:fill="FFFFFF"/>
              <w:tabs>
                <w:tab w:val="left" w:pos="7513"/>
              </w:tabs>
              <w:contextualSpacing/>
              <w:jc w:val="both"/>
              <w:rPr>
                <w:rFonts w:ascii="Times New Roman" w:hAnsi="Times New Roman"/>
                <w:color w:val="000000"/>
                <w:sz w:val="24"/>
                <w:szCs w:val="24"/>
              </w:rPr>
            </w:pPr>
            <w:r w:rsidRPr="00C1691E">
              <w:rPr>
                <w:rFonts w:ascii="Times New Roman" w:hAnsi="Times New Roman"/>
                <w:color w:val="000000"/>
                <w:sz w:val="24"/>
                <w:szCs w:val="24"/>
              </w:rPr>
              <w:t>Статья 26. Территории, на которые действие градостроительного регламента не распространяется</w:t>
            </w:r>
            <w:r w:rsidR="00877242" w:rsidRPr="00C1691E">
              <w:rPr>
                <w:rFonts w:ascii="Times New Roman" w:hAnsi="Times New Roman"/>
                <w:color w:val="000000"/>
                <w:sz w:val="24"/>
                <w:szCs w:val="24"/>
              </w:rPr>
              <w:t>…………………………………………………………………………..</w:t>
            </w:r>
          </w:p>
        </w:tc>
        <w:tc>
          <w:tcPr>
            <w:tcW w:w="673" w:type="dxa"/>
          </w:tcPr>
          <w:p w:rsidR="00877242" w:rsidRPr="00C1691E" w:rsidRDefault="00877242" w:rsidP="009A6493">
            <w:pPr>
              <w:tabs>
                <w:tab w:val="left" w:pos="7513"/>
              </w:tabs>
              <w:contextualSpacing/>
              <w:rPr>
                <w:rFonts w:ascii="Times New Roman" w:hAnsi="Times New Roman"/>
                <w:color w:val="000000"/>
                <w:sz w:val="24"/>
                <w:szCs w:val="24"/>
              </w:rPr>
            </w:pPr>
          </w:p>
          <w:p w:rsidR="009A6493" w:rsidRPr="00C1691E" w:rsidRDefault="00C1691E" w:rsidP="009A6493">
            <w:pPr>
              <w:tabs>
                <w:tab w:val="left" w:pos="7513"/>
              </w:tabs>
              <w:contextualSpacing/>
              <w:rPr>
                <w:rFonts w:ascii="Times New Roman" w:hAnsi="Times New Roman"/>
                <w:color w:val="000000"/>
                <w:sz w:val="24"/>
                <w:szCs w:val="24"/>
                <w:lang w:val="en-US"/>
              </w:rPr>
            </w:pPr>
            <w:r w:rsidRPr="00C1691E">
              <w:rPr>
                <w:rFonts w:ascii="Times New Roman" w:hAnsi="Times New Roman"/>
                <w:color w:val="000000"/>
                <w:sz w:val="24"/>
                <w:szCs w:val="24"/>
                <w:lang w:val="en-US"/>
              </w:rPr>
              <w:t>48</w:t>
            </w:r>
          </w:p>
        </w:tc>
      </w:tr>
      <w:tr w:rsidR="009A6493" w:rsidRPr="00C1691E" w:rsidTr="00877242">
        <w:tc>
          <w:tcPr>
            <w:tcW w:w="8897" w:type="dxa"/>
          </w:tcPr>
          <w:p w:rsidR="009A6493" w:rsidRPr="00C1691E" w:rsidRDefault="009A6493" w:rsidP="00877242">
            <w:pPr>
              <w:shd w:val="clear" w:color="auto" w:fill="FFFFFF"/>
              <w:tabs>
                <w:tab w:val="left" w:pos="7513"/>
              </w:tabs>
              <w:contextualSpacing/>
              <w:jc w:val="both"/>
              <w:rPr>
                <w:rFonts w:ascii="Times New Roman" w:hAnsi="Times New Roman"/>
                <w:b/>
                <w:color w:val="000000"/>
                <w:sz w:val="24"/>
                <w:szCs w:val="24"/>
              </w:rPr>
            </w:pPr>
            <w:r w:rsidRPr="00C1691E">
              <w:rPr>
                <w:rFonts w:ascii="Times New Roman" w:hAnsi="Times New Roman"/>
                <w:color w:val="000000"/>
                <w:sz w:val="24"/>
                <w:szCs w:val="24"/>
              </w:rPr>
              <w:t>Статья 28. Территории, для которых градостроительные</w:t>
            </w:r>
            <w:r w:rsidR="00877242" w:rsidRPr="00C1691E">
              <w:rPr>
                <w:rFonts w:ascii="Times New Roman" w:hAnsi="Times New Roman"/>
                <w:color w:val="000000"/>
                <w:sz w:val="24"/>
                <w:szCs w:val="24"/>
              </w:rPr>
              <w:t xml:space="preserve"> регламенты не устанавливаются…………………………………………………………………………...</w:t>
            </w:r>
          </w:p>
        </w:tc>
        <w:tc>
          <w:tcPr>
            <w:tcW w:w="673" w:type="dxa"/>
          </w:tcPr>
          <w:p w:rsidR="00877242" w:rsidRPr="00C1691E" w:rsidRDefault="00877242" w:rsidP="00877242">
            <w:pPr>
              <w:tabs>
                <w:tab w:val="left" w:pos="7513"/>
              </w:tabs>
              <w:contextualSpacing/>
              <w:rPr>
                <w:rFonts w:ascii="Times New Roman" w:hAnsi="Times New Roman"/>
                <w:color w:val="000000"/>
                <w:sz w:val="24"/>
                <w:szCs w:val="24"/>
              </w:rPr>
            </w:pPr>
          </w:p>
          <w:p w:rsidR="009A6493" w:rsidRPr="00C1691E" w:rsidRDefault="00C1691E" w:rsidP="00877242">
            <w:pPr>
              <w:tabs>
                <w:tab w:val="left" w:pos="7513"/>
              </w:tabs>
              <w:contextualSpacing/>
              <w:rPr>
                <w:rFonts w:ascii="Times New Roman" w:hAnsi="Times New Roman"/>
                <w:color w:val="000000"/>
                <w:sz w:val="24"/>
                <w:szCs w:val="24"/>
                <w:lang w:val="en-US"/>
              </w:rPr>
            </w:pPr>
            <w:r w:rsidRPr="00C1691E">
              <w:rPr>
                <w:rFonts w:ascii="Times New Roman" w:hAnsi="Times New Roman"/>
                <w:color w:val="000000"/>
                <w:sz w:val="24"/>
                <w:szCs w:val="24"/>
                <w:lang w:val="en-US"/>
              </w:rPr>
              <w:t>49</w:t>
            </w:r>
          </w:p>
        </w:tc>
      </w:tr>
      <w:tr w:rsidR="00877242" w:rsidTr="00877242">
        <w:tc>
          <w:tcPr>
            <w:tcW w:w="8897" w:type="dxa"/>
          </w:tcPr>
          <w:p w:rsidR="00877242" w:rsidRPr="00C1691E" w:rsidRDefault="00877242" w:rsidP="00877242">
            <w:pPr>
              <w:shd w:val="clear" w:color="auto" w:fill="FFFFFF"/>
              <w:tabs>
                <w:tab w:val="left" w:pos="7513"/>
              </w:tabs>
              <w:contextualSpacing/>
              <w:jc w:val="both"/>
              <w:rPr>
                <w:rFonts w:ascii="Times New Roman" w:hAnsi="Times New Roman"/>
                <w:color w:val="000000"/>
                <w:sz w:val="24"/>
                <w:szCs w:val="24"/>
              </w:rPr>
            </w:pPr>
            <w:r w:rsidRPr="00C1691E">
              <w:rPr>
                <w:rFonts w:ascii="Times New Roman" w:hAnsi="Times New Roman"/>
                <w:color w:val="000000"/>
                <w:sz w:val="24"/>
                <w:szCs w:val="24"/>
              </w:rPr>
              <w:t>Статья 29. Требования к архитектурно-градостроительному облику объектов капитального строительства……………………………………………………………....</w:t>
            </w:r>
          </w:p>
        </w:tc>
        <w:tc>
          <w:tcPr>
            <w:tcW w:w="673" w:type="dxa"/>
          </w:tcPr>
          <w:p w:rsidR="00877242" w:rsidRPr="00C1691E" w:rsidRDefault="00877242" w:rsidP="009A6493">
            <w:pPr>
              <w:tabs>
                <w:tab w:val="left" w:pos="7513"/>
              </w:tabs>
              <w:contextualSpacing/>
              <w:rPr>
                <w:rFonts w:ascii="Times New Roman" w:hAnsi="Times New Roman"/>
                <w:color w:val="000000"/>
                <w:sz w:val="24"/>
                <w:szCs w:val="24"/>
              </w:rPr>
            </w:pPr>
          </w:p>
          <w:p w:rsidR="00877242" w:rsidRPr="00C1691E" w:rsidRDefault="00C1691E" w:rsidP="009A6493">
            <w:pPr>
              <w:tabs>
                <w:tab w:val="left" w:pos="7513"/>
              </w:tabs>
              <w:contextualSpacing/>
              <w:rPr>
                <w:rFonts w:ascii="Times New Roman" w:hAnsi="Times New Roman"/>
                <w:color w:val="000000"/>
                <w:sz w:val="24"/>
                <w:szCs w:val="24"/>
                <w:lang w:val="en-US"/>
              </w:rPr>
            </w:pPr>
            <w:r w:rsidRPr="00C1691E">
              <w:rPr>
                <w:rFonts w:ascii="Times New Roman" w:hAnsi="Times New Roman"/>
                <w:color w:val="000000"/>
                <w:sz w:val="24"/>
                <w:szCs w:val="24"/>
                <w:lang w:val="en-US"/>
              </w:rPr>
              <w:t>49</w:t>
            </w:r>
          </w:p>
        </w:tc>
      </w:tr>
    </w:tbl>
    <w:p w:rsidR="009A6493" w:rsidRDefault="009A6493" w:rsidP="001D7C39">
      <w:pPr>
        <w:shd w:val="clear" w:color="auto" w:fill="FFFFFF"/>
        <w:tabs>
          <w:tab w:val="left" w:pos="7513"/>
        </w:tabs>
        <w:spacing w:after="0" w:line="240" w:lineRule="auto"/>
        <w:contextualSpacing/>
        <w:rPr>
          <w:rFonts w:ascii="Times New Roman" w:hAnsi="Times New Roman" w:cs="Times New Roman"/>
          <w:b/>
          <w:i/>
          <w:color w:val="000000"/>
          <w:sz w:val="24"/>
          <w:szCs w:val="24"/>
        </w:rPr>
      </w:pPr>
    </w:p>
    <w:p w:rsidR="00BF2666" w:rsidRDefault="00BF2666" w:rsidP="001D7C39">
      <w:pPr>
        <w:shd w:val="clear" w:color="auto" w:fill="FFFFFF"/>
        <w:tabs>
          <w:tab w:val="left" w:pos="7513"/>
        </w:tabs>
        <w:spacing w:after="0" w:line="480" w:lineRule="auto"/>
        <w:jc w:val="both"/>
        <w:rPr>
          <w:rFonts w:ascii="Times New Roman" w:hAnsi="Times New Roman" w:cs="Times New Roman"/>
          <w:b/>
          <w:color w:val="000000"/>
          <w:sz w:val="24"/>
          <w:szCs w:val="24"/>
        </w:rPr>
      </w:pPr>
    </w:p>
    <w:p w:rsidR="004563B9" w:rsidRDefault="004563B9">
      <w:pPr>
        <w:rPr>
          <w:rFonts w:ascii="Times New Roman" w:eastAsiaTheme="majorEastAsia" w:hAnsi="Times New Roman" w:cs="Times New Roman"/>
          <w:sz w:val="24"/>
          <w:szCs w:val="24"/>
        </w:rPr>
      </w:pPr>
      <w:r>
        <w:rPr>
          <w:b/>
        </w:rPr>
        <w:br w:type="page"/>
      </w:r>
    </w:p>
    <w:p w:rsidR="00FB3BBC" w:rsidRPr="001D7C39" w:rsidRDefault="00FB3BBC" w:rsidP="00FB3BBC">
      <w:pPr>
        <w:shd w:val="clear" w:color="auto" w:fill="FFFFFF"/>
        <w:tabs>
          <w:tab w:val="left" w:pos="7513"/>
        </w:tabs>
        <w:spacing w:after="0"/>
        <w:contextualSpacing/>
        <w:jc w:val="center"/>
        <w:rPr>
          <w:rFonts w:ascii="Times New Roman" w:hAnsi="Times New Roman" w:cs="Times New Roman"/>
          <w:b/>
          <w:i/>
          <w:color w:val="000000"/>
          <w:sz w:val="24"/>
          <w:szCs w:val="24"/>
        </w:rPr>
      </w:pPr>
      <w:r w:rsidRPr="001D7C39">
        <w:rPr>
          <w:rFonts w:ascii="Times New Roman" w:hAnsi="Times New Roman" w:cs="Times New Roman"/>
          <w:b/>
          <w:i/>
          <w:color w:val="000000"/>
          <w:sz w:val="24"/>
          <w:szCs w:val="24"/>
        </w:rPr>
        <w:lastRenderedPageBreak/>
        <w:t>ЧАСТЬ 2</w:t>
      </w:r>
    </w:p>
    <w:p w:rsidR="00FB3BBC" w:rsidRPr="001D7C39" w:rsidRDefault="00FB3BBC" w:rsidP="00FB3BBC">
      <w:pPr>
        <w:shd w:val="clear" w:color="auto" w:fill="FFFFFF"/>
        <w:tabs>
          <w:tab w:val="left" w:pos="7513"/>
        </w:tabs>
        <w:spacing w:after="0"/>
        <w:contextualSpacing/>
        <w:jc w:val="center"/>
        <w:rPr>
          <w:rFonts w:ascii="Times New Roman" w:hAnsi="Times New Roman" w:cs="Times New Roman"/>
          <w:b/>
          <w:i/>
          <w:color w:val="000000"/>
          <w:sz w:val="24"/>
          <w:szCs w:val="24"/>
        </w:rPr>
      </w:pPr>
      <w:r w:rsidRPr="001D7C39">
        <w:rPr>
          <w:rFonts w:ascii="Times New Roman" w:hAnsi="Times New Roman" w:cs="Times New Roman"/>
          <w:b/>
          <w:i/>
          <w:color w:val="000000"/>
          <w:sz w:val="24"/>
          <w:szCs w:val="24"/>
        </w:rPr>
        <w:t>КАРТА ГРАДОСТРОИТЕЛЬНОГО ЗОНИРОВАНИЯ</w:t>
      </w:r>
    </w:p>
    <w:p w:rsidR="000A5966" w:rsidRPr="00BF2666" w:rsidRDefault="000A5966" w:rsidP="00FB3BBC">
      <w:pPr>
        <w:spacing w:after="0"/>
        <w:ind w:firstLine="709"/>
        <w:contextualSpacing/>
        <w:rPr>
          <w:rFonts w:ascii="Times New Roman" w:eastAsia="Times New Roman" w:hAnsi="Times New Roman" w:cs="Times New Roman"/>
          <w:b/>
          <w:sz w:val="24"/>
          <w:szCs w:val="24"/>
        </w:rPr>
      </w:pPr>
    </w:p>
    <w:p w:rsidR="000D596A" w:rsidRDefault="00FB3BBC" w:rsidP="00FB3BBC">
      <w:pPr>
        <w:spacing w:after="0"/>
        <w:ind w:firstLine="709"/>
        <w:contextualSpacing/>
        <w:jc w:val="both"/>
        <w:rPr>
          <w:rFonts w:ascii="Times New Roman" w:eastAsia="GOST Type AU" w:hAnsi="Times New Roman" w:cs="Times New Roman"/>
          <w:b/>
          <w:sz w:val="24"/>
          <w:szCs w:val="24"/>
          <w:lang w:eastAsia="ar-SA"/>
        </w:rPr>
      </w:pPr>
      <w:r w:rsidRPr="00FB3BBC">
        <w:rPr>
          <w:rFonts w:ascii="Times New Roman" w:eastAsia="GOST Type AU" w:hAnsi="Times New Roman" w:cs="Times New Roman"/>
          <w:b/>
          <w:sz w:val="24"/>
          <w:szCs w:val="24"/>
          <w:lang w:eastAsia="ar-SA"/>
        </w:rPr>
        <w:t>Глава 8. Градостроительное зонирование. Территориальные зоны на карте градостроительного зонирования</w:t>
      </w:r>
    </w:p>
    <w:p w:rsidR="00FB3BBC" w:rsidRDefault="00FB3BBC" w:rsidP="00FB3BBC">
      <w:pPr>
        <w:spacing w:after="0"/>
        <w:ind w:firstLine="709"/>
        <w:contextualSpacing/>
        <w:jc w:val="both"/>
        <w:rPr>
          <w:rFonts w:ascii="Times New Roman" w:eastAsia="GOST Type AU" w:hAnsi="Times New Roman" w:cs="Times New Roman"/>
          <w:b/>
          <w:sz w:val="24"/>
          <w:szCs w:val="24"/>
          <w:lang w:eastAsia="ar-SA"/>
        </w:rPr>
      </w:pPr>
    </w:p>
    <w:p w:rsidR="00FB3BBC" w:rsidRDefault="00FB3BBC" w:rsidP="00FB3BBC">
      <w:pPr>
        <w:spacing w:after="0"/>
        <w:ind w:firstLine="709"/>
        <w:contextualSpacing/>
        <w:jc w:val="both"/>
        <w:rPr>
          <w:rFonts w:ascii="Times New Roman" w:eastAsia="GOST Type AU" w:hAnsi="Times New Roman" w:cs="Times New Roman"/>
          <w:b/>
          <w:sz w:val="24"/>
          <w:szCs w:val="24"/>
          <w:lang w:eastAsia="ar-SA"/>
        </w:rPr>
      </w:pPr>
      <w:r w:rsidRPr="00FB3BBC">
        <w:rPr>
          <w:rFonts w:ascii="Times New Roman" w:eastAsia="GOST Type AU" w:hAnsi="Times New Roman" w:cs="Times New Roman"/>
          <w:b/>
          <w:sz w:val="24"/>
          <w:szCs w:val="24"/>
          <w:lang w:eastAsia="ar-SA"/>
        </w:rPr>
        <w:t>Статья 19. Градостроительное зонирование</w:t>
      </w:r>
    </w:p>
    <w:p w:rsidR="00FB3BBC" w:rsidRPr="00FB3BBC" w:rsidRDefault="00FB3BBC" w:rsidP="00FB3BBC">
      <w:pPr>
        <w:spacing w:after="0"/>
        <w:ind w:firstLine="709"/>
        <w:contextualSpacing/>
        <w:jc w:val="both"/>
        <w:rPr>
          <w:rFonts w:ascii="Times New Roman" w:eastAsia="GOST Type AU" w:hAnsi="Times New Roman" w:cs="Times New Roman"/>
          <w:b/>
          <w:sz w:val="24"/>
          <w:szCs w:val="24"/>
          <w:lang w:eastAsia="ar-SA"/>
        </w:rPr>
      </w:pPr>
    </w:p>
    <w:p w:rsidR="00FB3BBC" w:rsidRPr="00FB3BBC" w:rsidRDefault="00FB3BBC" w:rsidP="00FB3BBC">
      <w:pPr>
        <w:spacing w:after="0"/>
        <w:ind w:firstLine="709"/>
        <w:contextualSpacing/>
        <w:jc w:val="both"/>
        <w:rPr>
          <w:rFonts w:ascii="Times New Roman" w:eastAsia="GOST Type AU" w:hAnsi="Times New Roman" w:cs="Times New Roman"/>
          <w:sz w:val="24"/>
          <w:szCs w:val="24"/>
          <w:lang w:eastAsia="ar-SA"/>
        </w:rPr>
      </w:pPr>
      <w:r>
        <w:rPr>
          <w:rFonts w:ascii="Times New Roman" w:eastAsia="GOST Type AU" w:hAnsi="Times New Roman" w:cs="Times New Roman"/>
          <w:sz w:val="24"/>
          <w:szCs w:val="24"/>
          <w:lang w:eastAsia="ar-SA"/>
        </w:rPr>
        <w:t xml:space="preserve">Согласно ГрК РФ, ст. 1, </w:t>
      </w:r>
      <w:r>
        <w:rPr>
          <w:rFonts w:ascii="Times New Roman" w:eastAsia="GOST Type AU" w:hAnsi="Times New Roman" w:cs="Times New Roman"/>
          <w:b/>
          <w:i/>
          <w:sz w:val="24"/>
          <w:szCs w:val="24"/>
          <w:u w:val="single"/>
          <w:lang w:eastAsia="ar-SA"/>
        </w:rPr>
        <w:t>г</w:t>
      </w:r>
      <w:r w:rsidRPr="00FB3BBC">
        <w:rPr>
          <w:rFonts w:ascii="Times New Roman" w:eastAsia="GOST Type AU" w:hAnsi="Times New Roman" w:cs="Times New Roman"/>
          <w:b/>
          <w:i/>
          <w:sz w:val="24"/>
          <w:szCs w:val="24"/>
          <w:u w:val="single"/>
          <w:lang w:eastAsia="ar-SA"/>
        </w:rPr>
        <w:t>радостроительное зонирование</w:t>
      </w:r>
      <w:r w:rsidRPr="00FB3BBC">
        <w:rPr>
          <w:rFonts w:ascii="Times New Roman" w:eastAsia="GOST Type AU" w:hAnsi="Times New Roman" w:cs="Times New Roman"/>
          <w:sz w:val="24"/>
          <w:szCs w:val="24"/>
          <w:lang w:eastAsia="ar-SA"/>
        </w:rPr>
        <w:t xml:space="preserve"> </w:t>
      </w:r>
      <w:r>
        <w:rPr>
          <w:rFonts w:ascii="Times New Roman" w:eastAsia="GOST Type AU" w:hAnsi="Times New Roman" w:cs="Times New Roman"/>
          <w:sz w:val="24"/>
          <w:szCs w:val="24"/>
          <w:lang w:eastAsia="ar-SA"/>
        </w:rPr>
        <w:t>–</w:t>
      </w:r>
      <w:r w:rsidRPr="00FB3BBC">
        <w:rPr>
          <w:rFonts w:ascii="Times New Roman" w:eastAsia="GOST Type AU" w:hAnsi="Times New Roman" w:cs="Times New Roman"/>
          <w:sz w:val="24"/>
          <w:szCs w:val="24"/>
          <w:lang w:eastAsia="ar-SA"/>
        </w:rPr>
        <w:t xml:space="preserve"> зонирование те</w:t>
      </w:r>
      <w:r>
        <w:rPr>
          <w:rFonts w:ascii="Times New Roman" w:eastAsia="GOST Type AU" w:hAnsi="Times New Roman" w:cs="Times New Roman"/>
          <w:sz w:val="24"/>
          <w:szCs w:val="24"/>
          <w:lang w:eastAsia="ar-SA"/>
        </w:rPr>
        <w:t>рриторий муниципальных образова</w:t>
      </w:r>
      <w:r w:rsidRPr="00FB3BBC">
        <w:rPr>
          <w:rFonts w:ascii="Times New Roman" w:eastAsia="GOST Type AU" w:hAnsi="Times New Roman" w:cs="Times New Roman"/>
          <w:sz w:val="24"/>
          <w:szCs w:val="24"/>
          <w:lang w:eastAsia="ar-SA"/>
        </w:rPr>
        <w:t>ний в целях определения территориальных зон и установл</w:t>
      </w:r>
      <w:r>
        <w:rPr>
          <w:rFonts w:ascii="Times New Roman" w:eastAsia="GOST Type AU" w:hAnsi="Times New Roman" w:cs="Times New Roman"/>
          <w:sz w:val="24"/>
          <w:szCs w:val="24"/>
          <w:lang w:eastAsia="ar-SA"/>
        </w:rPr>
        <w:t>ения градостроительных регламен</w:t>
      </w:r>
      <w:r w:rsidRPr="00FB3BBC">
        <w:rPr>
          <w:rFonts w:ascii="Times New Roman" w:eastAsia="GOST Type AU" w:hAnsi="Times New Roman" w:cs="Times New Roman"/>
          <w:sz w:val="24"/>
          <w:szCs w:val="24"/>
          <w:lang w:eastAsia="ar-SA"/>
        </w:rPr>
        <w:t>тов.</w:t>
      </w:r>
    </w:p>
    <w:p w:rsidR="00FB3BBC" w:rsidRPr="00FB3BBC" w:rsidRDefault="00FB3BBC" w:rsidP="00FB3BBC">
      <w:pPr>
        <w:spacing w:after="0"/>
        <w:ind w:firstLine="709"/>
        <w:contextualSpacing/>
        <w:jc w:val="both"/>
        <w:rPr>
          <w:rFonts w:ascii="Times New Roman" w:eastAsia="GOST Type AU" w:hAnsi="Times New Roman" w:cs="Times New Roman"/>
          <w:sz w:val="24"/>
          <w:szCs w:val="24"/>
          <w:lang w:eastAsia="ar-SA"/>
        </w:rPr>
      </w:pPr>
      <w:r w:rsidRPr="00FB3BBC">
        <w:rPr>
          <w:rFonts w:ascii="Times New Roman" w:eastAsia="GOST Type AU" w:hAnsi="Times New Roman" w:cs="Times New Roman"/>
          <w:sz w:val="24"/>
          <w:szCs w:val="24"/>
          <w:lang w:eastAsia="ar-SA"/>
        </w:rPr>
        <w:t xml:space="preserve">Градостроительное зонирование </w:t>
      </w:r>
      <w:r>
        <w:rPr>
          <w:rFonts w:ascii="Times New Roman" w:eastAsia="GOST Type AU" w:hAnsi="Times New Roman" w:cs="Times New Roman"/>
          <w:sz w:val="24"/>
          <w:szCs w:val="24"/>
          <w:lang w:eastAsia="ar-SA"/>
        </w:rPr>
        <w:t>Татарско-Тавлинского</w:t>
      </w:r>
      <w:r w:rsidRPr="00FB3BBC">
        <w:rPr>
          <w:rFonts w:ascii="Times New Roman" w:eastAsia="GOST Type AU" w:hAnsi="Times New Roman" w:cs="Times New Roman"/>
          <w:sz w:val="24"/>
          <w:szCs w:val="24"/>
          <w:lang w:eastAsia="ar-SA"/>
        </w:rPr>
        <w:t xml:space="preserve"> сельского поселения </w:t>
      </w:r>
      <w:r>
        <w:rPr>
          <w:rFonts w:ascii="Times New Roman" w:eastAsia="GOST Type AU" w:hAnsi="Times New Roman" w:cs="Times New Roman"/>
          <w:sz w:val="24"/>
          <w:szCs w:val="24"/>
          <w:lang w:eastAsia="ar-SA"/>
        </w:rPr>
        <w:t>Лямбирского</w:t>
      </w:r>
      <w:r w:rsidRPr="00FB3BBC">
        <w:rPr>
          <w:rFonts w:ascii="Times New Roman" w:eastAsia="GOST Type AU" w:hAnsi="Times New Roman" w:cs="Times New Roman"/>
          <w:sz w:val="24"/>
          <w:szCs w:val="24"/>
          <w:lang w:eastAsia="ar-SA"/>
        </w:rPr>
        <w:t xml:space="preserve"> муниципального района представлено следующими картами:</w:t>
      </w:r>
    </w:p>
    <w:p w:rsidR="00FB3BBC" w:rsidRDefault="00FB3BBC" w:rsidP="00BE5003">
      <w:pPr>
        <w:spacing w:after="0"/>
        <w:ind w:firstLine="709"/>
        <w:contextualSpacing/>
        <w:jc w:val="both"/>
        <w:rPr>
          <w:rFonts w:ascii="Times New Roman" w:eastAsia="GOST Type AU" w:hAnsi="Times New Roman" w:cs="Times New Roman"/>
          <w:sz w:val="24"/>
          <w:szCs w:val="24"/>
          <w:lang w:eastAsia="ar-SA"/>
        </w:rPr>
      </w:pPr>
      <w:r w:rsidRPr="00FB3BBC">
        <w:rPr>
          <w:rFonts w:ascii="Times New Roman" w:eastAsia="GOST Type AU" w:hAnsi="Times New Roman" w:cs="Times New Roman"/>
          <w:sz w:val="24"/>
          <w:szCs w:val="24"/>
          <w:lang w:eastAsia="ar-SA"/>
        </w:rPr>
        <w:t>- Карта градостроительного зонирования. М 1:</w:t>
      </w:r>
      <w:r>
        <w:rPr>
          <w:rFonts w:ascii="Times New Roman" w:eastAsia="GOST Type AU" w:hAnsi="Times New Roman" w:cs="Times New Roman"/>
          <w:sz w:val="24"/>
          <w:szCs w:val="24"/>
          <w:lang w:eastAsia="ar-SA"/>
        </w:rPr>
        <w:t xml:space="preserve">5 </w:t>
      </w:r>
      <w:r w:rsidR="00BE5003">
        <w:rPr>
          <w:rFonts w:ascii="Times New Roman" w:eastAsia="GOST Type AU" w:hAnsi="Times New Roman" w:cs="Times New Roman"/>
          <w:sz w:val="24"/>
          <w:szCs w:val="24"/>
          <w:lang w:eastAsia="ar-SA"/>
        </w:rPr>
        <w:t>000, М 1:2 000</w:t>
      </w:r>
      <w:r>
        <w:rPr>
          <w:rFonts w:ascii="Times New Roman" w:eastAsia="GOST Type AU" w:hAnsi="Times New Roman" w:cs="Times New Roman"/>
          <w:sz w:val="24"/>
          <w:szCs w:val="24"/>
          <w:lang w:eastAsia="ar-SA"/>
        </w:rPr>
        <w:t>.</w:t>
      </w:r>
    </w:p>
    <w:p w:rsidR="00FB3BBC" w:rsidRDefault="00FB3BBC" w:rsidP="009A6493">
      <w:pPr>
        <w:pStyle w:val="S1"/>
      </w:pPr>
    </w:p>
    <w:p w:rsidR="00FB3BBC" w:rsidRDefault="00FB3BBC" w:rsidP="009A6493">
      <w:pPr>
        <w:pStyle w:val="S1"/>
      </w:pPr>
      <w:bookmarkStart w:id="0" w:name="_Toc149669531"/>
      <w:r w:rsidRPr="00FB3BBC">
        <w:t>Статья 20. Территориальные зоны</w:t>
      </w:r>
      <w:bookmarkEnd w:id="0"/>
    </w:p>
    <w:p w:rsidR="00FB3BBC" w:rsidRPr="00FB3BBC" w:rsidRDefault="00FB3BBC" w:rsidP="009A6493">
      <w:pPr>
        <w:pStyle w:val="S1"/>
      </w:pPr>
    </w:p>
    <w:p w:rsidR="00FB3BBC" w:rsidRPr="00FB3BBC" w:rsidRDefault="00FB3BBC" w:rsidP="00FB3BBC">
      <w:pPr>
        <w:widowControl w:val="0"/>
        <w:spacing w:after="0"/>
        <w:ind w:firstLine="709"/>
        <w:jc w:val="both"/>
        <w:rPr>
          <w:rFonts w:ascii="Times New Roman" w:eastAsia="Times New Roman" w:hAnsi="Times New Roman" w:cs="Times New Roman"/>
          <w:snapToGrid w:val="0"/>
          <w:sz w:val="24"/>
          <w:szCs w:val="24"/>
        </w:rPr>
      </w:pPr>
      <w:r w:rsidRPr="00FB3BBC">
        <w:rPr>
          <w:rFonts w:ascii="Times New Roman" w:eastAsia="Times New Roman" w:hAnsi="Times New Roman" w:cs="Times New Roman"/>
          <w:sz w:val="24"/>
          <w:szCs w:val="24"/>
        </w:rPr>
        <w:t>1</w:t>
      </w:r>
      <w:r w:rsidRPr="00FB3BBC">
        <w:rPr>
          <w:rFonts w:ascii="Times New Roman" w:eastAsia="Times New Roman" w:hAnsi="Times New Roman" w:cs="Times New Roman"/>
          <w:snapToGrid w:val="0"/>
          <w:sz w:val="24"/>
          <w:szCs w:val="24"/>
        </w:rPr>
        <w:t>. На картах градостроительного зонирования:</w:t>
      </w:r>
    </w:p>
    <w:p w:rsidR="00FB3BBC" w:rsidRPr="00FB3BBC" w:rsidRDefault="00FB3BBC" w:rsidP="00FB3BBC">
      <w:pPr>
        <w:numPr>
          <w:ilvl w:val="0"/>
          <w:numId w:val="16"/>
        </w:numPr>
        <w:spacing w:after="0"/>
        <w:ind w:left="0" w:firstLine="709"/>
        <w:jc w:val="both"/>
        <w:rPr>
          <w:rFonts w:ascii="Times New Roman" w:eastAsia="Times New Roman" w:hAnsi="Times New Roman" w:cs="Times New Roman"/>
          <w:sz w:val="24"/>
          <w:szCs w:val="24"/>
        </w:rPr>
      </w:pPr>
      <w:r w:rsidRPr="00FB3BBC">
        <w:rPr>
          <w:rFonts w:ascii="Times New Roman" w:eastAsia="Times New Roman" w:hAnsi="Times New Roman" w:cs="Times New Roman"/>
          <w:sz w:val="24"/>
          <w:szCs w:val="24"/>
        </w:rPr>
        <w:t xml:space="preserve">выделены территориальные зоны для всей территории </w:t>
      </w:r>
      <w:r>
        <w:rPr>
          <w:rFonts w:ascii="Times New Roman" w:eastAsia="Times New Roman" w:hAnsi="Times New Roman" w:cs="Times New Roman"/>
          <w:sz w:val="24"/>
          <w:szCs w:val="24"/>
        </w:rPr>
        <w:t xml:space="preserve">Татарско-Тавлинского </w:t>
      </w:r>
      <w:r w:rsidRPr="00FB3BBC">
        <w:rPr>
          <w:rFonts w:ascii="Times New Roman" w:eastAsia="Times New Roman" w:hAnsi="Times New Roman" w:cs="Times New Roman"/>
          <w:sz w:val="24"/>
          <w:szCs w:val="24"/>
        </w:rPr>
        <w:t>сельского поселения, за исключением территорий, обозначенных в части 5 настоящей статьи;</w:t>
      </w:r>
    </w:p>
    <w:p w:rsidR="00FB3BBC" w:rsidRPr="00FB3BBC" w:rsidRDefault="00FB3BBC" w:rsidP="00FB3BBC">
      <w:pPr>
        <w:numPr>
          <w:ilvl w:val="0"/>
          <w:numId w:val="16"/>
        </w:numPr>
        <w:spacing w:after="0"/>
        <w:ind w:left="0" w:firstLine="709"/>
        <w:jc w:val="both"/>
        <w:rPr>
          <w:rFonts w:ascii="Times New Roman" w:eastAsia="Times New Roman" w:hAnsi="Times New Roman" w:cs="Times New Roman"/>
          <w:sz w:val="24"/>
          <w:szCs w:val="24"/>
        </w:rPr>
      </w:pPr>
      <w:r w:rsidRPr="00FB3BBC">
        <w:rPr>
          <w:rFonts w:ascii="Times New Roman" w:eastAsia="Times New Roman" w:hAnsi="Times New Roman" w:cs="Times New Roman"/>
          <w:sz w:val="24"/>
          <w:szCs w:val="24"/>
        </w:rPr>
        <w:t>обозначены границы зон с особыми условиями использования территорий: Санитарно-защитные зоны, водоохранные зоны, иные зоны охраны, установленные в соответствии с федеральным законодательством;</w:t>
      </w:r>
    </w:p>
    <w:p w:rsidR="00FB3BBC" w:rsidRPr="00FB3BBC" w:rsidRDefault="00FB3BBC" w:rsidP="00FB3BBC">
      <w:pPr>
        <w:spacing w:after="0"/>
        <w:ind w:firstLine="709"/>
        <w:contextualSpacing/>
        <w:jc w:val="both"/>
        <w:rPr>
          <w:rFonts w:ascii="Times New Roman" w:eastAsia="Times New Roman" w:hAnsi="Times New Roman" w:cs="Times New Roman"/>
          <w:sz w:val="24"/>
          <w:szCs w:val="24"/>
        </w:rPr>
      </w:pPr>
      <w:r w:rsidRPr="00FB3BBC">
        <w:rPr>
          <w:rFonts w:ascii="Times New Roman" w:eastAsia="Times New Roman" w:hAnsi="Times New Roman" w:cs="Times New Roman"/>
          <w:sz w:val="24"/>
          <w:szCs w:val="24"/>
        </w:rPr>
        <w:t xml:space="preserve">2. К земельным участкам, иным объектам недвижимости, расположенным в пределах зон ограничений, отображенных на картах (статьи 21),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главе 11 настоящих Правил. </w:t>
      </w:r>
    </w:p>
    <w:p w:rsidR="00FB3BBC" w:rsidRPr="00FB3BBC" w:rsidRDefault="00FB3BBC" w:rsidP="00FB3BBC">
      <w:pPr>
        <w:spacing w:after="0"/>
        <w:ind w:firstLine="709"/>
        <w:contextualSpacing/>
        <w:jc w:val="both"/>
        <w:rPr>
          <w:rFonts w:ascii="Times New Roman" w:eastAsia="Times New Roman" w:hAnsi="Times New Roman" w:cs="Times New Roman"/>
          <w:sz w:val="24"/>
          <w:szCs w:val="24"/>
        </w:rPr>
      </w:pPr>
      <w:r w:rsidRPr="00FB3BBC">
        <w:rPr>
          <w:rFonts w:ascii="Times New Roman" w:eastAsia="Times New Roman" w:hAnsi="Times New Roman" w:cs="Times New Roman"/>
          <w:sz w:val="24"/>
          <w:szCs w:val="24"/>
        </w:rPr>
        <w:t>3. Для каждого земельного участка, иного объекта недвижимости разрешенным считается такое использование, которое соответствует:</w:t>
      </w:r>
    </w:p>
    <w:p w:rsidR="00FB3BBC" w:rsidRPr="00FB3BBC" w:rsidRDefault="00FB3BBC" w:rsidP="00FB3BBC">
      <w:pPr>
        <w:pStyle w:val="ae"/>
        <w:numPr>
          <w:ilvl w:val="0"/>
          <w:numId w:val="17"/>
        </w:numPr>
        <w:spacing w:after="0"/>
        <w:ind w:left="0" w:firstLine="709"/>
        <w:contextualSpacing/>
        <w:jc w:val="both"/>
        <w:rPr>
          <w:rFonts w:ascii="Times New Roman" w:hAnsi="Times New Roman"/>
          <w:sz w:val="24"/>
          <w:szCs w:val="24"/>
        </w:rPr>
      </w:pPr>
      <w:r w:rsidRPr="00FB3BBC">
        <w:rPr>
          <w:rFonts w:ascii="Times New Roman" w:hAnsi="Times New Roman"/>
          <w:sz w:val="24"/>
          <w:szCs w:val="24"/>
        </w:rPr>
        <w:t>градостроительным регламентам;</w:t>
      </w:r>
    </w:p>
    <w:p w:rsidR="00FB3BBC" w:rsidRPr="00FB3BBC" w:rsidRDefault="00FB3BBC" w:rsidP="00FB3BBC">
      <w:pPr>
        <w:pStyle w:val="ae"/>
        <w:numPr>
          <w:ilvl w:val="0"/>
          <w:numId w:val="17"/>
        </w:numPr>
        <w:spacing w:after="0"/>
        <w:ind w:left="0" w:firstLine="709"/>
        <w:contextualSpacing/>
        <w:jc w:val="both"/>
        <w:rPr>
          <w:rFonts w:ascii="Times New Roman" w:hAnsi="Times New Roman"/>
          <w:sz w:val="24"/>
          <w:szCs w:val="24"/>
        </w:rPr>
      </w:pPr>
      <w:r w:rsidRPr="00FB3BBC">
        <w:rPr>
          <w:rFonts w:ascii="Times New Roman" w:hAnsi="Times New Roman"/>
          <w:sz w:val="24"/>
          <w:szCs w:val="24"/>
        </w:rPr>
        <w:t>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rsidR="00FB3BBC" w:rsidRPr="00FB3BBC" w:rsidRDefault="00FB3BBC" w:rsidP="00FB3BBC">
      <w:pPr>
        <w:pStyle w:val="ae"/>
        <w:numPr>
          <w:ilvl w:val="0"/>
          <w:numId w:val="17"/>
        </w:numPr>
        <w:spacing w:after="0"/>
        <w:ind w:left="0" w:firstLine="709"/>
        <w:contextualSpacing/>
        <w:jc w:val="both"/>
        <w:rPr>
          <w:rFonts w:ascii="Times New Roman" w:hAnsi="Times New Roman"/>
          <w:sz w:val="24"/>
          <w:szCs w:val="24"/>
        </w:rPr>
      </w:pPr>
      <w:r w:rsidRPr="00FB3BBC">
        <w:rPr>
          <w:rFonts w:ascii="Times New Roman" w:hAnsi="Times New Roman"/>
          <w:sz w:val="24"/>
          <w:szCs w:val="24"/>
        </w:rPr>
        <w:t xml:space="preserve">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 </w:t>
      </w:r>
    </w:p>
    <w:p w:rsidR="00FB3BBC" w:rsidRPr="00FB3BBC" w:rsidRDefault="00FB3BBC" w:rsidP="00FB3BBC">
      <w:pPr>
        <w:pStyle w:val="ae"/>
        <w:numPr>
          <w:ilvl w:val="0"/>
          <w:numId w:val="17"/>
        </w:numPr>
        <w:spacing w:after="0"/>
        <w:ind w:left="0" w:firstLine="709"/>
        <w:contextualSpacing/>
        <w:jc w:val="both"/>
        <w:rPr>
          <w:rFonts w:ascii="Times New Roman" w:hAnsi="Times New Roman"/>
          <w:sz w:val="24"/>
          <w:szCs w:val="24"/>
        </w:rPr>
      </w:pPr>
      <w:r w:rsidRPr="00FB3BBC">
        <w:rPr>
          <w:rFonts w:ascii="Times New Roman" w:hAnsi="Times New Roman"/>
          <w:sz w:val="24"/>
          <w:szCs w:val="24"/>
        </w:rPr>
        <w:t>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FB3BBC" w:rsidRPr="00FB3BBC" w:rsidRDefault="00FB3BBC" w:rsidP="00FB3BBC">
      <w:pPr>
        <w:spacing w:after="0"/>
        <w:ind w:firstLine="709"/>
        <w:jc w:val="both"/>
        <w:rPr>
          <w:rFonts w:ascii="Times New Roman" w:eastAsia="Times New Roman" w:hAnsi="Times New Roman" w:cs="Times New Roman"/>
          <w:sz w:val="24"/>
          <w:szCs w:val="24"/>
        </w:rPr>
      </w:pPr>
      <w:r w:rsidRPr="00FB3BBC">
        <w:rPr>
          <w:rFonts w:ascii="Times New Roman" w:eastAsia="Times New Roman" w:hAnsi="Times New Roman" w:cs="Times New Roman"/>
          <w:sz w:val="24"/>
          <w:szCs w:val="24"/>
        </w:rPr>
        <w:lastRenderedPageBreak/>
        <w:t>4</w:t>
      </w:r>
      <w:r>
        <w:rPr>
          <w:rFonts w:ascii="Times New Roman" w:eastAsia="Times New Roman" w:hAnsi="Times New Roman" w:cs="Times New Roman"/>
          <w:sz w:val="24"/>
          <w:szCs w:val="24"/>
        </w:rPr>
        <w:t xml:space="preserve">. </w:t>
      </w:r>
      <w:r w:rsidRPr="00FB3BBC">
        <w:rPr>
          <w:rFonts w:ascii="Times New Roman" w:eastAsia="Times New Roman" w:hAnsi="Times New Roman" w:cs="Times New Roman"/>
          <w:sz w:val="24"/>
          <w:szCs w:val="24"/>
        </w:rPr>
        <w:t>В соответствии с требованиями действующего законодательства, в частности Градостроительным кодексом Российской Федерации на карте градостроительного зонирования установлены следующие виды территориальных зон:</w:t>
      </w:r>
    </w:p>
    <w:p w:rsidR="00FB3BBC" w:rsidRPr="00FB3BBC" w:rsidRDefault="00FB3BBC" w:rsidP="00FB3BBC">
      <w:pPr>
        <w:spacing w:after="0" w:line="240" w:lineRule="auto"/>
        <w:ind w:firstLine="709"/>
        <w:jc w:val="both"/>
        <w:rPr>
          <w:rFonts w:ascii="Times New Roman" w:eastAsia="Times New Roman" w:hAnsi="Times New Roman" w:cs="Times New Roman"/>
          <w:sz w:val="24"/>
          <w:szCs w:val="24"/>
        </w:rPr>
      </w:pPr>
    </w:p>
    <w:tbl>
      <w:tblPr>
        <w:tblW w:w="0" w:type="auto"/>
        <w:jc w:val="center"/>
        <w:tblLook w:val="0000" w:firstRow="0" w:lastRow="0" w:firstColumn="0" w:lastColumn="0" w:noHBand="0" w:noVBand="0"/>
      </w:tblPr>
      <w:tblGrid>
        <w:gridCol w:w="1556"/>
        <w:gridCol w:w="7905"/>
      </w:tblGrid>
      <w:tr w:rsidR="00FB3BBC" w:rsidRPr="00FB3BBC" w:rsidTr="007E5AF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3BBC" w:rsidRPr="00FB3BBC" w:rsidRDefault="00FB3BBC" w:rsidP="00FB3BBC">
            <w:pPr>
              <w:spacing w:after="0" w:line="240" w:lineRule="auto"/>
              <w:jc w:val="center"/>
              <w:rPr>
                <w:rFonts w:ascii="Times New Roman" w:eastAsia="Times New Roman" w:hAnsi="Times New Roman" w:cs="Times New Roman"/>
                <w:b/>
                <w:sz w:val="24"/>
                <w:szCs w:val="24"/>
              </w:rPr>
            </w:pPr>
            <w:r w:rsidRPr="00FB3BBC">
              <w:rPr>
                <w:rFonts w:ascii="Times New Roman" w:eastAsia="Times New Roman" w:hAnsi="Times New Roman" w:cs="Times New Roman"/>
                <w:b/>
                <w:sz w:val="24"/>
                <w:szCs w:val="24"/>
              </w:rPr>
              <w:t>Кодовое</w:t>
            </w:r>
          </w:p>
          <w:p w:rsidR="00FB3BBC" w:rsidRPr="00FB3BBC" w:rsidRDefault="00FB3BBC" w:rsidP="00FB3BBC">
            <w:pPr>
              <w:spacing w:after="0" w:line="240" w:lineRule="auto"/>
              <w:jc w:val="center"/>
              <w:rPr>
                <w:rFonts w:ascii="Times New Roman" w:eastAsia="Times New Roman" w:hAnsi="Times New Roman" w:cs="Times New Roman"/>
                <w:b/>
                <w:sz w:val="24"/>
                <w:szCs w:val="24"/>
              </w:rPr>
            </w:pPr>
            <w:r w:rsidRPr="00FB3BBC">
              <w:rPr>
                <w:rFonts w:ascii="Times New Roman" w:eastAsia="Times New Roman" w:hAnsi="Times New Roman" w:cs="Times New Roman"/>
                <w:b/>
                <w:sz w:val="24"/>
                <w:szCs w:val="24"/>
              </w:rPr>
              <w:t>обозначение</w:t>
            </w:r>
          </w:p>
        </w:tc>
        <w:tc>
          <w:tcPr>
            <w:tcW w:w="7905" w:type="dxa"/>
            <w:tcBorders>
              <w:top w:val="single" w:sz="4" w:space="0" w:color="auto"/>
              <w:left w:val="single" w:sz="4" w:space="0" w:color="auto"/>
              <w:bottom w:val="single" w:sz="4" w:space="0" w:color="auto"/>
              <w:right w:val="single" w:sz="4" w:space="0" w:color="auto"/>
            </w:tcBorders>
            <w:vAlign w:val="center"/>
          </w:tcPr>
          <w:p w:rsidR="00FB3BBC" w:rsidRPr="00FB3BBC" w:rsidRDefault="00FB3BBC" w:rsidP="00FB3BBC">
            <w:pPr>
              <w:spacing w:after="0" w:line="240" w:lineRule="auto"/>
              <w:jc w:val="center"/>
              <w:rPr>
                <w:rFonts w:ascii="Times New Roman" w:eastAsia="Times New Roman" w:hAnsi="Times New Roman" w:cs="Times New Roman"/>
                <w:b/>
                <w:sz w:val="24"/>
                <w:szCs w:val="24"/>
              </w:rPr>
            </w:pPr>
            <w:r w:rsidRPr="00FB3BBC">
              <w:rPr>
                <w:rFonts w:ascii="Times New Roman" w:eastAsia="Times New Roman" w:hAnsi="Times New Roman" w:cs="Times New Roman"/>
                <w:b/>
                <w:sz w:val="24"/>
                <w:szCs w:val="24"/>
              </w:rPr>
              <w:t>Наименование зоны</w:t>
            </w:r>
          </w:p>
        </w:tc>
      </w:tr>
      <w:tr w:rsidR="00FB3BBC" w:rsidRPr="00FB3BBC" w:rsidTr="007E5AFD">
        <w:trPr>
          <w:cantSplit/>
          <w:jc w:val="center"/>
        </w:trPr>
        <w:tc>
          <w:tcPr>
            <w:tcW w:w="9461" w:type="dxa"/>
            <w:gridSpan w:val="2"/>
            <w:tcBorders>
              <w:top w:val="single" w:sz="4" w:space="0" w:color="auto"/>
              <w:left w:val="single" w:sz="4" w:space="0" w:color="auto"/>
              <w:bottom w:val="single" w:sz="4" w:space="0" w:color="auto"/>
              <w:right w:val="single" w:sz="4" w:space="0" w:color="auto"/>
            </w:tcBorders>
          </w:tcPr>
          <w:p w:rsidR="00FB3BBC" w:rsidRPr="00FB3BBC" w:rsidRDefault="00FB3BBC" w:rsidP="00FB3BBC">
            <w:pPr>
              <w:spacing w:after="0" w:line="240" w:lineRule="auto"/>
              <w:jc w:val="center"/>
              <w:rPr>
                <w:rFonts w:ascii="Times New Roman" w:eastAsia="Times New Roman" w:hAnsi="Times New Roman" w:cs="Times New Roman"/>
                <w:b/>
                <w:color w:val="FF0000"/>
                <w:sz w:val="24"/>
                <w:szCs w:val="24"/>
              </w:rPr>
            </w:pPr>
            <w:r w:rsidRPr="00FB3BBC">
              <w:rPr>
                <w:rFonts w:ascii="Times New Roman" w:eastAsia="Times New Roman" w:hAnsi="Times New Roman" w:cs="Times New Roman"/>
                <w:b/>
                <w:sz w:val="24"/>
                <w:szCs w:val="24"/>
              </w:rPr>
              <w:t>Жилые зона</w:t>
            </w:r>
          </w:p>
        </w:tc>
      </w:tr>
      <w:tr w:rsidR="00FB3BBC" w:rsidRPr="00FB3BBC" w:rsidTr="007E5AFD">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rsidR="00FB3BBC" w:rsidRPr="00FB3BBC" w:rsidRDefault="00FB3BBC" w:rsidP="00FB3BBC">
            <w:pPr>
              <w:spacing w:after="0" w:line="240" w:lineRule="auto"/>
              <w:jc w:val="center"/>
              <w:rPr>
                <w:rFonts w:ascii="Times New Roman" w:eastAsia="Times New Roman" w:hAnsi="Times New Roman" w:cs="Times New Roman"/>
                <w:b/>
                <w:color w:val="FF0000"/>
                <w:sz w:val="24"/>
                <w:szCs w:val="24"/>
              </w:rPr>
            </w:pPr>
            <w:r w:rsidRPr="00FB3BBC">
              <w:rPr>
                <w:rFonts w:ascii="Times New Roman" w:eastAsia="Times New Roman" w:hAnsi="Times New Roman" w:cs="Times New Roman"/>
                <w:b/>
                <w:sz w:val="24"/>
                <w:szCs w:val="24"/>
              </w:rPr>
              <w:t>Ж</w:t>
            </w:r>
          </w:p>
        </w:tc>
        <w:tc>
          <w:tcPr>
            <w:tcW w:w="7905" w:type="dxa"/>
            <w:tcBorders>
              <w:top w:val="single" w:sz="4" w:space="0" w:color="auto"/>
              <w:left w:val="single" w:sz="4" w:space="0" w:color="auto"/>
              <w:bottom w:val="single" w:sz="4" w:space="0" w:color="auto"/>
              <w:right w:val="single" w:sz="4" w:space="0" w:color="auto"/>
            </w:tcBorders>
          </w:tcPr>
          <w:p w:rsidR="00FB3BBC" w:rsidRPr="00FB3BBC" w:rsidRDefault="00B42E58" w:rsidP="00B42E58">
            <w:pPr>
              <w:spacing w:after="0" w:line="240" w:lineRule="auto"/>
              <w:jc w:val="both"/>
              <w:rPr>
                <w:rFonts w:ascii="Times New Roman" w:eastAsia="Times New Roman" w:hAnsi="Times New Roman" w:cs="Times New Roman"/>
                <w:color w:val="FF0000"/>
                <w:sz w:val="24"/>
                <w:szCs w:val="24"/>
              </w:rPr>
            </w:pPr>
            <w:r w:rsidRPr="00B42E58">
              <w:rPr>
                <w:rFonts w:ascii="Times New Roman" w:eastAsia="Times New Roman" w:hAnsi="Times New Roman" w:cs="Times New Roman"/>
                <w:sz w:val="24"/>
                <w:szCs w:val="24"/>
              </w:rPr>
              <w:t>Зона застройки индивидуальными жилыми домами и домами блокированной застройки</w:t>
            </w:r>
          </w:p>
        </w:tc>
      </w:tr>
      <w:tr w:rsidR="00FB3BBC" w:rsidRPr="00FB3BBC" w:rsidTr="007E5AFD">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rsidR="00FB3BBC" w:rsidRPr="00FB3BBC" w:rsidRDefault="00FB3BBC" w:rsidP="00FB3BBC">
            <w:pPr>
              <w:spacing w:after="0" w:line="240" w:lineRule="auto"/>
              <w:jc w:val="center"/>
              <w:rPr>
                <w:rFonts w:ascii="Times New Roman" w:eastAsia="Times New Roman" w:hAnsi="Times New Roman" w:cs="Times New Roman"/>
                <w:b/>
                <w:color w:val="FF0000"/>
                <w:sz w:val="24"/>
                <w:szCs w:val="24"/>
              </w:rPr>
            </w:pPr>
            <w:r w:rsidRPr="00FB3BBC">
              <w:rPr>
                <w:rFonts w:ascii="Times New Roman" w:eastAsia="Times New Roman" w:hAnsi="Times New Roman" w:cs="Times New Roman"/>
                <w:b/>
                <w:sz w:val="24"/>
                <w:szCs w:val="24"/>
              </w:rPr>
              <w:t>Общественно-деловые зоны</w:t>
            </w:r>
          </w:p>
        </w:tc>
      </w:tr>
      <w:tr w:rsidR="00FB3BBC" w:rsidRPr="00FB3BBC" w:rsidTr="007E5AFD">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B3BBC" w:rsidRPr="00FB3BBC" w:rsidRDefault="00FB3BBC" w:rsidP="00FB3BBC">
            <w:pPr>
              <w:spacing w:after="0" w:line="240" w:lineRule="auto"/>
              <w:jc w:val="center"/>
              <w:rPr>
                <w:rFonts w:ascii="Times New Roman" w:eastAsia="Times New Roman" w:hAnsi="Times New Roman" w:cs="Times New Roman"/>
                <w:b/>
                <w:sz w:val="24"/>
                <w:szCs w:val="24"/>
              </w:rPr>
            </w:pPr>
            <w:r w:rsidRPr="00FB3BBC">
              <w:rPr>
                <w:rFonts w:ascii="Times New Roman" w:eastAsia="Times New Roman" w:hAnsi="Times New Roman" w:cs="Times New Roman"/>
                <w:b/>
                <w:sz w:val="24"/>
                <w:szCs w:val="24"/>
              </w:rPr>
              <w:t>О</w:t>
            </w:r>
          </w:p>
        </w:tc>
        <w:tc>
          <w:tcPr>
            <w:tcW w:w="7905" w:type="dxa"/>
            <w:tcBorders>
              <w:top w:val="single" w:sz="4" w:space="0" w:color="auto"/>
              <w:left w:val="single" w:sz="4" w:space="0" w:color="auto"/>
              <w:bottom w:val="single" w:sz="4" w:space="0" w:color="auto"/>
              <w:right w:val="single" w:sz="4" w:space="0" w:color="auto"/>
            </w:tcBorders>
          </w:tcPr>
          <w:p w:rsidR="00FB3BBC" w:rsidRPr="00FB3BBC" w:rsidRDefault="00B42E58" w:rsidP="00FB3BBC">
            <w:pPr>
              <w:spacing w:after="0" w:line="240" w:lineRule="auto"/>
              <w:rPr>
                <w:rFonts w:ascii="Times New Roman" w:eastAsia="Times New Roman" w:hAnsi="Times New Roman" w:cs="Times New Roman"/>
                <w:sz w:val="24"/>
                <w:szCs w:val="24"/>
              </w:rPr>
            </w:pPr>
            <w:r w:rsidRPr="00B42E58">
              <w:rPr>
                <w:rFonts w:ascii="Times New Roman" w:eastAsia="Times New Roman" w:hAnsi="Times New Roman" w:cs="Times New Roman"/>
                <w:sz w:val="24"/>
                <w:szCs w:val="24"/>
              </w:rPr>
              <w:t>Общественно-деловая зона</w:t>
            </w:r>
          </w:p>
        </w:tc>
      </w:tr>
      <w:tr w:rsidR="00FB3BBC" w:rsidRPr="00FB3BBC" w:rsidTr="007E5AFD">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rsidR="00FB3BBC" w:rsidRPr="00FB3BBC" w:rsidRDefault="00FB3BBC" w:rsidP="00FB3BBC">
            <w:pPr>
              <w:spacing w:after="0" w:line="240" w:lineRule="auto"/>
              <w:jc w:val="center"/>
              <w:rPr>
                <w:rFonts w:ascii="Times New Roman" w:eastAsia="Times New Roman" w:hAnsi="Times New Roman" w:cs="Times New Roman"/>
                <w:b/>
                <w:sz w:val="24"/>
                <w:szCs w:val="24"/>
              </w:rPr>
            </w:pPr>
            <w:r w:rsidRPr="00FB3BBC">
              <w:rPr>
                <w:rFonts w:ascii="Times New Roman" w:eastAsia="Times New Roman" w:hAnsi="Times New Roman" w:cs="Times New Roman"/>
                <w:b/>
                <w:sz w:val="24"/>
                <w:szCs w:val="24"/>
              </w:rPr>
              <w:t>Зоны сельскохозяйственного использования</w:t>
            </w:r>
          </w:p>
        </w:tc>
      </w:tr>
      <w:tr w:rsidR="00FB3BBC" w:rsidRPr="00FB3BBC" w:rsidTr="007E5AFD">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B3BBC" w:rsidRPr="00FB3BBC" w:rsidRDefault="00FB3BBC" w:rsidP="00FB3BBC">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СХ</w:t>
            </w:r>
          </w:p>
        </w:tc>
        <w:tc>
          <w:tcPr>
            <w:tcW w:w="7905" w:type="dxa"/>
            <w:tcBorders>
              <w:top w:val="single" w:sz="4" w:space="0" w:color="auto"/>
              <w:left w:val="single" w:sz="4" w:space="0" w:color="auto"/>
              <w:bottom w:val="single" w:sz="4" w:space="0" w:color="auto"/>
              <w:right w:val="single" w:sz="4" w:space="0" w:color="auto"/>
            </w:tcBorders>
          </w:tcPr>
          <w:p w:rsidR="00FB3BBC" w:rsidRPr="00FB3BBC" w:rsidRDefault="00B42E58" w:rsidP="00B42E58">
            <w:pPr>
              <w:spacing w:after="0" w:line="240" w:lineRule="auto"/>
              <w:jc w:val="both"/>
              <w:rPr>
                <w:rFonts w:ascii="Times New Roman" w:eastAsia="Times New Roman" w:hAnsi="Times New Roman" w:cs="Times New Roman"/>
                <w:sz w:val="24"/>
                <w:szCs w:val="24"/>
              </w:rPr>
            </w:pPr>
            <w:r w:rsidRPr="00B42E58">
              <w:rPr>
                <w:rFonts w:ascii="Times New Roman" w:eastAsia="Times New Roman" w:hAnsi="Times New Roman" w:cs="Times New Roman"/>
                <w:sz w:val="24"/>
                <w:szCs w:val="24"/>
              </w:rPr>
              <w:t>Зона сельскохозяйственных угодий; зона, занятая объектами сельскохозяйственного назначения и предназначенная для ведения сельского хозяйства, садоводства и огородничества, личного подсобного хозяйства, развития объектов сельскохозяйственного назначения</w:t>
            </w:r>
          </w:p>
        </w:tc>
      </w:tr>
      <w:tr w:rsidR="00FF6975" w:rsidRPr="00FB3BBC" w:rsidTr="00312D5F">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rsidR="00FF6975" w:rsidRPr="00FF6975" w:rsidRDefault="00FF6975" w:rsidP="00FF6975">
            <w:pPr>
              <w:spacing w:after="0" w:line="240" w:lineRule="auto"/>
              <w:jc w:val="center"/>
              <w:rPr>
                <w:rFonts w:ascii="Times New Roman" w:eastAsia="Times New Roman" w:hAnsi="Times New Roman" w:cs="Times New Roman"/>
                <w:b/>
                <w:sz w:val="24"/>
                <w:szCs w:val="24"/>
              </w:rPr>
            </w:pPr>
            <w:r w:rsidRPr="00FF6975">
              <w:rPr>
                <w:rFonts w:ascii="Times New Roman" w:eastAsia="Times New Roman" w:hAnsi="Times New Roman" w:cs="Times New Roman"/>
                <w:b/>
                <w:sz w:val="24"/>
                <w:szCs w:val="24"/>
              </w:rPr>
              <w:t>Производственная зона, зона инженерной и транспортной инфраструктур</w:t>
            </w:r>
          </w:p>
        </w:tc>
      </w:tr>
      <w:tr w:rsidR="00FF6975" w:rsidRPr="00FB3BBC" w:rsidTr="007E5AFD">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F6975" w:rsidRDefault="00FF6975" w:rsidP="00FB3BBC">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w:t>
            </w:r>
          </w:p>
        </w:tc>
        <w:tc>
          <w:tcPr>
            <w:tcW w:w="7905" w:type="dxa"/>
            <w:tcBorders>
              <w:top w:val="single" w:sz="4" w:space="0" w:color="auto"/>
              <w:left w:val="single" w:sz="4" w:space="0" w:color="auto"/>
              <w:bottom w:val="single" w:sz="4" w:space="0" w:color="auto"/>
              <w:right w:val="single" w:sz="4" w:space="0" w:color="auto"/>
            </w:tcBorders>
          </w:tcPr>
          <w:p w:rsidR="00FF6975" w:rsidRPr="00B42E58" w:rsidRDefault="001B6F0F" w:rsidP="00B42E58">
            <w:pPr>
              <w:spacing w:after="0" w:line="240" w:lineRule="auto"/>
              <w:jc w:val="both"/>
              <w:rPr>
                <w:rFonts w:ascii="Times New Roman" w:eastAsia="Times New Roman" w:hAnsi="Times New Roman" w:cs="Times New Roman"/>
                <w:sz w:val="24"/>
                <w:szCs w:val="24"/>
              </w:rPr>
            </w:pPr>
            <w:r w:rsidRPr="001B6F0F">
              <w:rPr>
                <w:rFonts w:ascii="Times New Roman" w:eastAsia="Times New Roman" w:hAnsi="Times New Roman" w:cs="Times New Roman"/>
                <w:sz w:val="24"/>
                <w:szCs w:val="24"/>
              </w:rPr>
              <w:t>Зона транспортной инфраструктуры</w:t>
            </w:r>
          </w:p>
        </w:tc>
      </w:tr>
      <w:tr w:rsidR="00FB3BBC" w:rsidRPr="00FB3BBC" w:rsidTr="007E5AFD">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rsidR="00FB3BBC" w:rsidRPr="00FB3BBC" w:rsidRDefault="00FB3BBC" w:rsidP="00FB3BBC">
            <w:pPr>
              <w:spacing w:after="0" w:line="240" w:lineRule="auto"/>
              <w:jc w:val="center"/>
              <w:rPr>
                <w:rFonts w:ascii="Times New Roman" w:eastAsia="Times New Roman" w:hAnsi="Times New Roman" w:cs="Times New Roman"/>
                <w:b/>
                <w:sz w:val="24"/>
                <w:szCs w:val="24"/>
              </w:rPr>
            </w:pPr>
            <w:r w:rsidRPr="00FB3BBC">
              <w:rPr>
                <w:rFonts w:ascii="Times New Roman" w:eastAsia="Times New Roman" w:hAnsi="Times New Roman" w:cs="Times New Roman"/>
                <w:b/>
                <w:sz w:val="24"/>
                <w:szCs w:val="24"/>
              </w:rPr>
              <w:t>Зоны специального назначения</w:t>
            </w:r>
          </w:p>
        </w:tc>
      </w:tr>
      <w:tr w:rsidR="00FB3BBC" w:rsidRPr="00FB3BBC" w:rsidTr="007E5AFD">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B3BBC" w:rsidRPr="00FB3BBC" w:rsidRDefault="00B42E58" w:rsidP="00FB3BBC">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w:t>
            </w:r>
          </w:p>
        </w:tc>
        <w:tc>
          <w:tcPr>
            <w:tcW w:w="7905" w:type="dxa"/>
            <w:tcBorders>
              <w:top w:val="single" w:sz="4" w:space="0" w:color="auto"/>
              <w:left w:val="single" w:sz="4" w:space="0" w:color="auto"/>
              <w:bottom w:val="single" w:sz="4" w:space="0" w:color="auto"/>
              <w:right w:val="single" w:sz="4" w:space="0" w:color="auto"/>
            </w:tcBorders>
          </w:tcPr>
          <w:p w:rsidR="00FB3BBC" w:rsidRPr="00FB3BBC" w:rsidRDefault="00B42E58" w:rsidP="00FB3BBC">
            <w:pPr>
              <w:spacing w:after="0" w:line="240" w:lineRule="auto"/>
              <w:rPr>
                <w:rFonts w:ascii="Times New Roman" w:eastAsia="Times New Roman" w:hAnsi="Times New Roman" w:cs="Times New Roman"/>
                <w:sz w:val="24"/>
                <w:szCs w:val="24"/>
              </w:rPr>
            </w:pPr>
            <w:r w:rsidRPr="00B42E58">
              <w:rPr>
                <w:rFonts w:ascii="Times New Roman" w:eastAsia="Times New Roman" w:hAnsi="Times New Roman" w:cs="Times New Roman"/>
                <w:sz w:val="24"/>
                <w:szCs w:val="24"/>
              </w:rPr>
              <w:t>Зона специального назначения</w:t>
            </w:r>
          </w:p>
        </w:tc>
      </w:tr>
    </w:tbl>
    <w:p w:rsidR="00FB3BBC" w:rsidRPr="00FB3BBC" w:rsidRDefault="00FB3BBC" w:rsidP="00FB3BBC">
      <w:pPr>
        <w:spacing w:before="240" w:after="0" w:line="240" w:lineRule="auto"/>
        <w:ind w:firstLine="709"/>
        <w:jc w:val="both"/>
        <w:rPr>
          <w:rFonts w:ascii="Times New Roman" w:eastAsia="Times New Roman" w:hAnsi="Times New Roman" w:cs="Times New Roman"/>
          <w:sz w:val="24"/>
          <w:szCs w:val="24"/>
        </w:rPr>
      </w:pPr>
      <w:r w:rsidRPr="00FB3BBC">
        <w:rPr>
          <w:rFonts w:ascii="Times New Roman" w:eastAsia="Times New Roman" w:hAnsi="Times New Roman" w:cs="Times New Roman"/>
          <w:sz w:val="24"/>
          <w:szCs w:val="24"/>
        </w:rPr>
        <w:t xml:space="preserve">5. Согласно Градостроительному кодексу границы территориальных зон должны отвечать требованию принадлежности каждого земельного участка только к одной территориальной зоне. </w:t>
      </w:r>
    </w:p>
    <w:p w:rsidR="00B42E58" w:rsidRDefault="00B42E58" w:rsidP="009A6493">
      <w:pPr>
        <w:pStyle w:val="S1"/>
        <w:sectPr w:rsidR="00B42E58" w:rsidSect="00693BA2">
          <w:headerReference w:type="default" r:id="rId9"/>
          <w:footerReference w:type="default" r:id="rId10"/>
          <w:headerReference w:type="first" r:id="rId11"/>
          <w:footerReference w:type="first" r:id="rId12"/>
          <w:pgSz w:w="11906" w:h="16838"/>
          <w:pgMar w:top="1134" w:right="851" w:bottom="1134" w:left="1701" w:header="709" w:footer="709" w:gutter="0"/>
          <w:cols w:space="708"/>
          <w:titlePg/>
          <w:docGrid w:linePitch="360"/>
        </w:sectPr>
      </w:pPr>
      <w:bookmarkStart w:id="1" w:name="_Toc149669532"/>
    </w:p>
    <w:p w:rsidR="00B42E58" w:rsidRDefault="00B42E58" w:rsidP="009A6493">
      <w:pPr>
        <w:pStyle w:val="S1"/>
      </w:pPr>
      <w:r w:rsidRPr="00B42E58">
        <w:lastRenderedPageBreak/>
        <w:t>Статья 21. Карта градостроительного зонирования</w:t>
      </w:r>
      <w:bookmarkEnd w:id="1"/>
    </w:p>
    <w:p w:rsidR="008E4572" w:rsidRDefault="008E4572" w:rsidP="009A6493">
      <w:pPr>
        <w:pStyle w:val="S1"/>
      </w:pPr>
    </w:p>
    <w:p w:rsidR="0043256E" w:rsidRDefault="00657D41" w:rsidP="0043256E">
      <w:pPr>
        <w:pStyle w:val="S1"/>
      </w:pPr>
      <w:r>
        <w:rPr>
          <w:noProof/>
          <w:lang w:eastAsia="ru-RU"/>
        </w:rPr>
        <w:drawing>
          <wp:inline distT="0" distB="0" distL="0" distR="0">
            <wp:extent cx="6782087" cy="479869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арта градостроительного зонирования.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83367" cy="4799601"/>
                    </a:xfrm>
                    <a:prstGeom prst="rect">
                      <a:avLst/>
                    </a:prstGeom>
                  </pic:spPr>
                </pic:pic>
              </a:graphicData>
            </a:graphic>
          </wp:inline>
        </w:drawing>
      </w:r>
    </w:p>
    <w:p w:rsidR="0043256E" w:rsidRPr="007E5AFD" w:rsidRDefault="0043256E" w:rsidP="009A6493">
      <w:pPr>
        <w:pStyle w:val="S1"/>
        <w:sectPr w:rsidR="0043256E" w:rsidRPr="007E5AFD" w:rsidSect="008E4572">
          <w:pgSz w:w="16838" w:h="11906" w:orient="landscape"/>
          <w:pgMar w:top="1701" w:right="1134" w:bottom="851" w:left="1134" w:header="283" w:footer="397" w:gutter="0"/>
          <w:cols w:space="708"/>
          <w:titlePg/>
          <w:docGrid w:linePitch="360"/>
        </w:sectPr>
      </w:pPr>
      <w:bookmarkStart w:id="2" w:name="_GoBack"/>
      <w:bookmarkEnd w:id="2"/>
    </w:p>
    <w:p w:rsidR="008E4572" w:rsidRPr="008E4572" w:rsidRDefault="008E4572" w:rsidP="009A6493">
      <w:pPr>
        <w:pStyle w:val="S1"/>
      </w:pPr>
      <w:bookmarkStart w:id="3" w:name="_Toc114565566"/>
      <w:bookmarkStart w:id="4" w:name="_Toc149669535"/>
      <w:r w:rsidRPr="008E4572">
        <w:lastRenderedPageBreak/>
        <w:t>ЧАСТЬ 3</w:t>
      </w:r>
      <w:bookmarkEnd w:id="3"/>
      <w:bookmarkEnd w:id="4"/>
    </w:p>
    <w:p w:rsidR="008E4572" w:rsidRPr="008E4572" w:rsidRDefault="008E4572" w:rsidP="009A6493">
      <w:pPr>
        <w:pStyle w:val="S1"/>
      </w:pPr>
      <w:bookmarkStart w:id="5" w:name="_Toc149669536"/>
      <w:r w:rsidRPr="008E4572">
        <w:t>ГРАДОСТРОИТЕЛЬНЫЕ РЕГЛАМЕНТЫ</w:t>
      </w:r>
      <w:bookmarkEnd w:id="5"/>
    </w:p>
    <w:p w:rsidR="008E4572" w:rsidRPr="008E4572" w:rsidRDefault="008E4572" w:rsidP="009A6493">
      <w:pPr>
        <w:pStyle w:val="S1"/>
      </w:pPr>
    </w:p>
    <w:p w:rsidR="008E4572" w:rsidRDefault="008E4572" w:rsidP="009A6493">
      <w:pPr>
        <w:pStyle w:val="S1"/>
      </w:pPr>
      <w:bookmarkStart w:id="6" w:name="_Toc149669537"/>
      <w:r w:rsidRPr="008E4572">
        <w:t>Глава 9. Градостроительные регламенты. Действие и виды градостроительных регламентов</w:t>
      </w:r>
      <w:bookmarkEnd w:id="6"/>
    </w:p>
    <w:p w:rsidR="008E4572" w:rsidRPr="008E4572" w:rsidRDefault="008E4572" w:rsidP="009A6493">
      <w:pPr>
        <w:pStyle w:val="S1"/>
      </w:pPr>
    </w:p>
    <w:p w:rsidR="008E4572" w:rsidRDefault="008E4572" w:rsidP="009A6493">
      <w:pPr>
        <w:pStyle w:val="S1"/>
      </w:pPr>
      <w:bookmarkStart w:id="7" w:name="_Toc149669538"/>
      <w:r w:rsidRPr="008E4572">
        <w:t>Статья 22. Градостроительный регламент</w:t>
      </w:r>
      <w:bookmarkEnd w:id="7"/>
    </w:p>
    <w:p w:rsidR="008E4572" w:rsidRPr="008E4572" w:rsidRDefault="008E4572" w:rsidP="009A6493">
      <w:pPr>
        <w:pStyle w:val="S1"/>
      </w:pPr>
    </w:p>
    <w:p w:rsidR="008E4572" w:rsidRPr="00857CB4" w:rsidRDefault="008E4572" w:rsidP="00857CB4">
      <w:pPr>
        <w:pStyle w:val="S1"/>
        <w:ind w:firstLine="851"/>
        <w:jc w:val="both"/>
        <w:rPr>
          <w:b w:val="0"/>
        </w:rPr>
      </w:pPr>
      <w:r w:rsidRPr="00857CB4">
        <w:rPr>
          <w:b w:val="0"/>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8E4572" w:rsidRPr="00857CB4" w:rsidRDefault="008E4572" w:rsidP="00857CB4">
      <w:pPr>
        <w:pStyle w:val="S1"/>
        <w:ind w:firstLine="851"/>
        <w:jc w:val="both"/>
        <w:rPr>
          <w:b w:val="0"/>
        </w:rPr>
      </w:pPr>
      <w:r w:rsidRPr="00857CB4">
        <w:rPr>
          <w:b w:val="0"/>
        </w:rPr>
        <w:t>1.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8E4572" w:rsidRPr="00857CB4" w:rsidRDefault="008E4572" w:rsidP="00857CB4">
      <w:pPr>
        <w:pStyle w:val="S1"/>
        <w:ind w:firstLine="851"/>
        <w:jc w:val="both"/>
        <w:rPr>
          <w:b w:val="0"/>
        </w:rPr>
      </w:pPr>
      <w:r w:rsidRPr="00857CB4">
        <w:rPr>
          <w:b w:val="0"/>
        </w:rPr>
        <w:t>а)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w:t>
      </w:r>
      <w:r w:rsidR="007E5AFD" w:rsidRPr="00857CB4">
        <w:rPr>
          <w:b w:val="0"/>
        </w:rPr>
        <w:t>тов капитального строительства,</w:t>
      </w:r>
      <w:r w:rsidRPr="00857CB4">
        <w:rPr>
          <w:b w:val="0"/>
        </w:rPr>
        <w:t xml:space="preserve"> при условии соблюдения требований технических регламентов;</w:t>
      </w:r>
    </w:p>
    <w:p w:rsidR="008E4572" w:rsidRPr="00857CB4" w:rsidRDefault="008E4572" w:rsidP="00857CB4">
      <w:pPr>
        <w:pStyle w:val="S1"/>
        <w:ind w:firstLine="851"/>
        <w:jc w:val="both"/>
        <w:rPr>
          <w:b w:val="0"/>
        </w:rPr>
      </w:pPr>
      <w:r w:rsidRPr="00857CB4">
        <w:rPr>
          <w:b w:val="0"/>
        </w:rPr>
        <w:t>б) условно разрешенные виды разрешенного использования  земельных участков и объектов капитального строительства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8E4572" w:rsidRPr="00857CB4" w:rsidRDefault="008E4572" w:rsidP="00857CB4">
      <w:pPr>
        <w:pStyle w:val="S1"/>
        <w:ind w:firstLine="851"/>
        <w:jc w:val="both"/>
        <w:rPr>
          <w:b w:val="0"/>
        </w:rPr>
      </w:pPr>
      <w:r w:rsidRPr="00857CB4">
        <w:rPr>
          <w:b w:val="0"/>
        </w:rPr>
        <w:t>в) вспомогательные виды разрешенного использования недвижимости,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8E4572" w:rsidRPr="00857CB4" w:rsidRDefault="008E4572" w:rsidP="00857CB4">
      <w:pPr>
        <w:pStyle w:val="S1"/>
        <w:ind w:firstLine="851"/>
        <w:jc w:val="both"/>
        <w:rPr>
          <w:b w:val="0"/>
        </w:rPr>
      </w:pPr>
      <w:r w:rsidRPr="00857CB4">
        <w:rPr>
          <w:b w:val="0"/>
        </w:rPr>
        <w:t xml:space="preserve">2. Для всех основных и условно разрешенных видов использования вспомогательными видами разрешенного использования являются следующие: </w:t>
      </w:r>
    </w:p>
    <w:p w:rsidR="008E4572" w:rsidRPr="00857CB4" w:rsidRDefault="008E4572" w:rsidP="00857CB4">
      <w:pPr>
        <w:pStyle w:val="S1"/>
        <w:numPr>
          <w:ilvl w:val="0"/>
          <w:numId w:val="21"/>
        </w:numPr>
        <w:ind w:left="0" w:firstLine="851"/>
        <w:jc w:val="both"/>
        <w:rPr>
          <w:b w:val="0"/>
        </w:rPr>
      </w:pPr>
      <w:r w:rsidRPr="00857CB4">
        <w:rPr>
          <w:b w:val="0"/>
        </w:rPr>
        <w:t>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8E4572" w:rsidRPr="00857CB4" w:rsidRDefault="008E4572" w:rsidP="00857CB4">
      <w:pPr>
        <w:pStyle w:val="S1"/>
        <w:numPr>
          <w:ilvl w:val="0"/>
          <w:numId w:val="21"/>
        </w:numPr>
        <w:ind w:left="0" w:firstLine="851"/>
        <w:jc w:val="both"/>
        <w:rPr>
          <w:b w:val="0"/>
        </w:rPr>
      </w:pPr>
      <w:r w:rsidRPr="00857CB4">
        <w:rPr>
          <w:b w:val="0"/>
        </w:rPr>
        <w:t>объекты торговли, общественного питания и бытового обслуживания, и иные подобные объекты, обеспечивающие потребности работников основных и условно разрешенных видов использования;</w:t>
      </w:r>
    </w:p>
    <w:p w:rsidR="008E4572" w:rsidRPr="00857CB4" w:rsidRDefault="008E4572" w:rsidP="00857CB4">
      <w:pPr>
        <w:pStyle w:val="S1"/>
        <w:numPr>
          <w:ilvl w:val="0"/>
          <w:numId w:val="21"/>
        </w:numPr>
        <w:ind w:left="0" w:firstLine="851"/>
        <w:jc w:val="both"/>
        <w:rPr>
          <w:b w:val="0"/>
        </w:rPr>
      </w:pPr>
      <w:r w:rsidRPr="00857CB4">
        <w:rPr>
          <w:b w:val="0"/>
        </w:rPr>
        <w:t xml:space="preserve">для объектов, требующих постоянного присутствия охраны – помещения или здания для персонала охраны; </w:t>
      </w:r>
    </w:p>
    <w:p w:rsidR="008E4572" w:rsidRPr="00857CB4" w:rsidRDefault="008E4572" w:rsidP="00857CB4">
      <w:pPr>
        <w:pStyle w:val="S1"/>
        <w:numPr>
          <w:ilvl w:val="0"/>
          <w:numId w:val="21"/>
        </w:numPr>
        <w:ind w:left="0" w:firstLine="851"/>
        <w:jc w:val="both"/>
        <w:rPr>
          <w:b w:val="0"/>
        </w:rPr>
      </w:pPr>
      <w:r w:rsidRPr="00857CB4">
        <w:rPr>
          <w:b w:val="0"/>
        </w:rPr>
        <w:t>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w:t>
      </w:r>
    </w:p>
    <w:p w:rsidR="008E4572" w:rsidRPr="00857CB4" w:rsidRDefault="008E4572" w:rsidP="00857CB4">
      <w:pPr>
        <w:pStyle w:val="S1"/>
        <w:numPr>
          <w:ilvl w:val="0"/>
          <w:numId w:val="21"/>
        </w:numPr>
        <w:ind w:left="0" w:firstLine="851"/>
        <w:jc w:val="both"/>
        <w:rPr>
          <w:b w:val="0"/>
        </w:rPr>
      </w:pPr>
      <w:r w:rsidRPr="00857CB4">
        <w:rPr>
          <w:b w:val="0"/>
        </w:rPr>
        <w:t>автостоянки и гаражи (в том числе открытого типа, подземные и многоэтажные)</w:t>
      </w:r>
      <w:r w:rsidR="007E5AFD" w:rsidRPr="00857CB4">
        <w:rPr>
          <w:b w:val="0"/>
        </w:rPr>
        <w:t xml:space="preserve"> </w:t>
      </w:r>
      <w:r w:rsidRPr="00857CB4">
        <w:rPr>
          <w:b w:val="0"/>
        </w:rPr>
        <w:t xml:space="preserve">автомобильные проезды и подъезды, оборудованные пешеходные пути, обслуживающие соответствующие участки; </w:t>
      </w:r>
    </w:p>
    <w:p w:rsidR="008E4572" w:rsidRPr="00857CB4" w:rsidRDefault="008E4572" w:rsidP="00857CB4">
      <w:pPr>
        <w:pStyle w:val="S1"/>
        <w:numPr>
          <w:ilvl w:val="0"/>
          <w:numId w:val="22"/>
        </w:numPr>
        <w:ind w:left="0" w:firstLine="851"/>
        <w:jc w:val="both"/>
        <w:rPr>
          <w:b w:val="0"/>
        </w:rPr>
      </w:pPr>
      <w:r w:rsidRPr="00857CB4">
        <w:rPr>
          <w:b w:val="0"/>
        </w:rPr>
        <w:t xml:space="preserve">благоустроенные, в том числе озелененные, детские площадки, площадки для отдыха, спортивных занятий; </w:t>
      </w:r>
    </w:p>
    <w:p w:rsidR="008E4572" w:rsidRPr="00857CB4" w:rsidRDefault="008E4572" w:rsidP="00857CB4">
      <w:pPr>
        <w:pStyle w:val="S1"/>
        <w:numPr>
          <w:ilvl w:val="0"/>
          <w:numId w:val="22"/>
        </w:numPr>
        <w:ind w:left="0" w:firstLine="851"/>
        <w:jc w:val="both"/>
        <w:rPr>
          <w:b w:val="0"/>
        </w:rPr>
      </w:pPr>
      <w:r w:rsidRPr="00857CB4">
        <w:rPr>
          <w:b w:val="0"/>
        </w:rPr>
        <w:t>площадки хозяйственные, в том числе для мусоросборников;</w:t>
      </w:r>
    </w:p>
    <w:p w:rsidR="008E4572" w:rsidRPr="00857CB4" w:rsidRDefault="008E4572" w:rsidP="00857CB4">
      <w:pPr>
        <w:pStyle w:val="S1"/>
        <w:numPr>
          <w:ilvl w:val="0"/>
          <w:numId w:val="22"/>
        </w:numPr>
        <w:ind w:left="0" w:firstLine="851"/>
        <w:jc w:val="both"/>
        <w:rPr>
          <w:b w:val="0"/>
        </w:rPr>
      </w:pPr>
      <w:r w:rsidRPr="00857CB4">
        <w:rPr>
          <w:b w:val="0"/>
        </w:rPr>
        <w:t>площадки для выгула собак;</w:t>
      </w:r>
    </w:p>
    <w:p w:rsidR="008E4572" w:rsidRPr="00857CB4" w:rsidRDefault="008E4572" w:rsidP="00857CB4">
      <w:pPr>
        <w:pStyle w:val="S1"/>
        <w:numPr>
          <w:ilvl w:val="0"/>
          <w:numId w:val="22"/>
        </w:numPr>
        <w:ind w:left="0" w:firstLine="851"/>
        <w:jc w:val="both"/>
        <w:rPr>
          <w:b w:val="0"/>
        </w:rPr>
      </w:pPr>
      <w:r w:rsidRPr="00857CB4">
        <w:rPr>
          <w:b w:val="0"/>
        </w:rPr>
        <w:t>общественные туалеты (кроме встроенных в жилые дома, детские учреждения).</w:t>
      </w:r>
    </w:p>
    <w:p w:rsidR="008E4572" w:rsidRPr="00857CB4" w:rsidRDefault="008E4572" w:rsidP="00857CB4">
      <w:pPr>
        <w:pStyle w:val="S1"/>
        <w:ind w:firstLine="851"/>
        <w:jc w:val="both"/>
        <w:rPr>
          <w:b w:val="0"/>
        </w:rPr>
      </w:pPr>
      <w:r w:rsidRPr="00857CB4">
        <w:rPr>
          <w:b w:val="0"/>
        </w:rPr>
        <w:t xml:space="preserve">3.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размещенных в зданиях. </w:t>
      </w:r>
    </w:p>
    <w:p w:rsidR="008E4572" w:rsidRPr="00857CB4" w:rsidRDefault="008E4572" w:rsidP="00857CB4">
      <w:pPr>
        <w:pStyle w:val="S1"/>
        <w:ind w:firstLine="851"/>
        <w:jc w:val="both"/>
        <w:rPr>
          <w:b w:val="0"/>
        </w:rPr>
      </w:pPr>
      <w:r w:rsidRPr="00857CB4">
        <w:rPr>
          <w:b w:val="0"/>
        </w:rPr>
        <w:t xml:space="preserve">4. Для земельных участков с объектами основных и условно разрешенных видов использования, представленных площадками или открытыми сооружениями (рынки, </w:t>
      </w:r>
      <w:r w:rsidRPr="00857CB4">
        <w:rPr>
          <w:b w:val="0"/>
        </w:rPr>
        <w:lastRenderedPageBreak/>
        <w:t>автомобильные стоянки, причалы и т.п.), территория, отводимая под вспомогательные виды использования, не должна превышать 25% от площади земельного участка.</w:t>
      </w:r>
    </w:p>
    <w:p w:rsidR="007E5AFD" w:rsidRPr="00683CE7" w:rsidRDefault="007E5AFD" w:rsidP="009A6493">
      <w:pPr>
        <w:pStyle w:val="S1"/>
      </w:pPr>
    </w:p>
    <w:p w:rsidR="008E4572" w:rsidRPr="007E5AFD" w:rsidRDefault="008E4572" w:rsidP="009A6493">
      <w:pPr>
        <w:pStyle w:val="S1"/>
      </w:pPr>
      <w:bookmarkStart w:id="8" w:name="_Toc149669539"/>
      <w:r w:rsidRPr="007E5AFD">
        <w:t>Статья 23.</w:t>
      </w:r>
      <w:r w:rsidR="007E5AFD" w:rsidRPr="007E5AFD">
        <w:t xml:space="preserve"> </w:t>
      </w:r>
      <w:r w:rsidRPr="007E5AFD">
        <w:t>Действие градостроительного регламента</w:t>
      </w:r>
      <w:bookmarkEnd w:id="8"/>
    </w:p>
    <w:p w:rsidR="007E5AFD" w:rsidRPr="006E47C4" w:rsidRDefault="007E5AFD" w:rsidP="009A6493">
      <w:pPr>
        <w:pStyle w:val="S1"/>
      </w:pPr>
    </w:p>
    <w:p w:rsidR="008E4572" w:rsidRPr="00857CB4" w:rsidRDefault="008E4572" w:rsidP="00857CB4">
      <w:pPr>
        <w:pStyle w:val="S1"/>
        <w:ind w:firstLine="851"/>
        <w:jc w:val="both"/>
        <w:rPr>
          <w:b w:val="0"/>
          <w:snapToGrid w:val="0"/>
        </w:rPr>
      </w:pPr>
      <w:r w:rsidRPr="00857CB4">
        <w:rPr>
          <w:b w:val="0"/>
        </w:rPr>
        <w:t xml:space="preserve">Градостроительные регламенты установлены в пределах границ территориальных зон. Градостроительные регламенты установлены настоящими Правилами в соответствии с требованиями действующего законодательства.  </w:t>
      </w:r>
    </w:p>
    <w:p w:rsidR="008E4572" w:rsidRPr="00857CB4" w:rsidRDefault="008E4572" w:rsidP="00857CB4">
      <w:pPr>
        <w:pStyle w:val="S1"/>
        <w:ind w:firstLine="851"/>
        <w:jc w:val="both"/>
        <w:rPr>
          <w:b w:val="0"/>
          <w:snapToGrid w:val="0"/>
        </w:rPr>
      </w:pPr>
      <w:r w:rsidRPr="00857CB4">
        <w:rPr>
          <w:b w:val="0"/>
        </w:rPr>
        <w:t xml:space="preserve">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Градостроительным регламентом определяются </w:t>
      </w:r>
      <w:r w:rsidRPr="00857CB4">
        <w:rPr>
          <w:b w:val="0"/>
          <w:snapToGrid w:val="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установленных действующим законодательством, проектами водоохранных, санитарно-защитных зон,  зон санитарной охраны источников водоснабжения и водопроводных сооружений,  проектом зон охраны памятников и иными зонами с особыми условиями использования территорий.</w:t>
      </w:r>
    </w:p>
    <w:p w:rsidR="008E4572" w:rsidRPr="00857CB4" w:rsidRDefault="008E4572" w:rsidP="00857CB4">
      <w:pPr>
        <w:pStyle w:val="S1"/>
        <w:ind w:firstLine="851"/>
        <w:jc w:val="both"/>
        <w:rPr>
          <w:b w:val="0"/>
        </w:rPr>
      </w:pPr>
      <w:r w:rsidRPr="00857CB4">
        <w:rPr>
          <w:b w:val="0"/>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8E4572" w:rsidRPr="00857CB4" w:rsidRDefault="008E4572" w:rsidP="00857CB4">
      <w:pPr>
        <w:pStyle w:val="S1"/>
        <w:ind w:firstLine="851"/>
        <w:jc w:val="both"/>
        <w:rPr>
          <w:b w:val="0"/>
        </w:rPr>
      </w:pPr>
      <w:r w:rsidRPr="00857CB4">
        <w:rPr>
          <w:b w:val="0"/>
        </w:rPr>
        <w:t xml:space="preserve">Действие градостроительного регламента не распространяется на земельные участки: </w:t>
      </w:r>
    </w:p>
    <w:p w:rsidR="008E4572" w:rsidRPr="00857CB4" w:rsidRDefault="008E4572" w:rsidP="00857CB4">
      <w:pPr>
        <w:pStyle w:val="S1"/>
        <w:ind w:firstLine="851"/>
        <w:jc w:val="both"/>
        <w:rPr>
          <w:b w:val="0"/>
        </w:rPr>
      </w:pPr>
      <w:bookmarkStart w:id="9" w:name="36041"/>
      <w:bookmarkEnd w:id="9"/>
      <w:r w:rsidRPr="00857CB4">
        <w:rPr>
          <w:b w:val="0"/>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4" w:history="1">
        <w:r w:rsidRPr="00857CB4">
          <w:rPr>
            <w:b w:val="0"/>
          </w:rPr>
          <w:t>законодательством</w:t>
        </w:r>
      </w:hyperlink>
      <w:r w:rsidRPr="00857CB4">
        <w:rPr>
          <w:b w:val="0"/>
        </w:rPr>
        <w:t xml:space="preserve"> Российской Федерации об охране объектов культурного наследия; </w:t>
      </w:r>
    </w:p>
    <w:p w:rsidR="008E4572" w:rsidRPr="00857CB4" w:rsidRDefault="008E4572" w:rsidP="00857CB4">
      <w:pPr>
        <w:pStyle w:val="S1"/>
        <w:ind w:firstLine="851"/>
        <w:jc w:val="both"/>
        <w:rPr>
          <w:b w:val="0"/>
        </w:rPr>
      </w:pPr>
      <w:bookmarkStart w:id="10" w:name="36042"/>
      <w:bookmarkEnd w:id="10"/>
      <w:r w:rsidRPr="00857CB4">
        <w:rPr>
          <w:b w:val="0"/>
        </w:rPr>
        <w:t>2</w:t>
      </w:r>
      <w:r w:rsidR="007E5AFD" w:rsidRPr="00857CB4">
        <w:rPr>
          <w:b w:val="0"/>
        </w:rPr>
        <w:t xml:space="preserve">) </w:t>
      </w:r>
      <w:r w:rsidRPr="00857CB4">
        <w:rPr>
          <w:b w:val="0"/>
        </w:rPr>
        <w:t xml:space="preserve">в границах </w:t>
      </w:r>
      <w:hyperlink r:id="rId15" w:anchor="1012" w:history="1">
        <w:r w:rsidRPr="00857CB4">
          <w:rPr>
            <w:b w:val="0"/>
          </w:rPr>
          <w:t>территорий общего пользования</w:t>
        </w:r>
      </w:hyperlink>
      <w:r w:rsidRPr="00857CB4">
        <w:rPr>
          <w:b w:val="0"/>
        </w:rPr>
        <w:t xml:space="preserve">; </w:t>
      </w:r>
    </w:p>
    <w:p w:rsidR="008E4572" w:rsidRPr="00857CB4" w:rsidRDefault="008E4572" w:rsidP="00857CB4">
      <w:pPr>
        <w:pStyle w:val="S1"/>
        <w:ind w:firstLine="851"/>
        <w:jc w:val="both"/>
        <w:rPr>
          <w:b w:val="0"/>
        </w:rPr>
      </w:pPr>
      <w:bookmarkStart w:id="11" w:name="36043"/>
      <w:bookmarkEnd w:id="11"/>
      <w:r w:rsidRPr="00857CB4">
        <w:rPr>
          <w:b w:val="0"/>
        </w:rPr>
        <w:t>3</w:t>
      </w:r>
      <w:r w:rsidR="007E5AFD" w:rsidRPr="00857CB4">
        <w:rPr>
          <w:b w:val="0"/>
        </w:rPr>
        <w:t xml:space="preserve">) </w:t>
      </w:r>
      <w:r w:rsidRPr="00857CB4">
        <w:rPr>
          <w:b w:val="0"/>
        </w:rPr>
        <w:t xml:space="preserve">предназначенные для размещения линейных объектов и (или) занятые линейными объектами; </w:t>
      </w:r>
    </w:p>
    <w:p w:rsidR="008E4572" w:rsidRPr="00857CB4" w:rsidRDefault="008E4572" w:rsidP="00857CB4">
      <w:pPr>
        <w:pStyle w:val="S1"/>
        <w:ind w:firstLine="851"/>
        <w:jc w:val="both"/>
        <w:rPr>
          <w:b w:val="0"/>
        </w:rPr>
      </w:pPr>
      <w:bookmarkStart w:id="12" w:name="36044"/>
      <w:bookmarkEnd w:id="12"/>
      <w:r w:rsidRPr="00857CB4">
        <w:rPr>
          <w:b w:val="0"/>
        </w:rPr>
        <w:t>4</w:t>
      </w:r>
      <w:r w:rsidR="007E5AFD" w:rsidRPr="00857CB4">
        <w:rPr>
          <w:b w:val="0"/>
        </w:rPr>
        <w:t xml:space="preserve">) </w:t>
      </w:r>
      <w:r w:rsidRPr="00857CB4">
        <w:rPr>
          <w:b w:val="0"/>
        </w:rPr>
        <w:t xml:space="preserve">предоставленные для добычи полезных ископаемых. </w:t>
      </w:r>
    </w:p>
    <w:p w:rsidR="008E4572" w:rsidRPr="00857CB4" w:rsidRDefault="008E4572" w:rsidP="00857CB4">
      <w:pPr>
        <w:pStyle w:val="S1"/>
        <w:ind w:firstLine="851"/>
        <w:jc w:val="both"/>
        <w:rPr>
          <w:b w:val="0"/>
        </w:rPr>
      </w:pPr>
      <w:r w:rsidRPr="00857CB4">
        <w:rPr>
          <w:b w:val="0"/>
        </w:rPr>
        <w:t xml:space="preserve">Градостроительные регламенты не устанавливаются, для: </w:t>
      </w:r>
    </w:p>
    <w:p w:rsidR="008E4572" w:rsidRPr="00857CB4" w:rsidRDefault="008E4572" w:rsidP="00857CB4">
      <w:pPr>
        <w:pStyle w:val="S1"/>
        <w:numPr>
          <w:ilvl w:val="0"/>
          <w:numId w:val="23"/>
        </w:numPr>
        <w:ind w:left="0" w:firstLine="851"/>
        <w:jc w:val="both"/>
        <w:rPr>
          <w:b w:val="0"/>
        </w:rPr>
      </w:pPr>
      <w:r w:rsidRPr="00857CB4">
        <w:rPr>
          <w:b w:val="0"/>
        </w:rPr>
        <w:t>земель лесного фонда;</w:t>
      </w:r>
    </w:p>
    <w:p w:rsidR="008E4572" w:rsidRPr="00857CB4" w:rsidRDefault="008E4572" w:rsidP="00857CB4">
      <w:pPr>
        <w:pStyle w:val="S1"/>
        <w:numPr>
          <w:ilvl w:val="0"/>
          <w:numId w:val="23"/>
        </w:numPr>
        <w:ind w:left="0" w:firstLine="851"/>
        <w:jc w:val="both"/>
        <w:rPr>
          <w:b w:val="0"/>
        </w:rPr>
      </w:pPr>
      <w:r w:rsidRPr="00857CB4">
        <w:rPr>
          <w:b w:val="0"/>
        </w:rPr>
        <w:t>земель, покрытых поверхностными водами;</w:t>
      </w:r>
    </w:p>
    <w:p w:rsidR="008E4572" w:rsidRPr="00857CB4" w:rsidRDefault="008E4572" w:rsidP="00857CB4">
      <w:pPr>
        <w:pStyle w:val="S1"/>
        <w:numPr>
          <w:ilvl w:val="0"/>
          <w:numId w:val="23"/>
        </w:numPr>
        <w:ind w:left="0" w:firstLine="851"/>
        <w:jc w:val="both"/>
        <w:rPr>
          <w:b w:val="0"/>
        </w:rPr>
      </w:pPr>
      <w:r w:rsidRPr="00857CB4">
        <w:rPr>
          <w:b w:val="0"/>
        </w:rPr>
        <w:t>земель запаса;</w:t>
      </w:r>
    </w:p>
    <w:p w:rsidR="008E4572" w:rsidRPr="00857CB4" w:rsidRDefault="008E4572" w:rsidP="00857CB4">
      <w:pPr>
        <w:pStyle w:val="S1"/>
        <w:numPr>
          <w:ilvl w:val="0"/>
          <w:numId w:val="23"/>
        </w:numPr>
        <w:ind w:left="0" w:firstLine="851"/>
        <w:jc w:val="both"/>
        <w:rPr>
          <w:b w:val="0"/>
        </w:rPr>
      </w:pPr>
      <w:r w:rsidRPr="00857CB4">
        <w:rPr>
          <w:b w:val="0"/>
        </w:rPr>
        <w:t>земель особо охраняемых природных территорий (за исключением земель лечебно-оздоровительных местностей и курортов);</w:t>
      </w:r>
    </w:p>
    <w:p w:rsidR="008E4572" w:rsidRPr="00857CB4" w:rsidRDefault="008E4572" w:rsidP="00857CB4">
      <w:pPr>
        <w:pStyle w:val="S1"/>
        <w:numPr>
          <w:ilvl w:val="0"/>
          <w:numId w:val="24"/>
        </w:numPr>
        <w:ind w:left="0" w:firstLine="851"/>
        <w:jc w:val="both"/>
        <w:rPr>
          <w:b w:val="0"/>
        </w:rPr>
      </w:pPr>
      <w:r w:rsidRPr="00857CB4">
        <w:rPr>
          <w:b w:val="0"/>
        </w:rPr>
        <w:t>сельскохозяйственных угодий в составе земель сельскохозяйственного назначения;</w:t>
      </w:r>
    </w:p>
    <w:p w:rsidR="008E4572" w:rsidRPr="00857CB4" w:rsidRDefault="008E4572" w:rsidP="00857CB4">
      <w:pPr>
        <w:pStyle w:val="S1"/>
        <w:numPr>
          <w:ilvl w:val="0"/>
          <w:numId w:val="24"/>
        </w:numPr>
        <w:ind w:left="0" w:firstLine="851"/>
        <w:jc w:val="both"/>
        <w:rPr>
          <w:b w:val="0"/>
        </w:rPr>
      </w:pPr>
      <w:r w:rsidRPr="00857CB4">
        <w:rPr>
          <w:b w:val="0"/>
        </w:rPr>
        <w:t>земельных участков, расположенных в границах особых экономических зон и территорий опережающего социально-экономического развития.</w:t>
      </w:r>
    </w:p>
    <w:p w:rsidR="008E4572" w:rsidRPr="00857CB4" w:rsidRDefault="008E4572" w:rsidP="00857CB4">
      <w:pPr>
        <w:pStyle w:val="S1"/>
        <w:ind w:firstLine="851"/>
        <w:jc w:val="both"/>
        <w:rPr>
          <w:b w:val="0"/>
        </w:rPr>
      </w:pPr>
      <w:r w:rsidRPr="00857CB4">
        <w:rPr>
          <w:b w:val="0"/>
        </w:rPr>
        <w:t>6</w:t>
      </w:r>
      <w:r w:rsidR="007E5AFD" w:rsidRPr="00857CB4">
        <w:rPr>
          <w:b w:val="0"/>
        </w:rPr>
        <w:t>.</w:t>
      </w:r>
      <w:r w:rsidRPr="00857CB4">
        <w:rPr>
          <w:b w:val="0"/>
        </w:rPr>
        <w:t xml:space="preserve">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8E4572" w:rsidRPr="00857CB4" w:rsidRDefault="008E4572" w:rsidP="00857CB4">
      <w:pPr>
        <w:pStyle w:val="S1"/>
        <w:ind w:firstLine="851"/>
        <w:jc w:val="both"/>
        <w:rPr>
          <w:b w:val="0"/>
        </w:rPr>
      </w:pPr>
      <w:r w:rsidRPr="00857CB4">
        <w:rPr>
          <w:b w:val="0"/>
        </w:rPr>
        <w:t xml:space="preserve">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w:t>
      </w:r>
      <w:r w:rsidRPr="00857CB4">
        <w:rPr>
          <w:b w:val="0"/>
        </w:rPr>
        <w:lastRenderedPageBreak/>
        <w:t>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8E4572" w:rsidRPr="00857CB4" w:rsidRDefault="008E4572" w:rsidP="00857CB4">
      <w:pPr>
        <w:pStyle w:val="S1"/>
        <w:ind w:firstLine="851"/>
        <w:jc w:val="both"/>
        <w:rPr>
          <w:b w:val="0"/>
        </w:rPr>
      </w:pPr>
      <w:r w:rsidRPr="00857CB4">
        <w:rPr>
          <w:b w:val="0"/>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8E4572" w:rsidRPr="00857CB4" w:rsidRDefault="008E4572" w:rsidP="00857CB4">
      <w:pPr>
        <w:pStyle w:val="S1"/>
        <w:ind w:firstLine="851"/>
        <w:jc w:val="both"/>
        <w:rPr>
          <w:b w:val="0"/>
        </w:rPr>
      </w:pPr>
      <w:r w:rsidRPr="00857CB4">
        <w:rPr>
          <w:b w:val="0"/>
        </w:rPr>
        <w:t>9. Реконструкция указанных в части 9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E6019F" w:rsidRPr="00857CB4" w:rsidRDefault="008E4572" w:rsidP="00857CB4">
      <w:pPr>
        <w:pStyle w:val="S1"/>
        <w:ind w:firstLine="851"/>
        <w:jc w:val="both"/>
        <w:rPr>
          <w:b w:val="0"/>
          <w:szCs w:val="24"/>
        </w:rPr>
      </w:pPr>
      <w:r w:rsidRPr="00857CB4">
        <w:rPr>
          <w:b w:val="0"/>
        </w:rPr>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131AE0" w:rsidRPr="006E47C4" w:rsidRDefault="00131AE0" w:rsidP="00BE458B">
      <w:pPr>
        <w:spacing w:after="0" w:line="240" w:lineRule="auto"/>
        <w:jc w:val="both"/>
        <w:rPr>
          <w:rFonts w:ascii="Times New Roman" w:eastAsia="Times New Roman" w:hAnsi="Times New Roman" w:cs="Times New Roman"/>
          <w:sz w:val="24"/>
          <w:szCs w:val="24"/>
        </w:rPr>
      </w:pPr>
    </w:p>
    <w:p w:rsidR="007E5AFD" w:rsidRDefault="007E5AFD" w:rsidP="009A6493">
      <w:pPr>
        <w:pStyle w:val="S1"/>
      </w:pPr>
      <w:bookmarkStart w:id="13" w:name="_Toc149669540"/>
      <w:r w:rsidRPr="007E5AFD">
        <w:t xml:space="preserve">Глава 10. Градостроительные регламенты территориальных зон </w:t>
      </w:r>
      <w:r w:rsidR="004917A4">
        <w:t xml:space="preserve">Татарско-Тавлинского </w:t>
      </w:r>
      <w:r w:rsidRPr="007E5AFD">
        <w:t>сельского поселения</w:t>
      </w:r>
      <w:bookmarkEnd w:id="13"/>
      <w:r w:rsidRPr="007E5AFD">
        <w:t xml:space="preserve"> </w:t>
      </w:r>
      <w:r w:rsidR="004917A4">
        <w:t>Лямбирского</w:t>
      </w:r>
      <w:r w:rsidRPr="007E5AFD">
        <w:t xml:space="preserve"> муниципального района</w:t>
      </w:r>
    </w:p>
    <w:p w:rsidR="007E5AFD" w:rsidRPr="007E5AFD" w:rsidRDefault="007E5AFD" w:rsidP="009A6493">
      <w:pPr>
        <w:pStyle w:val="S1"/>
      </w:pPr>
    </w:p>
    <w:p w:rsidR="007E5AFD" w:rsidRDefault="007E5AFD" w:rsidP="009A6493">
      <w:pPr>
        <w:pStyle w:val="S1"/>
      </w:pPr>
      <w:bookmarkStart w:id="14" w:name="_Toc464032172"/>
      <w:bookmarkStart w:id="15" w:name="_Toc464037366"/>
      <w:bookmarkStart w:id="16" w:name="_Toc464641511"/>
      <w:bookmarkStart w:id="17" w:name="_Toc465073822"/>
      <w:bookmarkStart w:id="18" w:name="_Toc465338035"/>
      <w:bookmarkStart w:id="19" w:name="_Toc511981745"/>
      <w:bookmarkStart w:id="20" w:name="_Toc512334982"/>
      <w:bookmarkStart w:id="21" w:name="_Toc512346220"/>
      <w:r w:rsidRPr="007E5AFD">
        <w:t>Статья 24. Виды разрешенного использования земельных участков и объектов капитального строительства</w:t>
      </w:r>
      <w:bookmarkEnd w:id="14"/>
      <w:bookmarkEnd w:id="15"/>
      <w:bookmarkEnd w:id="16"/>
      <w:bookmarkEnd w:id="17"/>
      <w:bookmarkEnd w:id="18"/>
      <w:bookmarkEnd w:id="19"/>
      <w:bookmarkEnd w:id="20"/>
      <w:bookmarkEnd w:id="21"/>
    </w:p>
    <w:p w:rsidR="007E5AFD" w:rsidRPr="007E5AFD" w:rsidRDefault="007E5AFD" w:rsidP="009A6493">
      <w:pPr>
        <w:pStyle w:val="S1"/>
      </w:pPr>
    </w:p>
    <w:p w:rsidR="007E5AFD" w:rsidRPr="007E5AFD" w:rsidRDefault="007E5AFD" w:rsidP="007E5AFD">
      <w:pPr>
        <w:widowControl w:val="0"/>
        <w:spacing w:after="0" w:line="240" w:lineRule="auto"/>
        <w:ind w:firstLine="851"/>
        <w:jc w:val="both"/>
        <w:rPr>
          <w:rFonts w:ascii="Times New Roman" w:eastAsia="Calibri" w:hAnsi="Times New Roman" w:cs="Times New Roman"/>
          <w:sz w:val="24"/>
          <w:szCs w:val="28"/>
        </w:rPr>
      </w:pPr>
      <w:r w:rsidRPr="007E5AFD">
        <w:rPr>
          <w:rFonts w:ascii="Times New Roman" w:eastAsia="Calibri" w:hAnsi="Times New Roman" w:cs="Times New Roman"/>
          <w:sz w:val="24"/>
          <w:szCs w:val="28"/>
        </w:rPr>
        <w:t>1.Применительно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7E5AFD" w:rsidRPr="007E5AFD" w:rsidRDefault="007E5AFD" w:rsidP="007E5AFD">
      <w:pPr>
        <w:spacing w:after="0" w:line="240" w:lineRule="auto"/>
        <w:ind w:firstLine="851"/>
        <w:jc w:val="both"/>
        <w:rPr>
          <w:rFonts w:ascii="Times New Roman" w:eastAsia="Calibri" w:hAnsi="Times New Roman" w:cs="Times New Roman"/>
          <w:sz w:val="24"/>
          <w:szCs w:val="24"/>
        </w:rPr>
      </w:pPr>
      <w:r w:rsidRPr="007E5AFD">
        <w:rPr>
          <w:rFonts w:ascii="Times New Roman" w:eastAsia="Calibri" w:hAnsi="Times New Roman" w:cs="Times New Roman"/>
          <w:sz w:val="24"/>
          <w:szCs w:val="24"/>
        </w:rPr>
        <w:t>2.Установление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4917A4" w:rsidRPr="004917A4" w:rsidRDefault="007E5AFD" w:rsidP="004917A4">
      <w:pPr>
        <w:spacing w:after="0" w:line="240" w:lineRule="auto"/>
        <w:ind w:firstLine="851"/>
        <w:jc w:val="both"/>
        <w:rPr>
          <w:rFonts w:ascii="Times New Roman" w:eastAsia="Times New Roman" w:hAnsi="Times New Roman" w:cs="Times New Roman"/>
          <w:sz w:val="24"/>
          <w:szCs w:val="24"/>
        </w:rPr>
      </w:pPr>
      <w:r w:rsidRPr="007E5AFD">
        <w:rPr>
          <w:rFonts w:ascii="Times New Roman" w:eastAsia="Calibri" w:hAnsi="Times New Roman" w:cs="Times New Roman"/>
          <w:sz w:val="24"/>
          <w:szCs w:val="24"/>
        </w:rPr>
        <w:t xml:space="preserve">3.Виды разрешенного использования устанавливаются в соответствии с </w:t>
      </w:r>
      <w:r w:rsidR="004917A4" w:rsidRPr="004917A4">
        <w:rPr>
          <w:rFonts w:ascii="Times New Roman" w:eastAsia="Times New Roman" w:hAnsi="Times New Roman" w:cs="Times New Roman"/>
          <w:sz w:val="24"/>
          <w:szCs w:val="24"/>
        </w:rPr>
        <w:t>Приказ</w:t>
      </w:r>
      <w:r w:rsidR="004917A4">
        <w:rPr>
          <w:rFonts w:ascii="Times New Roman" w:eastAsia="Times New Roman" w:hAnsi="Times New Roman" w:cs="Times New Roman"/>
          <w:sz w:val="24"/>
          <w:szCs w:val="24"/>
        </w:rPr>
        <w:t>ом</w:t>
      </w:r>
      <w:r w:rsidR="004917A4" w:rsidRPr="004917A4">
        <w:rPr>
          <w:rFonts w:ascii="Times New Roman" w:eastAsia="Times New Roman" w:hAnsi="Times New Roman" w:cs="Times New Roman"/>
          <w:sz w:val="24"/>
          <w:szCs w:val="24"/>
        </w:rPr>
        <w:t xml:space="preserve"> Росреестра от 10.11.2020 </w:t>
      </w:r>
      <w:r w:rsidR="004917A4">
        <w:rPr>
          <w:rFonts w:ascii="Times New Roman" w:eastAsia="Times New Roman" w:hAnsi="Times New Roman" w:cs="Times New Roman"/>
          <w:sz w:val="24"/>
          <w:szCs w:val="24"/>
        </w:rPr>
        <w:t>№ П/0412 (ред. от 23.06.2022 г.) «</w:t>
      </w:r>
      <w:r w:rsidR="004917A4" w:rsidRPr="004917A4">
        <w:rPr>
          <w:rFonts w:ascii="Times New Roman" w:eastAsia="Times New Roman" w:hAnsi="Times New Roman" w:cs="Times New Roman"/>
          <w:sz w:val="24"/>
          <w:szCs w:val="24"/>
        </w:rPr>
        <w:t>Об утвер</w:t>
      </w:r>
      <w:r w:rsidR="004917A4">
        <w:rPr>
          <w:rFonts w:ascii="Times New Roman" w:eastAsia="Times New Roman" w:hAnsi="Times New Roman" w:cs="Times New Roman"/>
          <w:sz w:val="24"/>
          <w:szCs w:val="24"/>
        </w:rPr>
        <w:t xml:space="preserve">ждении классификатора видов </w:t>
      </w:r>
      <w:r w:rsidR="004917A4" w:rsidRPr="004917A4">
        <w:rPr>
          <w:rFonts w:ascii="Times New Roman" w:eastAsia="Times New Roman" w:hAnsi="Times New Roman" w:cs="Times New Roman"/>
          <w:sz w:val="24"/>
          <w:szCs w:val="24"/>
        </w:rPr>
        <w:t>разре</w:t>
      </w:r>
      <w:r w:rsidR="004917A4">
        <w:rPr>
          <w:rFonts w:ascii="Times New Roman" w:eastAsia="Times New Roman" w:hAnsi="Times New Roman" w:cs="Times New Roman"/>
          <w:sz w:val="24"/>
          <w:szCs w:val="24"/>
        </w:rPr>
        <w:t xml:space="preserve">шенного использования земельных </w:t>
      </w:r>
      <w:r w:rsidR="004917A4" w:rsidRPr="004917A4">
        <w:rPr>
          <w:rFonts w:ascii="Times New Roman" w:eastAsia="Times New Roman" w:hAnsi="Times New Roman" w:cs="Times New Roman"/>
          <w:sz w:val="24"/>
          <w:szCs w:val="24"/>
        </w:rPr>
        <w:t>участков</w:t>
      </w:r>
      <w:r w:rsidR="004917A4">
        <w:rPr>
          <w:rFonts w:ascii="Times New Roman" w:eastAsia="Times New Roman" w:hAnsi="Times New Roman" w:cs="Times New Roman"/>
          <w:sz w:val="24"/>
          <w:szCs w:val="24"/>
        </w:rPr>
        <w:t>».</w:t>
      </w:r>
    </w:p>
    <w:p w:rsidR="007E5AFD" w:rsidRPr="007E5AFD" w:rsidRDefault="007E5AFD" w:rsidP="004917A4">
      <w:pPr>
        <w:spacing w:after="0" w:line="240" w:lineRule="auto"/>
        <w:ind w:firstLine="851"/>
        <w:jc w:val="both"/>
        <w:rPr>
          <w:rFonts w:ascii="Times New Roman" w:eastAsia="Calibri" w:hAnsi="Times New Roman" w:cs="Times New Roman"/>
          <w:sz w:val="24"/>
          <w:szCs w:val="24"/>
        </w:rPr>
      </w:pPr>
      <w:r w:rsidRPr="007E5AFD">
        <w:rPr>
          <w:rFonts w:ascii="Times New Roman" w:eastAsia="Calibri" w:hAnsi="Times New Roman" w:cs="Times New Roman"/>
          <w:sz w:val="24"/>
          <w:szCs w:val="24"/>
        </w:rPr>
        <w:t>4.Содержание видов разрешенного использования, перечисленных в настоящем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 если федеральным законом не установлено иное.</w:t>
      </w:r>
    </w:p>
    <w:p w:rsidR="007E5AFD" w:rsidRPr="007E5AFD" w:rsidRDefault="007E5AFD" w:rsidP="007E5AFD">
      <w:pPr>
        <w:spacing w:after="0" w:line="240" w:lineRule="auto"/>
        <w:ind w:firstLine="851"/>
        <w:jc w:val="both"/>
        <w:rPr>
          <w:rFonts w:ascii="Times New Roman" w:eastAsia="Calibri" w:hAnsi="Times New Roman" w:cs="Times New Roman"/>
          <w:sz w:val="24"/>
          <w:szCs w:val="24"/>
        </w:rPr>
      </w:pPr>
      <w:r w:rsidRPr="007E5AFD">
        <w:rPr>
          <w:rFonts w:ascii="Times New Roman" w:eastAsia="Calibri" w:hAnsi="Times New Roman" w:cs="Times New Roman"/>
          <w:sz w:val="24"/>
          <w:szCs w:val="24"/>
        </w:rPr>
        <w:t>5.Текстовое наименование вида разрешенного использования земельного участка и его код (числовое обозначение) являются равнозначными.</w:t>
      </w:r>
    </w:p>
    <w:p w:rsidR="007E5AFD" w:rsidRPr="007E5AFD" w:rsidRDefault="007E5AFD" w:rsidP="007E5AFD">
      <w:pPr>
        <w:spacing w:after="0" w:line="240" w:lineRule="auto"/>
        <w:ind w:firstLine="709"/>
        <w:jc w:val="both"/>
        <w:rPr>
          <w:rFonts w:ascii="Times New Roman" w:eastAsia="Times New Roman" w:hAnsi="Times New Roman" w:cs="Times New Roman"/>
          <w:sz w:val="24"/>
          <w:szCs w:val="24"/>
        </w:rPr>
      </w:pPr>
    </w:p>
    <w:tbl>
      <w:tblPr>
        <w:tblW w:w="9932"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68"/>
        <w:gridCol w:w="5670"/>
        <w:gridCol w:w="1994"/>
      </w:tblGrid>
      <w:tr w:rsidR="007E5AFD" w:rsidRPr="004917A4" w:rsidTr="001156F8">
        <w:tc>
          <w:tcPr>
            <w:tcW w:w="2268" w:type="dxa"/>
            <w:tcBorders>
              <w:top w:val="single" w:sz="4" w:space="0" w:color="auto"/>
              <w:bottom w:val="single" w:sz="4" w:space="0" w:color="auto"/>
              <w:right w:val="single" w:sz="4" w:space="0" w:color="auto"/>
            </w:tcBorders>
          </w:tcPr>
          <w:p w:rsidR="007E5AFD" w:rsidRPr="004917A4" w:rsidRDefault="007E5AFD" w:rsidP="00E6019F">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 xml:space="preserve">Наименование вида разрешенного </w:t>
            </w:r>
            <w:r w:rsidR="00E6019F">
              <w:rPr>
                <w:rFonts w:ascii="Times New Roman" w:eastAsia="Times New Roman" w:hAnsi="Times New Roman" w:cs="Times New Roman"/>
                <w:b/>
                <w:i/>
                <w:sz w:val="20"/>
                <w:szCs w:val="20"/>
              </w:rPr>
              <w:t>использования земельного участок</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E6019F">
            <w:pPr>
              <w:widowControl w:val="0"/>
              <w:autoSpaceDE w:val="0"/>
              <w:autoSpaceDN w:val="0"/>
              <w:adjustRightInd w:val="0"/>
              <w:spacing w:after="0" w:line="240" w:lineRule="auto"/>
              <w:ind w:right="-108"/>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Описание вида разрешенного использования земельного участка</w:t>
            </w:r>
            <w:r w:rsidRPr="004917A4">
              <w:rPr>
                <w:rFonts w:ascii="Times New Roman" w:eastAsia="Times New Roman" w:hAnsi="Times New Roman" w:cs="Times New Roman"/>
                <w:b/>
                <w:i/>
                <w:sz w:val="20"/>
                <w:szCs w:val="20"/>
                <w:vertAlign w:val="superscript"/>
              </w:rPr>
              <w:t> </w:t>
            </w:r>
          </w:p>
        </w:tc>
        <w:tc>
          <w:tcPr>
            <w:tcW w:w="1994" w:type="dxa"/>
            <w:tcBorders>
              <w:top w:val="single" w:sz="4" w:space="0" w:color="auto"/>
              <w:left w:val="single" w:sz="4" w:space="0" w:color="auto"/>
              <w:bottom w:val="single" w:sz="4" w:space="0" w:color="auto"/>
            </w:tcBorders>
          </w:tcPr>
          <w:p w:rsidR="007E5AFD" w:rsidRPr="004917A4" w:rsidRDefault="007E5AFD" w:rsidP="00E6019F">
            <w:pPr>
              <w:widowControl w:val="0"/>
              <w:autoSpaceDE w:val="0"/>
              <w:autoSpaceDN w:val="0"/>
              <w:adjustRightInd w:val="0"/>
              <w:spacing w:after="0" w:line="240" w:lineRule="auto"/>
              <w:ind w:right="-99"/>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Код (числовое обозначение) вида разрешенного использования земельного участка</w:t>
            </w:r>
            <w:r w:rsidRPr="004917A4">
              <w:rPr>
                <w:rFonts w:ascii="Times New Roman" w:eastAsia="Times New Roman" w:hAnsi="Times New Roman" w:cs="Times New Roman"/>
                <w:b/>
                <w:i/>
                <w:sz w:val="20"/>
                <w:szCs w:val="20"/>
                <w:vertAlign w:val="superscript"/>
              </w:rPr>
              <w:t> </w:t>
            </w:r>
          </w:p>
        </w:tc>
      </w:tr>
      <w:tr w:rsidR="007E5AFD" w:rsidRPr="004917A4" w:rsidTr="001156F8">
        <w:tc>
          <w:tcPr>
            <w:tcW w:w="2268" w:type="dxa"/>
            <w:tcBorders>
              <w:top w:val="single" w:sz="4" w:space="0" w:color="auto"/>
              <w:bottom w:val="single" w:sz="4" w:space="0" w:color="auto"/>
              <w:right w:val="single" w:sz="4" w:space="0" w:color="auto"/>
            </w:tcBorders>
          </w:tcPr>
          <w:p w:rsidR="007E5AFD" w:rsidRPr="004917A4" w:rsidRDefault="007E5AFD" w:rsidP="004917A4">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1</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4917A4">
            <w:pPr>
              <w:widowControl w:val="0"/>
              <w:autoSpaceDE w:val="0"/>
              <w:autoSpaceDN w:val="0"/>
              <w:adjustRightInd w:val="0"/>
              <w:spacing w:after="0" w:line="240" w:lineRule="auto"/>
              <w:ind w:right="-108"/>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2</w:t>
            </w:r>
          </w:p>
        </w:tc>
        <w:tc>
          <w:tcPr>
            <w:tcW w:w="1994" w:type="dxa"/>
            <w:tcBorders>
              <w:top w:val="single" w:sz="4" w:space="0" w:color="auto"/>
              <w:left w:val="single" w:sz="4" w:space="0" w:color="auto"/>
              <w:bottom w:val="single" w:sz="4" w:space="0" w:color="auto"/>
            </w:tcBorders>
          </w:tcPr>
          <w:p w:rsidR="007E5AFD" w:rsidRPr="004917A4" w:rsidRDefault="007E5AFD" w:rsidP="004917A4">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3</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22" w:name="sub_1010"/>
            <w:r w:rsidRPr="004917A4">
              <w:rPr>
                <w:rFonts w:ascii="Times New Roman" w:eastAsia="Times New Roman" w:hAnsi="Times New Roman" w:cs="Times New Roman"/>
                <w:b/>
                <w:i/>
                <w:sz w:val="20"/>
                <w:szCs w:val="20"/>
              </w:rPr>
              <w:t>Сельскохозяйственное использование</w:t>
            </w:r>
            <w:bookmarkEnd w:id="22"/>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Ведение сельского хозяйства. Содержание данного вида разрешенного использования включает в себя содержание видов </w:t>
            </w:r>
            <w:r w:rsidRPr="004917A4">
              <w:rPr>
                <w:rFonts w:ascii="Times New Roman" w:eastAsia="Times New Roman" w:hAnsi="Times New Roman" w:cs="Times New Roman"/>
                <w:sz w:val="20"/>
                <w:szCs w:val="20"/>
              </w:rPr>
              <w:lastRenderedPageBreak/>
              <w:t xml:space="preserve">разрешенного использования с </w:t>
            </w:r>
            <w:hyperlink w:anchor="sub_1011" w:history="1">
              <w:r w:rsidRPr="004917A4">
                <w:rPr>
                  <w:rFonts w:ascii="Times New Roman" w:eastAsia="Times New Roman" w:hAnsi="Times New Roman" w:cs="Times New Roman"/>
                  <w:sz w:val="20"/>
                  <w:szCs w:val="20"/>
                </w:rPr>
                <w:t>кодами 1.1 - 1.20</w:t>
              </w:r>
            </w:hyperlink>
            <w:r w:rsidRPr="004917A4">
              <w:rPr>
                <w:rFonts w:ascii="Times New Roman" w:eastAsia="Times New Roman" w:hAnsi="Times New Roman" w:cs="Times New Roman"/>
                <w:sz w:val="20"/>
                <w:szCs w:val="20"/>
              </w:rPr>
              <w:t>, в том числе размещение зданий и сооружений, используемых для хранения и переработки сельскохозяйственной продукции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lastRenderedPageBreak/>
              <w:t>1.0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Растениеводство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связанной с выращиванием сельскохозяйственных культур.</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Содержание данного вида разрешенного использования включает в себя содержание видов разрешенного использования с </w:t>
            </w:r>
            <w:hyperlink w:anchor="sub_1012" w:history="1">
              <w:r w:rsidRPr="004917A4">
                <w:rPr>
                  <w:rFonts w:ascii="Times New Roman" w:eastAsia="Times New Roman" w:hAnsi="Times New Roman" w:cs="Times New Roman"/>
                  <w:sz w:val="20"/>
                  <w:szCs w:val="20"/>
                </w:rPr>
                <w:t>кодами 1.2 - 1.6</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23" w:name="sub_1011"/>
            <w:r w:rsidRPr="004917A4">
              <w:rPr>
                <w:rFonts w:ascii="Times New Roman" w:eastAsia="Times New Roman" w:hAnsi="Times New Roman" w:cs="Times New Roman"/>
                <w:sz w:val="20"/>
                <w:szCs w:val="20"/>
              </w:rPr>
              <w:t>1.1</w:t>
            </w:r>
            <w:bookmarkEnd w:id="2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Выращивание зерновых и иных сельскохозяйственных культур</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24" w:name="sub_1012"/>
            <w:r w:rsidRPr="004917A4">
              <w:rPr>
                <w:rFonts w:ascii="Times New Roman" w:eastAsia="Times New Roman" w:hAnsi="Times New Roman" w:cs="Times New Roman"/>
                <w:sz w:val="20"/>
                <w:szCs w:val="20"/>
              </w:rPr>
              <w:t>1.2</w:t>
            </w:r>
            <w:bookmarkEnd w:id="2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Овощеводство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25" w:name="sub_1013"/>
            <w:r w:rsidRPr="004917A4">
              <w:rPr>
                <w:rFonts w:ascii="Times New Roman" w:eastAsia="Times New Roman" w:hAnsi="Times New Roman" w:cs="Times New Roman"/>
                <w:sz w:val="20"/>
                <w:szCs w:val="20"/>
              </w:rPr>
              <w:t>1.3</w:t>
            </w:r>
            <w:bookmarkEnd w:id="2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Выращивание тонизирующих, лекарственных, цветочных культур</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26" w:name="sub_1014"/>
            <w:r w:rsidRPr="004917A4">
              <w:rPr>
                <w:rFonts w:ascii="Times New Roman" w:eastAsia="Times New Roman" w:hAnsi="Times New Roman" w:cs="Times New Roman"/>
                <w:sz w:val="20"/>
                <w:szCs w:val="20"/>
              </w:rPr>
              <w:t>1.4</w:t>
            </w:r>
            <w:bookmarkEnd w:id="2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Садоводство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27" w:name="sub_1015"/>
            <w:r w:rsidRPr="004917A4">
              <w:rPr>
                <w:rFonts w:ascii="Times New Roman" w:eastAsia="Times New Roman" w:hAnsi="Times New Roman" w:cs="Times New Roman"/>
                <w:sz w:val="20"/>
                <w:szCs w:val="20"/>
              </w:rPr>
              <w:t>1.5</w:t>
            </w:r>
            <w:bookmarkEnd w:id="2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28" w:name="sub_1151"/>
            <w:r w:rsidRPr="004917A4">
              <w:rPr>
                <w:rFonts w:ascii="Times New Roman" w:eastAsia="Times New Roman" w:hAnsi="Times New Roman" w:cs="Times New Roman"/>
                <w:b/>
                <w:i/>
                <w:sz w:val="20"/>
                <w:szCs w:val="20"/>
              </w:rPr>
              <w:t>Виноградарство</w:t>
            </w:r>
            <w:bookmarkEnd w:id="28"/>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Возделывание винограда на виноградопригодных землях</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1.5.1</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Выращивание льна и конопли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в том числе на сельскохозяйственных угодьях, связанной с выращиванием льна, конопли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29" w:name="sub_1016"/>
            <w:r w:rsidRPr="004917A4">
              <w:rPr>
                <w:rFonts w:ascii="Times New Roman" w:eastAsia="Times New Roman" w:hAnsi="Times New Roman" w:cs="Times New Roman"/>
                <w:sz w:val="20"/>
                <w:szCs w:val="20"/>
              </w:rPr>
              <w:t>1.6</w:t>
            </w:r>
            <w:bookmarkEnd w:id="2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Животноводство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w:anchor="sub_1018" w:history="1">
              <w:r w:rsidRPr="004917A4">
                <w:rPr>
                  <w:rFonts w:ascii="Times New Roman" w:eastAsia="Times New Roman" w:hAnsi="Times New Roman" w:cs="Times New Roman"/>
                  <w:sz w:val="20"/>
                  <w:szCs w:val="20"/>
                </w:rPr>
                <w:t>кодами 1.8 - 1.11</w:t>
              </w:r>
            </w:hyperlink>
            <w:r w:rsidRPr="004917A4">
              <w:rPr>
                <w:rFonts w:ascii="Times New Roman" w:eastAsia="Times New Roman" w:hAnsi="Times New Roman" w:cs="Times New Roman"/>
                <w:sz w:val="20"/>
                <w:szCs w:val="20"/>
              </w:rPr>
              <w:t xml:space="preserve">, </w:t>
            </w:r>
            <w:hyperlink w:anchor="sub_1115" w:history="1">
              <w:r w:rsidRPr="004917A4">
                <w:rPr>
                  <w:rFonts w:ascii="Times New Roman" w:eastAsia="Times New Roman" w:hAnsi="Times New Roman" w:cs="Times New Roman"/>
                  <w:sz w:val="20"/>
                  <w:szCs w:val="20"/>
                </w:rPr>
                <w:t>1.15</w:t>
              </w:r>
            </w:hyperlink>
            <w:r w:rsidRPr="004917A4">
              <w:rPr>
                <w:rFonts w:ascii="Times New Roman" w:eastAsia="Times New Roman" w:hAnsi="Times New Roman" w:cs="Times New Roman"/>
                <w:sz w:val="20"/>
                <w:szCs w:val="20"/>
              </w:rPr>
              <w:t xml:space="preserve">, </w:t>
            </w:r>
            <w:hyperlink w:anchor="sub_1119" w:history="1">
              <w:r w:rsidRPr="004917A4">
                <w:rPr>
                  <w:rFonts w:ascii="Times New Roman" w:eastAsia="Times New Roman" w:hAnsi="Times New Roman" w:cs="Times New Roman"/>
                  <w:sz w:val="20"/>
                  <w:szCs w:val="20"/>
                </w:rPr>
                <w:t>1.19</w:t>
              </w:r>
            </w:hyperlink>
            <w:r w:rsidRPr="004917A4">
              <w:rPr>
                <w:rFonts w:ascii="Times New Roman" w:eastAsia="Times New Roman" w:hAnsi="Times New Roman" w:cs="Times New Roman"/>
                <w:sz w:val="20"/>
                <w:szCs w:val="20"/>
              </w:rPr>
              <w:t xml:space="preserve">, </w:t>
            </w:r>
            <w:hyperlink w:anchor="sub_1120" w:history="1">
              <w:r w:rsidRPr="004917A4">
                <w:rPr>
                  <w:rFonts w:ascii="Times New Roman" w:eastAsia="Times New Roman" w:hAnsi="Times New Roman" w:cs="Times New Roman"/>
                  <w:sz w:val="20"/>
                  <w:szCs w:val="20"/>
                </w:rPr>
                <w:t>1.20</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0" w:name="sub_1017"/>
            <w:r w:rsidRPr="004917A4">
              <w:rPr>
                <w:rFonts w:ascii="Times New Roman" w:eastAsia="Times New Roman" w:hAnsi="Times New Roman" w:cs="Times New Roman"/>
                <w:sz w:val="20"/>
                <w:szCs w:val="20"/>
              </w:rPr>
              <w:t>1.7</w:t>
            </w:r>
            <w:bookmarkEnd w:id="3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Скотоводство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разведение племенных животных, производство и использование племенной продукции (материала)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1" w:name="sub_1018"/>
            <w:r w:rsidRPr="004917A4">
              <w:rPr>
                <w:rFonts w:ascii="Times New Roman" w:eastAsia="Times New Roman" w:hAnsi="Times New Roman" w:cs="Times New Roman"/>
                <w:sz w:val="20"/>
                <w:szCs w:val="20"/>
              </w:rPr>
              <w:t>1.8</w:t>
            </w:r>
            <w:bookmarkEnd w:id="3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Звероводство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связанной с разведением в неволе ценных пушных зверей;</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разведение племенных животных, производство и использование племенной продукции (материала)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2" w:name="sub_1019"/>
            <w:r w:rsidRPr="004917A4">
              <w:rPr>
                <w:rFonts w:ascii="Times New Roman" w:eastAsia="Times New Roman" w:hAnsi="Times New Roman" w:cs="Times New Roman"/>
                <w:sz w:val="20"/>
                <w:szCs w:val="20"/>
              </w:rPr>
              <w:t>1.9</w:t>
            </w:r>
            <w:bookmarkEnd w:id="3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Птицеводство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связанной с разведением домашних пород птиц, в том числе водоплавающих;</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lastRenderedPageBreak/>
              <w:t>размещение зданий, сооружений, используемых для содержания и разведения животных, производства, хранения и первичной пере</w:t>
            </w:r>
            <w:r w:rsidR="00471742">
              <w:rPr>
                <w:rFonts w:ascii="Times New Roman" w:eastAsia="Times New Roman" w:hAnsi="Times New Roman" w:cs="Times New Roman"/>
                <w:sz w:val="20"/>
                <w:szCs w:val="20"/>
              </w:rPr>
              <w:t>работки продукции птицеводства;</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разведение племенны</w:t>
            </w:r>
            <w:r w:rsidR="00471742">
              <w:rPr>
                <w:rFonts w:ascii="Times New Roman" w:eastAsia="Times New Roman" w:hAnsi="Times New Roman" w:cs="Times New Roman"/>
                <w:sz w:val="20"/>
                <w:szCs w:val="20"/>
              </w:rPr>
              <w:t>х животных,</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производство и использование племенной продукции (материала)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3" w:name="sub_1110"/>
            <w:r w:rsidRPr="004917A4">
              <w:rPr>
                <w:rFonts w:ascii="Times New Roman" w:eastAsia="Times New Roman" w:hAnsi="Times New Roman" w:cs="Times New Roman"/>
                <w:sz w:val="20"/>
                <w:szCs w:val="20"/>
              </w:rPr>
              <w:lastRenderedPageBreak/>
              <w:t>1.10</w:t>
            </w:r>
            <w:bookmarkEnd w:id="3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Свиноводство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Осуществление хозяйственной деятельности, </w:t>
            </w:r>
            <w:r w:rsidR="00471742">
              <w:rPr>
                <w:rFonts w:ascii="Times New Roman" w:eastAsia="Times New Roman" w:hAnsi="Times New Roman" w:cs="Times New Roman"/>
                <w:sz w:val="20"/>
                <w:szCs w:val="20"/>
              </w:rPr>
              <w:t>связанной с разведением свиней;</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разведение племенных животных, производство и использование племенной продукции (материала)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4" w:name="sub_1111"/>
            <w:r w:rsidRPr="004917A4">
              <w:rPr>
                <w:rFonts w:ascii="Times New Roman" w:eastAsia="Times New Roman" w:hAnsi="Times New Roman" w:cs="Times New Roman"/>
                <w:sz w:val="20"/>
                <w:szCs w:val="20"/>
              </w:rPr>
              <w:t>1.11</w:t>
            </w:r>
            <w:bookmarkEnd w:id="3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Пчеловодство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w:t>
            </w:r>
            <w:r w:rsidR="00471742">
              <w:rPr>
                <w:rFonts w:ascii="Times New Roman" w:eastAsia="Times New Roman" w:hAnsi="Times New Roman" w:cs="Times New Roman"/>
                <w:sz w:val="20"/>
                <w:szCs w:val="20"/>
              </w:rPr>
              <w:t>пчел и иных полезных насекомых;</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ульев, иных объектов и оборудования, необходимого для пчеловодства и разве</w:t>
            </w:r>
            <w:r w:rsidR="00471742">
              <w:rPr>
                <w:rFonts w:ascii="Times New Roman" w:eastAsia="Times New Roman" w:hAnsi="Times New Roman" w:cs="Times New Roman"/>
                <w:sz w:val="20"/>
                <w:szCs w:val="20"/>
              </w:rPr>
              <w:t>дениях иных полезных насекомых;</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сооружений, используемых для хранения и первичной переработки продукции пчеловодства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5" w:name="sub_1112"/>
            <w:r w:rsidRPr="004917A4">
              <w:rPr>
                <w:rFonts w:ascii="Times New Roman" w:eastAsia="Times New Roman" w:hAnsi="Times New Roman" w:cs="Times New Roman"/>
                <w:sz w:val="20"/>
                <w:szCs w:val="20"/>
              </w:rPr>
              <w:t>1.12</w:t>
            </w:r>
            <w:bookmarkEnd w:id="3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Рыбоводство</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6" w:name="sub_1113"/>
            <w:r w:rsidRPr="004917A4">
              <w:rPr>
                <w:rFonts w:ascii="Times New Roman" w:eastAsia="Times New Roman" w:hAnsi="Times New Roman" w:cs="Times New Roman"/>
                <w:sz w:val="20"/>
                <w:szCs w:val="20"/>
              </w:rPr>
              <w:t>1.13</w:t>
            </w:r>
            <w:bookmarkEnd w:id="3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Научное обеспечение сельского хозяйства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коллекций генетических ресурсов растений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7" w:name="sub_1114"/>
            <w:r w:rsidRPr="004917A4">
              <w:rPr>
                <w:rFonts w:ascii="Times New Roman" w:eastAsia="Times New Roman" w:hAnsi="Times New Roman" w:cs="Times New Roman"/>
                <w:sz w:val="20"/>
                <w:szCs w:val="20"/>
              </w:rPr>
              <w:t>1.14</w:t>
            </w:r>
            <w:bookmarkEnd w:id="3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Хранение и переработка сельскохозяйственной продукции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8" w:name="sub_1115"/>
            <w:r w:rsidRPr="004917A4">
              <w:rPr>
                <w:rFonts w:ascii="Times New Roman" w:eastAsia="Times New Roman" w:hAnsi="Times New Roman" w:cs="Times New Roman"/>
                <w:sz w:val="20"/>
                <w:szCs w:val="20"/>
              </w:rPr>
              <w:t>1.15</w:t>
            </w:r>
            <w:bookmarkEnd w:id="3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Ведение личного подсобного хозяйства на полевых участках</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Производство сельскохозяйственной продукции без права возведения объектов капитального строительства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39" w:name="sub_1116"/>
            <w:r w:rsidRPr="004917A4">
              <w:rPr>
                <w:rFonts w:ascii="Times New Roman" w:eastAsia="Times New Roman" w:hAnsi="Times New Roman" w:cs="Times New Roman"/>
                <w:sz w:val="20"/>
                <w:szCs w:val="20"/>
              </w:rPr>
              <w:t>1.16</w:t>
            </w:r>
            <w:bookmarkEnd w:id="3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Питомники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сооружений, необходимых для указанных видов сельскохозяйственного производства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40" w:name="sub_1117"/>
            <w:r w:rsidRPr="004917A4">
              <w:rPr>
                <w:rFonts w:ascii="Times New Roman" w:eastAsia="Times New Roman" w:hAnsi="Times New Roman" w:cs="Times New Roman"/>
                <w:sz w:val="20"/>
                <w:szCs w:val="20"/>
              </w:rPr>
              <w:t>1.17</w:t>
            </w:r>
            <w:bookmarkEnd w:id="4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Обеспечение сельскохозяйственного производства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41" w:name="sub_1118"/>
            <w:r w:rsidRPr="004917A4">
              <w:rPr>
                <w:rFonts w:ascii="Times New Roman" w:eastAsia="Times New Roman" w:hAnsi="Times New Roman" w:cs="Times New Roman"/>
                <w:sz w:val="20"/>
                <w:szCs w:val="20"/>
              </w:rPr>
              <w:t>1.18</w:t>
            </w:r>
            <w:bookmarkEnd w:id="4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Сенокошение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Кошение трав, сбор и заготовка сена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42" w:name="sub_1119"/>
            <w:r w:rsidRPr="004917A4">
              <w:rPr>
                <w:rFonts w:ascii="Times New Roman" w:eastAsia="Times New Roman" w:hAnsi="Times New Roman" w:cs="Times New Roman"/>
                <w:sz w:val="20"/>
                <w:szCs w:val="20"/>
              </w:rPr>
              <w:t>1.19</w:t>
            </w:r>
            <w:bookmarkEnd w:id="4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Выпас сельскохозяйственных животных</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Выпас сельскохозяйственных животных</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43" w:name="sub_1120"/>
            <w:r w:rsidRPr="004917A4">
              <w:rPr>
                <w:rFonts w:ascii="Times New Roman" w:eastAsia="Times New Roman" w:hAnsi="Times New Roman" w:cs="Times New Roman"/>
                <w:sz w:val="20"/>
                <w:szCs w:val="20"/>
              </w:rPr>
              <w:t>1.20</w:t>
            </w:r>
            <w:bookmarkEnd w:id="4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44" w:name="sub_1020"/>
            <w:r w:rsidRPr="004917A4">
              <w:rPr>
                <w:rFonts w:ascii="Times New Roman" w:eastAsia="Times New Roman" w:hAnsi="Times New Roman" w:cs="Times New Roman"/>
                <w:b/>
                <w:i/>
                <w:sz w:val="20"/>
                <w:szCs w:val="20"/>
              </w:rPr>
              <w:t>Жилая застройка</w:t>
            </w:r>
            <w:bookmarkEnd w:id="44"/>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жилых домов различного вида.</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Содержание данного вида разрешенного использования включает в себя содержание видов разрешенного использования с </w:t>
            </w:r>
            <w:hyperlink w:anchor="sub_1021" w:history="1">
              <w:r w:rsidRPr="004917A4">
                <w:rPr>
                  <w:rFonts w:ascii="Times New Roman" w:eastAsia="Times New Roman" w:hAnsi="Times New Roman" w:cs="Times New Roman"/>
                  <w:sz w:val="20"/>
                  <w:szCs w:val="20"/>
                </w:rPr>
                <w:t>кодами 2.1 - 2.3</w:t>
              </w:r>
            </w:hyperlink>
            <w:r w:rsidRPr="004917A4">
              <w:rPr>
                <w:rFonts w:ascii="Times New Roman" w:eastAsia="Times New Roman" w:hAnsi="Times New Roman" w:cs="Times New Roman"/>
                <w:sz w:val="20"/>
                <w:szCs w:val="20"/>
              </w:rPr>
              <w:t xml:space="preserve">, </w:t>
            </w:r>
            <w:hyperlink w:anchor="sub_1025" w:history="1">
              <w:r w:rsidRPr="004917A4">
                <w:rPr>
                  <w:rFonts w:ascii="Times New Roman" w:eastAsia="Times New Roman" w:hAnsi="Times New Roman" w:cs="Times New Roman"/>
                  <w:sz w:val="20"/>
                  <w:szCs w:val="20"/>
                </w:rPr>
                <w:t>2.5 - 2.7.1</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2.0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Для индивидуального жилищного строительства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w:t>
            </w:r>
            <w:r w:rsidR="00471742">
              <w:rPr>
                <w:rFonts w:ascii="Times New Roman" w:eastAsia="Times New Roman" w:hAnsi="Times New Roman" w:cs="Times New Roman"/>
                <w:sz w:val="20"/>
                <w:szCs w:val="20"/>
              </w:rPr>
              <w:t>ятельные объекты недвижимости);</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выращивание сельс</w:t>
            </w:r>
            <w:r w:rsidR="00471742">
              <w:rPr>
                <w:rFonts w:ascii="Times New Roman" w:eastAsia="Times New Roman" w:hAnsi="Times New Roman" w:cs="Times New Roman"/>
                <w:sz w:val="20"/>
                <w:szCs w:val="20"/>
              </w:rPr>
              <w:t>кохозяйственных культур;</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 xml:space="preserve">размещение </w:t>
            </w:r>
            <w:r w:rsidRPr="004917A4">
              <w:rPr>
                <w:rFonts w:ascii="Times New Roman" w:eastAsia="Times New Roman" w:hAnsi="Times New Roman" w:cs="Times New Roman"/>
                <w:sz w:val="20"/>
                <w:szCs w:val="20"/>
              </w:rPr>
              <w:lastRenderedPageBreak/>
              <w:t>гаражей для собственных нужд и хозяйственных построек</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45" w:name="sub_1021"/>
            <w:r w:rsidRPr="004917A4">
              <w:rPr>
                <w:rFonts w:ascii="Times New Roman" w:eastAsia="Times New Roman" w:hAnsi="Times New Roman" w:cs="Times New Roman"/>
                <w:sz w:val="20"/>
                <w:szCs w:val="20"/>
              </w:rPr>
              <w:lastRenderedPageBreak/>
              <w:t>2.1</w:t>
            </w:r>
            <w:bookmarkEnd w:id="4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Малоэтажная многоквартирная жилая застройка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малоэтажных многоквартирных домов (многоквартирные дома высотой до</w:t>
            </w:r>
            <w:r w:rsidR="00471742">
              <w:rPr>
                <w:rFonts w:ascii="Times New Roman" w:eastAsia="Times New Roman" w:hAnsi="Times New Roman" w:cs="Times New Roman"/>
                <w:sz w:val="20"/>
                <w:szCs w:val="20"/>
              </w:rPr>
              <w:t xml:space="preserve"> 4 этажей, включая мансардный);</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46" w:name="sub_1211"/>
            <w:r w:rsidRPr="004917A4">
              <w:rPr>
                <w:rFonts w:ascii="Times New Roman" w:eastAsia="Times New Roman" w:hAnsi="Times New Roman" w:cs="Times New Roman"/>
                <w:sz w:val="20"/>
                <w:szCs w:val="20"/>
              </w:rPr>
              <w:t>2.1.1</w:t>
            </w:r>
            <w:bookmarkEnd w:id="4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Для ведения личного подсобного хозяйства (приусадебный земельный участок)</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жилого дома, указанного в описании вида разрешенного использования с </w:t>
            </w:r>
            <w:hyperlink w:anchor="sub_1021" w:history="1">
              <w:r w:rsidRPr="004917A4">
                <w:rPr>
                  <w:rFonts w:ascii="Times New Roman" w:eastAsia="Times New Roman" w:hAnsi="Times New Roman" w:cs="Times New Roman"/>
                  <w:sz w:val="20"/>
                  <w:szCs w:val="20"/>
                </w:rPr>
                <w:t>кодом 2.1</w:t>
              </w:r>
            </w:hyperlink>
            <w:r w:rsidR="00471742">
              <w:rPr>
                <w:rFonts w:ascii="Times New Roman" w:eastAsia="Times New Roman" w:hAnsi="Times New Roman" w:cs="Times New Roman"/>
                <w:sz w:val="20"/>
                <w:szCs w:val="20"/>
              </w:rPr>
              <w:t>;</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 xml:space="preserve">производство </w:t>
            </w:r>
            <w:r w:rsidR="00471742">
              <w:rPr>
                <w:rFonts w:ascii="Times New Roman" w:eastAsia="Times New Roman" w:hAnsi="Times New Roman" w:cs="Times New Roman"/>
                <w:sz w:val="20"/>
                <w:szCs w:val="20"/>
              </w:rPr>
              <w:t>сельскохозяйственной продукции;</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гаража и и</w:t>
            </w:r>
            <w:r w:rsidR="00471742">
              <w:rPr>
                <w:rFonts w:ascii="Times New Roman" w:eastAsia="Times New Roman" w:hAnsi="Times New Roman" w:cs="Times New Roman"/>
                <w:sz w:val="20"/>
                <w:szCs w:val="20"/>
              </w:rPr>
              <w:t>ных вспомогательных сооружений;</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содержание сельскохозяйственных животных</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47" w:name="sub_1022"/>
            <w:r w:rsidRPr="004917A4">
              <w:rPr>
                <w:rFonts w:ascii="Times New Roman" w:eastAsia="Times New Roman" w:hAnsi="Times New Roman" w:cs="Times New Roman"/>
                <w:sz w:val="20"/>
                <w:szCs w:val="20"/>
              </w:rPr>
              <w:t>2.2</w:t>
            </w:r>
            <w:bookmarkEnd w:id="4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Блокированная жилая застройка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2.3</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Передвижное жилье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w:t>
            </w:r>
            <w:r w:rsidR="00471742">
              <w:rPr>
                <w:rFonts w:ascii="Times New Roman" w:eastAsia="Times New Roman" w:hAnsi="Times New Roman" w:cs="Times New Roman"/>
                <w:sz w:val="20"/>
                <w:szCs w:val="20"/>
              </w:rPr>
              <w:t>мещение сооружений, пригодных к</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использованию в качестве жилья (палаточные городки, кемпинги, жилые вагончики, жилые прицепы), в том числе с возможностью подключения названных объектов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48" w:name="sub_1024"/>
            <w:r w:rsidRPr="004917A4">
              <w:rPr>
                <w:rFonts w:ascii="Times New Roman" w:eastAsia="Times New Roman" w:hAnsi="Times New Roman" w:cs="Times New Roman"/>
                <w:sz w:val="20"/>
                <w:szCs w:val="20"/>
              </w:rPr>
              <w:t>2.4</w:t>
            </w:r>
            <w:bookmarkEnd w:id="4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Среднеэтажная жилая застройка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многоквартирных домов эт</w:t>
            </w:r>
            <w:r w:rsidR="00471742">
              <w:rPr>
                <w:rFonts w:ascii="Times New Roman" w:eastAsia="Times New Roman" w:hAnsi="Times New Roman" w:cs="Times New Roman"/>
                <w:sz w:val="20"/>
                <w:szCs w:val="20"/>
              </w:rPr>
              <w:t>ажностью не выше восьми этажей;</w:t>
            </w:r>
            <w:r w:rsidR="00471742" w:rsidRPr="00471742">
              <w:rPr>
                <w:rFonts w:ascii="Times New Roman" w:eastAsia="Times New Roman" w:hAnsi="Times New Roman" w:cs="Times New Roman"/>
                <w:sz w:val="20"/>
                <w:szCs w:val="20"/>
              </w:rPr>
              <w:t xml:space="preserve"> </w:t>
            </w:r>
            <w:r w:rsidR="00471742">
              <w:rPr>
                <w:rFonts w:ascii="Times New Roman" w:eastAsia="Times New Roman" w:hAnsi="Times New Roman" w:cs="Times New Roman"/>
                <w:sz w:val="20"/>
                <w:szCs w:val="20"/>
              </w:rPr>
              <w:t>благоустройство и озеленение;</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п</w:t>
            </w:r>
            <w:r w:rsidR="00471742">
              <w:rPr>
                <w:rFonts w:ascii="Times New Roman" w:eastAsia="Times New Roman" w:hAnsi="Times New Roman" w:cs="Times New Roman"/>
                <w:sz w:val="20"/>
                <w:szCs w:val="20"/>
              </w:rPr>
              <w:t>одземных гаражей и автостоянок;</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обустройство спортивных и детских</w:t>
            </w:r>
            <w:r w:rsidR="00471742">
              <w:rPr>
                <w:rFonts w:ascii="Times New Roman" w:eastAsia="Times New Roman" w:hAnsi="Times New Roman" w:cs="Times New Roman"/>
                <w:sz w:val="20"/>
                <w:szCs w:val="20"/>
              </w:rPr>
              <w:t xml:space="preserve"> площадок, площадок для отдыха;</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49" w:name="sub_1025"/>
            <w:r w:rsidRPr="004917A4">
              <w:rPr>
                <w:rFonts w:ascii="Times New Roman" w:eastAsia="Times New Roman" w:hAnsi="Times New Roman" w:cs="Times New Roman"/>
                <w:sz w:val="20"/>
                <w:szCs w:val="20"/>
              </w:rPr>
              <w:t>2.5</w:t>
            </w:r>
            <w:bookmarkEnd w:id="4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Многоэтажная жилая застройка (высотная застройка)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многоквартирных домов э</w:t>
            </w:r>
            <w:r w:rsidR="00471742">
              <w:rPr>
                <w:rFonts w:ascii="Times New Roman" w:eastAsia="Times New Roman" w:hAnsi="Times New Roman" w:cs="Times New Roman"/>
                <w:sz w:val="20"/>
                <w:szCs w:val="20"/>
              </w:rPr>
              <w:t>тажностью девять этажей и выше;</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благоустройство и озеленение придомовых территорий;</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обустройство спортивных и детских площадок, хозяйственных </w:t>
            </w:r>
            <w:r w:rsidR="00471742">
              <w:rPr>
                <w:rFonts w:ascii="Times New Roman" w:eastAsia="Times New Roman" w:hAnsi="Times New Roman" w:cs="Times New Roman"/>
                <w:sz w:val="20"/>
                <w:szCs w:val="20"/>
              </w:rPr>
              <w:t>площадок и площадок для отдыха;</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50" w:name="sub_1026"/>
            <w:r w:rsidRPr="004917A4">
              <w:rPr>
                <w:rFonts w:ascii="Times New Roman" w:eastAsia="Times New Roman" w:hAnsi="Times New Roman" w:cs="Times New Roman"/>
                <w:sz w:val="20"/>
                <w:szCs w:val="20"/>
              </w:rPr>
              <w:t>2.6</w:t>
            </w:r>
            <w:bookmarkEnd w:id="5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Обслуживание жилой застройки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размещение которых предусмотрено видами разрешенного использования с </w:t>
            </w:r>
            <w:hyperlink w:anchor="sub_1031" w:history="1">
              <w:r w:rsidRPr="004917A4">
                <w:rPr>
                  <w:rFonts w:ascii="Times New Roman" w:eastAsia="Times New Roman" w:hAnsi="Times New Roman" w:cs="Times New Roman"/>
                  <w:sz w:val="20"/>
                  <w:szCs w:val="20"/>
                </w:rPr>
                <w:t>кодами 3.1</w:t>
              </w:r>
            </w:hyperlink>
            <w:r w:rsidRPr="004917A4">
              <w:rPr>
                <w:rFonts w:ascii="Times New Roman" w:eastAsia="Times New Roman" w:hAnsi="Times New Roman" w:cs="Times New Roman"/>
                <w:sz w:val="20"/>
                <w:szCs w:val="20"/>
              </w:rPr>
              <w:t xml:space="preserve">, </w:t>
            </w:r>
            <w:hyperlink w:anchor="sub_1032" w:history="1">
              <w:r w:rsidRPr="004917A4">
                <w:rPr>
                  <w:rFonts w:ascii="Times New Roman" w:eastAsia="Times New Roman" w:hAnsi="Times New Roman" w:cs="Times New Roman"/>
                  <w:sz w:val="20"/>
                  <w:szCs w:val="20"/>
                </w:rPr>
                <w:t>3.2</w:t>
              </w:r>
            </w:hyperlink>
            <w:r w:rsidRPr="004917A4">
              <w:rPr>
                <w:rFonts w:ascii="Times New Roman" w:eastAsia="Times New Roman" w:hAnsi="Times New Roman" w:cs="Times New Roman"/>
                <w:sz w:val="20"/>
                <w:szCs w:val="20"/>
              </w:rPr>
              <w:t xml:space="preserve">, </w:t>
            </w:r>
            <w:hyperlink w:anchor="sub_1033" w:history="1">
              <w:r w:rsidRPr="004917A4">
                <w:rPr>
                  <w:rFonts w:ascii="Times New Roman" w:eastAsia="Times New Roman" w:hAnsi="Times New Roman" w:cs="Times New Roman"/>
                  <w:sz w:val="20"/>
                  <w:szCs w:val="20"/>
                </w:rPr>
                <w:t>3.3</w:t>
              </w:r>
            </w:hyperlink>
            <w:r w:rsidRPr="004917A4">
              <w:rPr>
                <w:rFonts w:ascii="Times New Roman" w:eastAsia="Times New Roman" w:hAnsi="Times New Roman" w:cs="Times New Roman"/>
                <w:sz w:val="20"/>
                <w:szCs w:val="20"/>
              </w:rPr>
              <w:t xml:space="preserve">, </w:t>
            </w:r>
            <w:hyperlink w:anchor="sub_1034" w:history="1">
              <w:r w:rsidRPr="004917A4">
                <w:rPr>
                  <w:rFonts w:ascii="Times New Roman" w:eastAsia="Times New Roman" w:hAnsi="Times New Roman" w:cs="Times New Roman"/>
                  <w:sz w:val="20"/>
                  <w:szCs w:val="20"/>
                </w:rPr>
                <w:t>3.4</w:t>
              </w:r>
            </w:hyperlink>
            <w:r w:rsidRPr="004917A4">
              <w:rPr>
                <w:rFonts w:ascii="Times New Roman" w:eastAsia="Times New Roman" w:hAnsi="Times New Roman" w:cs="Times New Roman"/>
                <w:sz w:val="20"/>
                <w:szCs w:val="20"/>
              </w:rPr>
              <w:t xml:space="preserve">, </w:t>
            </w:r>
            <w:hyperlink w:anchor="sub_1341" w:history="1">
              <w:r w:rsidRPr="004917A4">
                <w:rPr>
                  <w:rFonts w:ascii="Times New Roman" w:eastAsia="Times New Roman" w:hAnsi="Times New Roman" w:cs="Times New Roman"/>
                  <w:sz w:val="20"/>
                  <w:szCs w:val="20"/>
                </w:rPr>
                <w:t>3.4.1</w:t>
              </w:r>
            </w:hyperlink>
            <w:r w:rsidRPr="004917A4">
              <w:rPr>
                <w:rFonts w:ascii="Times New Roman" w:eastAsia="Times New Roman" w:hAnsi="Times New Roman" w:cs="Times New Roman"/>
                <w:sz w:val="20"/>
                <w:szCs w:val="20"/>
              </w:rPr>
              <w:t xml:space="preserve">, </w:t>
            </w:r>
            <w:hyperlink w:anchor="sub_1351" w:history="1">
              <w:r w:rsidRPr="004917A4">
                <w:rPr>
                  <w:rFonts w:ascii="Times New Roman" w:eastAsia="Times New Roman" w:hAnsi="Times New Roman" w:cs="Times New Roman"/>
                  <w:sz w:val="20"/>
                  <w:szCs w:val="20"/>
                </w:rPr>
                <w:t>3.5.1</w:t>
              </w:r>
            </w:hyperlink>
            <w:r w:rsidRPr="004917A4">
              <w:rPr>
                <w:rFonts w:ascii="Times New Roman" w:eastAsia="Times New Roman" w:hAnsi="Times New Roman" w:cs="Times New Roman"/>
                <w:sz w:val="20"/>
                <w:szCs w:val="20"/>
              </w:rPr>
              <w:t xml:space="preserve">, </w:t>
            </w:r>
            <w:hyperlink w:anchor="sub_1036" w:history="1">
              <w:r w:rsidRPr="004917A4">
                <w:rPr>
                  <w:rFonts w:ascii="Times New Roman" w:eastAsia="Times New Roman" w:hAnsi="Times New Roman" w:cs="Times New Roman"/>
                  <w:sz w:val="20"/>
                  <w:szCs w:val="20"/>
                </w:rPr>
                <w:t>3.6</w:t>
              </w:r>
            </w:hyperlink>
            <w:r w:rsidRPr="004917A4">
              <w:rPr>
                <w:rFonts w:ascii="Times New Roman" w:eastAsia="Times New Roman" w:hAnsi="Times New Roman" w:cs="Times New Roman"/>
                <w:sz w:val="20"/>
                <w:szCs w:val="20"/>
              </w:rPr>
              <w:t xml:space="preserve">, </w:t>
            </w:r>
            <w:hyperlink w:anchor="sub_1037" w:history="1">
              <w:r w:rsidRPr="004917A4">
                <w:rPr>
                  <w:rFonts w:ascii="Times New Roman" w:eastAsia="Times New Roman" w:hAnsi="Times New Roman" w:cs="Times New Roman"/>
                  <w:sz w:val="20"/>
                  <w:szCs w:val="20"/>
                </w:rPr>
                <w:t>3.7</w:t>
              </w:r>
            </w:hyperlink>
            <w:r w:rsidRPr="004917A4">
              <w:rPr>
                <w:rFonts w:ascii="Times New Roman" w:eastAsia="Times New Roman" w:hAnsi="Times New Roman" w:cs="Times New Roman"/>
                <w:sz w:val="20"/>
                <w:szCs w:val="20"/>
              </w:rPr>
              <w:t xml:space="preserve">, </w:t>
            </w:r>
            <w:hyperlink w:anchor="sub_13101" w:history="1">
              <w:r w:rsidRPr="004917A4">
                <w:rPr>
                  <w:rFonts w:ascii="Times New Roman" w:eastAsia="Times New Roman" w:hAnsi="Times New Roman" w:cs="Times New Roman"/>
                  <w:sz w:val="20"/>
                  <w:szCs w:val="20"/>
                </w:rPr>
                <w:t>3.10.1</w:t>
              </w:r>
            </w:hyperlink>
            <w:r w:rsidRPr="004917A4">
              <w:rPr>
                <w:rFonts w:ascii="Times New Roman" w:eastAsia="Times New Roman" w:hAnsi="Times New Roman" w:cs="Times New Roman"/>
                <w:sz w:val="20"/>
                <w:szCs w:val="20"/>
              </w:rPr>
              <w:t xml:space="preserve">, </w:t>
            </w:r>
            <w:hyperlink w:anchor="sub_1041" w:history="1">
              <w:r w:rsidRPr="004917A4">
                <w:rPr>
                  <w:rFonts w:ascii="Times New Roman" w:eastAsia="Times New Roman" w:hAnsi="Times New Roman" w:cs="Times New Roman"/>
                  <w:sz w:val="20"/>
                  <w:szCs w:val="20"/>
                </w:rPr>
                <w:t>4.1</w:t>
              </w:r>
            </w:hyperlink>
            <w:r w:rsidRPr="004917A4">
              <w:rPr>
                <w:rFonts w:ascii="Times New Roman" w:eastAsia="Times New Roman" w:hAnsi="Times New Roman" w:cs="Times New Roman"/>
                <w:sz w:val="20"/>
                <w:szCs w:val="20"/>
              </w:rPr>
              <w:t xml:space="preserve">, </w:t>
            </w:r>
            <w:hyperlink w:anchor="sub_1043" w:history="1">
              <w:r w:rsidRPr="004917A4">
                <w:rPr>
                  <w:rFonts w:ascii="Times New Roman" w:eastAsia="Times New Roman" w:hAnsi="Times New Roman" w:cs="Times New Roman"/>
                  <w:sz w:val="20"/>
                  <w:szCs w:val="20"/>
                </w:rPr>
                <w:t>4.3</w:t>
              </w:r>
            </w:hyperlink>
            <w:r w:rsidRPr="004917A4">
              <w:rPr>
                <w:rFonts w:ascii="Times New Roman" w:eastAsia="Times New Roman" w:hAnsi="Times New Roman" w:cs="Times New Roman"/>
                <w:sz w:val="20"/>
                <w:szCs w:val="20"/>
              </w:rPr>
              <w:t xml:space="preserve">, </w:t>
            </w:r>
            <w:hyperlink w:anchor="sub_1044" w:history="1">
              <w:r w:rsidRPr="004917A4">
                <w:rPr>
                  <w:rFonts w:ascii="Times New Roman" w:eastAsia="Times New Roman" w:hAnsi="Times New Roman" w:cs="Times New Roman"/>
                  <w:sz w:val="20"/>
                  <w:szCs w:val="20"/>
                </w:rPr>
                <w:t>4.4</w:t>
              </w:r>
            </w:hyperlink>
            <w:r w:rsidRPr="004917A4">
              <w:rPr>
                <w:rFonts w:ascii="Times New Roman" w:eastAsia="Times New Roman" w:hAnsi="Times New Roman" w:cs="Times New Roman"/>
                <w:sz w:val="20"/>
                <w:szCs w:val="20"/>
              </w:rPr>
              <w:t xml:space="preserve">, </w:t>
            </w:r>
            <w:hyperlink w:anchor="sub_1046" w:history="1">
              <w:r w:rsidRPr="004917A4">
                <w:rPr>
                  <w:rFonts w:ascii="Times New Roman" w:eastAsia="Times New Roman" w:hAnsi="Times New Roman" w:cs="Times New Roman"/>
                  <w:sz w:val="20"/>
                  <w:szCs w:val="20"/>
                </w:rPr>
                <w:t>4.6</w:t>
              </w:r>
            </w:hyperlink>
            <w:r w:rsidRPr="004917A4">
              <w:rPr>
                <w:rFonts w:ascii="Times New Roman" w:eastAsia="Times New Roman" w:hAnsi="Times New Roman" w:cs="Times New Roman"/>
                <w:sz w:val="20"/>
                <w:szCs w:val="20"/>
              </w:rPr>
              <w:t xml:space="preserve">, </w:t>
            </w:r>
            <w:hyperlink w:anchor="sub_1512" w:history="1">
              <w:r w:rsidRPr="004917A4">
                <w:rPr>
                  <w:rFonts w:ascii="Times New Roman" w:eastAsia="Times New Roman" w:hAnsi="Times New Roman" w:cs="Times New Roman"/>
                  <w:sz w:val="20"/>
                  <w:szCs w:val="20"/>
                </w:rPr>
                <w:t>5.1.2</w:t>
              </w:r>
            </w:hyperlink>
            <w:r w:rsidRPr="004917A4">
              <w:rPr>
                <w:rFonts w:ascii="Times New Roman" w:eastAsia="Times New Roman" w:hAnsi="Times New Roman" w:cs="Times New Roman"/>
                <w:sz w:val="20"/>
                <w:szCs w:val="20"/>
              </w:rPr>
              <w:t xml:space="preserve">, </w:t>
            </w:r>
            <w:hyperlink w:anchor="sub_1513" w:history="1">
              <w:r w:rsidRPr="004917A4">
                <w:rPr>
                  <w:rFonts w:ascii="Times New Roman" w:eastAsia="Times New Roman" w:hAnsi="Times New Roman" w:cs="Times New Roman"/>
                  <w:sz w:val="20"/>
                  <w:szCs w:val="20"/>
                </w:rPr>
                <w:t>5.1.3</w:t>
              </w:r>
            </w:hyperlink>
            <w:r w:rsidRPr="004917A4">
              <w:rPr>
                <w:rFonts w:ascii="Times New Roman" w:eastAsia="Times New Roman" w:hAnsi="Times New Roman" w:cs="Times New Roman"/>
                <w:sz w:val="20"/>
                <w:szCs w:val="20"/>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51" w:name="sub_1027"/>
            <w:r w:rsidRPr="004917A4">
              <w:rPr>
                <w:rFonts w:ascii="Times New Roman" w:eastAsia="Times New Roman" w:hAnsi="Times New Roman" w:cs="Times New Roman"/>
                <w:sz w:val="20"/>
                <w:szCs w:val="20"/>
              </w:rPr>
              <w:t>2.7</w:t>
            </w:r>
            <w:bookmarkEnd w:id="5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Хранение автотранспорта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w:t>
            </w:r>
            <w:r w:rsidRPr="004917A4">
              <w:rPr>
                <w:rFonts w:ascii="Times New Roman" w:eastAsia="Times New Roman" w:hAnsi="Times New Roman" w:cs="Times New Roman"/>
                <w:sz w:val="20"/>
                <w:szCs w:val="20"/>
              </w:rPr>
              <w:lastRenderedPageBreak/>
              <w:t xml:space="preserve">содержанием видов разрешенного использования с </w:t>
            </w:r>
            <w:hyperlink w:anchor="sub_1272" w:history="1">
              <w:r w:rsidRPr="004917A4">
                <w:rPr>
                  <w:rFonts w:ascii="Times New Roman" w:eastAsia="Times New Roman" w:hAnsi="Times New Roman" w:cs="Times New Roman"/>
                  <w:sz w:val="20"/>
                  <w:szCs w:val="20"/>
                </w:rPr>
                <w:t>кодами 2.7.2</w:t>
              </w:r>
            </w:hyperlink>
            <w:r w:rsidRPr="004917A4">
              <w:rPr>
                <w:rFonts w:ascii="Times New Roman" w:eastAsia="Times New Roman" w:hAnsi="Times New Roman" w:cs="Times New Roman"/>
                <w:sz w:val="20"/>
                <w:szCs w:val="20"/>
              </w:rPr>
              <w:t>, 4.9</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52" w:name="sub_1271"/>
            <w:r w:rsidRPr="004917A4">
              <w:rPr>
                <w:rFonts w:ascii="Times New Roman" w:eastAsia="Times New Roman" w:hAnsi="Times New Roman" w:cs="Times New Roman"/>
                <w:sz w:val="20"/>
                <w:szCs w:val="20"/>
              </w:rPr>
              <w:lastRenderedPageBreak/>
              <w:t>2.7.1</w:t>
            </w:r>
            <w:bookmarkEnd w:id="5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53" w:name="sub_1272"/>
            <w:r w:rsidRPr="004917A4">
              <w:rPr>
                <w:rFonts w:ascii="Times New Roman" w:eastAsia="Times New Roman" w:hAnsi="Times New Roman" w:cs="Times New Roman"/>
                <w:b/>
                <w:i/>
                <w:sz w:val="20"/>
                <w:szCs w:val="20"/>
              </w:rPr>
              <w:t>Размещение гаражей для собственных нужд</w:t>
            </w:r>
            <w:bookmarkEnd w:id="53"/>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2.7.2</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54" w:name="sub_1030"/>
            <w:r w:rsidRPr="004917A4">
              <w:rPr>
                <w:rFonts w:ascii="Times New Roman" w:eastAsia="Times New Roman" w:hAnsi="Times New Roman" w:cs="Times New Roman"/>
                <w:b/>
                <w:i/>
                <w:sz w:val="20"/>
                <w:szCs w:val="20"/>
              </w:rPr>
              <w:t>Общественное использование объектов капитального строительства</w:t>
            </w:r>
            <w:bookmarkEnd w:id="54"/>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sub_1031" w:history="1">
              <w:r w:rsidRPr="004917A4">
                <w:rPr>
                  <w:rFonts w:ascii="Times New Roman" w:eastAsia="Times New Roman" w:hAnsi="Times New Roman" w:cs="Times New Roman"/>
                  <w:sz w:val="20"/>
                  <w:szCs w:val="20"/>
                </w:rPr>
                <w:t>кодами 3.1 - 3.10.2</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3.0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Коммунальное обслуживание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4917A4">
                <w:rPr>
                  <w:rFonts w:ascii="Times New Roman" w:eastAsia="Times New Roman" w:hAnsi="Times New Roman" w:cs="Times New Roman"/>
                  <w:sz w:val="20"/>
                  <w:szCs w:val="20"/>
                </w:rPr>
                <w:t>кодами 3.1.1 - 3.1.2</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55" w:name="sub_1031"/>
            <w:r w:rsidRPr="004917A4">
              <w:rPr>
                <w:rFonts w:ascii="Times New Roman" w:eastAsia="Times New Roman" w:hAnsi="Times New Roman" w:cs="Times New Roman"/>
                <w:sz w:val="20"/>
                <w:szCs w:val="20"/>
              </w:rPr>
              <w:t>3.1</w:t>
            </w:r>
            <w:bookmarkEnd w:id="5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Предоставление коммунальных услуг</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56" w:name="sub_1311"/>
            <w:r w:rsidRPr="004917A4">
              <w:rPr>
                <w:rFonts w:ascii="Times New Roman" w:eastAsia="Times New Roman" w:hAnsi="Times New Roman" w:cs="Times New Roman"/>
                <w:sz w:val="20"/>
                <w:szCs w:val="20"/>
              </w:rPr>
              <w:t>3.1.1</w:t>
            </w:r>
            <w:bookmarkEnd w:id="5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Административные здания организаций, обеспечивающих предоставление коммунальных услуг</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57" w:name="sub_1312"/>
            <w:r w:rsidRPr="004917A4">
              <w:rPr>
                <w:rFonts w:ascii="Times New Roman" w:eastAsia="Times New Roman" w:hAnsi="Times New Roman" w:cs="Times New Roman"/>
                <w:sz w:val="20"/>
                <w:szCs w:val="20"/>
              </w:rPr>
              <w:t>3.1.2</w:t>
            </w:r>
            <w:bookmarkEnd w:id="5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Социальное обслуживание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sub_1321" w:history="1">
              <w:r w:rsidRPr="004917A4">
                <w:rPr>
                  <w:rFonts w:ascii="Times New Roman" w:eastAsia="Times New Roman" w:hAnsi="Times New Roman" w:cs="Times New Roman"/>
                  <w:sz w:val="20"/>
                  <w:szCs w:val="20"/>
                </w:rPr>
                <w:t>кодами 3.2.1 - 3.2.4</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58" w:name="sub_1032"/>
            <w:r w:rsidRPr="004917A4">
              <w:rPr>
                <w:rFonts w:ascii="Times New Roman" w:eastAsia="Times New Roman" w:hAnsi="Times New Roman" w:cs="Times New Roman"/>
                <w:sz w:val="20"/>
                <w:szCs w:val="20"/>
              </w:rPr>
              <w:t>3.2</w:t>
            </w:r>
            <w:bookmarkEnd w:id="5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Дома социального обслуживания</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предназначенных для размещения домов престарелых, домов ребенка, детских домов, пунктов</w:t>
            </w:r>
            <w:r w:rsidR="00471742">
              <w:rPr>
                <w:rFonts w:ascii="Times New Roman" w:eastAsia="Times New Roman" w:hAnsi="Times New Roman" w:cs="Times New Roman"/>
                <w:sz w:val="20"/>
                <w:szCs w:val="20"/>
              </w:rPr>
              <w:t xml:space="preserve"> ночлега для бездомных граждан;</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объектов капитального строительства для временного размещения вынужденных переселенцев, лиц, признанных беженцами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59" w:name="sub_1321"/>
            <w:r w:rsidRPr="004917A4">
              <w:rPr>
                <w:rFonts w:ascii="Times New Roman" w:eastAsia="Times New Roman" w:hAnsi="Times New Roman" w:cs="Times New Roman"/>
                <w:sz w:val="20"/>
                <w:szCs w:val="20"/>
              </w:rPr>
              <w:t>3.2.1</w:t>
            </w:r>
            <w:bookmarkEnd w:id="5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Оказание социальной помощи населению</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w:t>
            </w:r>
            <w:r w:rsidR="00471742">
              <w:rPr>
                <w:rFonts w:ascii="Times New Roman" w:eastAsia="Times New Roman" w:hAnsi="Times New Roman" w:cs="Times New Roman"/>
                <w:sz w:val="20"/>
                <w:szCs w:val="20"/>
              </w:rPr>
              <w:t xml:space="preserve"> пенсионных выплат, а также для</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размещения общественных некоммерческих организаций: некоммерческих фондов, благотворительных организаций, клубов по интересам</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0" w:name="sub_1322"/>
            <w:r w:rsidRPr="004917A4">
              <w:rPr>
                <w:rFonts w:ascii="Times New Roman" w:eastAsia="Times New Roman" w:hAnsi="Times New Roman" w:cs="Times New Roman"/>
                <w:sz w:val="20"/>
                <w:szCs w:val="20"/>
              </w:rPr>
              <w:t>3.2.2</w:t>
            </w:r>
            <w:bookmarkEnd w:id="6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Оказание услуг связи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1" w:name="sub_1323"/>
            <w:r w:rsidRPr="004917A4">
              <w:rPr>
                <w:rFonts w:ascii="Times New Roman" w:eastAsia="Times New Roman" w:hAnsi="Times New Roman" w:cs="Times New Roman"/>
                <w:sz w:val="20"/>
                <w:szCs w:val="20"/>
              </w:rPr>
              <w:t>3.2.3</w:t>
            </w:r>
            <w:bookmarkEnd w:id="6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Общежития</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sub_1047" w:history="1">
              <w:r w:rsidRPr="004917A4">
                <w:rPr>
                  <w:rFonts w:ascii="Times New Roman" w:eastAsia="Times New Roman" w:hAnsi="Times New Roman" w:cs="Times New Roman"/>
                  <w:sz w:val="20"/>
                  <w:szCs w:val="20"/>
                </w:rPr>
                <w:t>кодом 4.7</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2" w:name="sub_1324"/>
            <w:r w:rsidRPr="004917A4">
              <w:rPr>
                <w:rFonts w:ascii="Times New Roman" w:eastAsia="Times New Roman" w:hAnsi="Times New Roman" w:cs="Times New Roman"/>
                <w:sz w:val="20"/>
                <w:szCs w:val="20"/>
              </w:rPr>
              <w:t>3.2.4</w:t>
            </w:r>
            <w:bookmarkEnd w:id="6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Бытовое обслуживание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w:t>
            </w:r>
            <w:r w:rsidR="00471742">
              <w:rPr>
                <w:rFonts w:ascii="Times New Roman" w:eastAsia="Times New Roman" w:hAnsi="Times New Roman" w:cs="Times New Roman"/>
                <w:sz w:val="20"/>
                <w:szCs w:val="20"/>
              </w:rPr>
              <w:t>азмещение объектов капитального</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3" w:name="sub_1033"/>
            <w:r w:rsidRPr="004917A4">
              <w:rPr>
                <w:rFonts w:ascii="Times New Roman" w:eastAsia="Times New Roman" w:hAnsi="Times New Roman" w:cs="Times New Roman"/>
                <w:sz w:val="20"/>
                <w:szCs w:val="20"/>
              </w:rPr>
              <w:t>3.3</w:t>
            </w:r>
            <w:bookmarkEnd w:id="6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lastRenderedPageBreak/>
              <w:t>Здравоохранение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sub_1341" w:history="1">
              <w:r w:rsidRPr="004917A4">
                <w:rPr>
                  <w:rFonts w:ascii="Times New Roman" w:eastAsia="Times New Roman" w:hAnsi="Times New Roman" w:cs="Times New Roman"/>
                  <w:sz w:val="20"/>
                  <w:szCs w:val="20"/>
                </w:rPr>
                <w:t>кодами 3.4.1 - 3.4.2</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3.4</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131AE0"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131AE0">
              <w:rPr>
                <w:rFonts w:ascii="Times New Roman" w:eastAsia="Times New Roman" w:hAnsi="Times New Roman" w:cs="Times New Roman"/>
                <w:b/>
                <w:i/>
                <w:sz w:val="20"/>
                <w:szCs w:val="20"/>
              </w:rPr>
              <w:t>Амбулаторно-поликлиническое обслуживание</w:t>
            </w:r>
          </w:p>
        </w:tc>
        <w:tc>
          <w:tcPr>
            <w:tcW w:w="5670" w:type="dxa"/>
            <w:tcBorders>
              <w:top w:val="single" w:sz="4" w:space="0" w:color="auto"/>
              <w:left w:val="single" w:sz="4" w:space="0" w:color="auto"/>
              <w:bottom w:val="single" w:sz="4" w:space="0" w:color="auto"/>
              <w:right w:val="single" w:sz="4" w:space="0" w:color="auto"/>
            </w:tcBorders>
          </w:tcPr>
          <w:p w:rsidR="007E5AFD" w:rsidRPr="00131AE0"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131AE0">
              <w:rPr>
                <w:rFonts w:ascii="Times New Roman" w:eastAsia="Times New Roman" w:hAnsi="Times New Roman" w:cs="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994" w:type="dxa"/>
            <w:tcBorders>
              <w:top w:val="single" w:sz="4" w:space="0" w:color="auto"/>
              <w:left w:val="single" w:sz="4" w:space="0" w:color="auto"/>
              <w:bottom w:val="single" w:sz="4" w:space="0" w:color="auto"/>
            </w:tcBorders>
            <w:vAlign w:val="center"/>
          </w:tcPr>
          <w:p w:rsidR="007E5AFD" w:rsidRPr="00131AE0"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4" w:name="sub_1341"/>
            <w:r w:rsidRPr="00131AE0">
              <w:rPr>
                <w:rFonts w:ascii="Times New Roman" w:eastAsia="Times New Roman" w:hAnsi="Times New Roman" w:cs="Times New Roman"/>
                <w:sz w:val="20"/>
                <w:szCs w:val="20"/>
              </w:rPr>
              <w:t>3.4.1</w:t>
            </w:r>
            <w:bookmarkEnd w:id="6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Стационарное медицинское обслуживание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w:t>
            </w:r>
            <w:r w:rsidR="00471742">
              <w:rPr>
                <w:rFonts w:ascii="Times New Roman" w:eastAsia="Times New Roman" w:hAnsi="Times New Roman" w:cs="Times New Roman"/>
                <w:sz w:val="20"/>
                <w:szCs w:val="20"/>
              </w:rPr>
              <w:t>слуги по лечению в стационаре);</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станций скорой помощи; размещение площадок санитарной авиации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5" w:name="sub_1342"/>
            <w:r w:rsidRPr="004917A4">
              <w:rPr>
                <w:rFonts w:ascii="Times New Roman" w:eastAsia="Times New Roman" w:hAnsi="Times New Roman" w:cs="Times New Roman"/>
                <w:sz w:val="20"/>
                <w:szCs w:val="20"/>
              </w:rPr>
              <w:t>3.4.2</w:t>
            </w:r>
            <w:bookmarkEnd w:id="6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Медицинские организации особого назначения</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6" w:name="sub_1343"/>
            <w:r w:rsidRPr="004917A4">
              <w:rPr>
                <w:rFonts w:ascii="Times New Roman" w:eastAsia="Times New Roman" w:hAnsi="Times New Roman" w:cs="Times New Roman"/>
                <w:sz w:val="20"/>
                <w:szCs w:val="20"/>
              </w:rPr>
              <w:t>3.4.3</w:t>
            </w:r>
            <w:bookmarkEnd w:id="6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Образование и просвещение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sub_1351" w:history="1">
              <w:r w:rsidRPr="004917A4">
                <w:rPr>
                  <w:rFonts w:ascii="Times New Roman" w:eastAsia="Times New Roman" w:hAnsi="Times New Roman" w:cs="Times New Roman"/>
                  <w:sz w:val="20"/>
                  <w:szCs w:val="20"/>
                </w:rPr>
                <w:t>кодами 3.5.1 - 3.5.2</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7" w:name="sub_1035"/>
            <w:r w:rsidRPr="004917A4">
              <w:rPr>
                <w:rFonts w:ascii="Times New Roman" w:eastAsia="Times New Roman" w:hAnsi="Times New Roman" w:cs="Times New Roman"/>
                <w:sz w:val="20"/>
                <w:szCs w:val="20"/>
              </w:rPr>
              <w:t>3.5</w:t>
            </w:r>
            <w:bookmarkEnd w:id="6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Дошкольное, начальное и среднее общее образование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8" w:name="sub_1351"/>
            <w:r w:rsidRPr="004917A4">
              <w:rPr>
                <w:rFonts w:ascii="Times New Roman" w:eastAsia="Times New Roman" w:hAnsi="Times New Roman" w:cs="Times New Roman"/>
                <w:sz w:val="20"/>
                <w:szCs w:val="20"/>
              </w:rPr>
              <w:t>3.5.1</w:t>
            </w:r>
            <w:bookmarkEnd w:id="6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Среднее и высшее профессиональное образование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69" w:name="sub_1352"/>
            <w:r w:rsidRPr="004917A4">
              <w:rPr>
                <w:rFonts w:ascii="Times New Roman" w:eastAsia="Times New Roman" w:hAnsi="Times New Roman" w:cs="Times New Roman"/>
                <w:sz w:val="20"/>
                <w:szCs w:val="20"/>
              </w:rPr>
              <w:t>3.5.2</w:t>
            </w:r>
            <w:bookmarkEnd w:id="6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Культурное развитие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sub_1361" w:history="1">
              <w:r w:rsidRPr="004917A4">
                <w:rPr>
                  <w:rFonts w:ascii="Times New Roman" w:eastAsia="Times New Roman" w:hAnsi="Times New Roman" w:cs="Times New Roman"/>
                  <w:sz w:val="20"/>
                  <w:szCs w:val="20"/>
                </w:rPr>
                <w:t>кодами 3.6.1 - 3.6.3</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0" w:name="sub_1036"/>
            <w:r w:rsidRPr="004917A4">
              <w:rPr>
                <w:rFonts w:ascii="Times New Roman" w:eastAsia="Times New Roman" w:hAnsi="Times New Roman" w:cs="Times New Roman"/>
                <w:sz w:val="20"/>
                <w:szCs w:val="20"/>
              </w:rPr>
              <w:t>3.6</w:t>
            </w:r>
            <w:bookmarkEnd w:id="7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Объекты культурно-досуговой деятельности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1" w:name="sub_1361"/>
            <w:r w:rsidRPr="004917A4">
              <w:rPr>
                <w:rFonts w:ascii="Times New Roman" w:eastAsia="Times New Roman" w:hAnsi="Times New Roman" w:cs="Times New Roman"/>
                <w:sz w:val="20"/>
                <w:szCs w:val="20"/>
              </w:rPr>
              <w:t>3.6.1</w:t>
            </w:r>
            <w:bookmarkEnd w:id="7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Парки культуры и отдыха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парков культуры и отдыха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2" w:name="sub_1362"/>
            <w:r w:rsidRPr="004917A4">
              <w:rPr>
                <w:rFonts w:ascii="Times New Roman" w:eastAsia="Times New Roman" w:hAnsi="Times New Roman" w:cs="Times New Roman"/>
                <w:sz w:val="20"/>
                <w:szCs w:val="20"/>
              </w:rPr>
              <w:t>3.6.2</w:t>
            </w:r>
            <w:bookmarkEnd w:id="7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Цирки и зверинцы</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3" w:name="sub_1363"/>
            <w:r w:rsidRPr="004917A4">
              <w:rPr>
                <w:rFonts w:ascii="Times New Roman" w:eastAsia="Times New Roman" w:hAnsi="Times New Roman" w:cs="Times New Roman"/>
                <w:sz w:val="20"/>
                <w:szCs w:val="20"/>
              </w:rPr>
              <w:t>3.6.3</w:t>
            </w:r>
            <w:bookmarkEnd w:id="7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 xml:space="preserve">Религиозное </w:t>
            </w:r>
            <w:r w:rsidRPr="004917A4">
              <w:rPr>
                <w:rFonts w:ascii="Times New Roman" w:eastAsia="Times New Roman" w:hAnsi="Times New Roman" w:cs="Times New Roman"/>
                <w:b/>
                <w:i/>
                <w:sz w:val="20"/>
                <w:szCs w:val="20"/>
              </w:rPr>
              <w:lastRenderedPageBreak/>
              <w:t>использование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lastRenderedPageBreak/>
              <w:t xml:space="preserve">Размещение зданий и сооружений религиозного использования. </w:t>
            </w:r>
            <w:r w:rsidRPr="004917A4">
              <w:rPr>
                <w:rFonts w:ascii="Times New Roman" w:eastAsia="Times New Roman" w:hAnsi="Times New Roman" w:cs="Times New Roman"/>
                <w:sz w:val="20"/>
                <w:szCs w:val="20"/>
              </w:rP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sub_1371" w:history="1">
              <w:r w:rsidRPr="004917A4">
                <w:rPr>
                  <w:rFonts w:ascii="Times New Roman" w:eastAsia="Times New Roman" w:hAnsi="Times New Roman" w:cs="Times New Roman"/>
                  <w:sz w:val="20"/>
                  <w:szCs w:val="20"/>
                </w:rPr>
                <w:t>кодами 3.7.1 - 3.7.2</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4" w:name="sub_1037"/>
            <w:r w:rsidRPr="004917A4">
              <w:rPr>
                <w:rFonts w:ascii="Times New Roman" w:eastAsia="Times New Roman" w:hAnsi="Times New Roman" w:cs="Times New Roman"/>
                <w:sz w:val="20"/>
                <w:szCs w:val="20"/>
              </w:rPr>
              <w:lastRenderedPageBreak/>
              <w:t>3.7</w:t>
            </w:r>
            <w:bookmarkEnd w:id="7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Осуществление религиозных обрядов</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5" w:name="sub_1371"/>
            <w:r w:rsidRPr="004917A4">
              <w:rPr>
                <w:rFonts w:ascii="Times New Roman" w:eastAsia="Times New Roman" w:hAnsi="Times New Roman" w:cs="Times New Roman"/>
                <w:sz w:val="20"/>
                <w:szCs w:val="20"/>
              </w:rPr>
              <w:t>3.7.1</w:t>
            </w:r>
            <w:bookmarkEnd w:id="7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Религиозное управление и образование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6" w:name="sub_1372"/>
            <w:r w:rsidRPr="004917A4">
              <w:rPr>
                <w:rFonts w:ascii="Times New Roman" w:eastAsia="Times New Roman" w:hAnsi="Times New Roman" w:cs="Times New Roman"/>
                <w:sz w:val="20"/>
                <w:szCs w:val="20"/>
              </w:rPr>
              <w:t>3.7.2</w:t>
            </w:r>
            <w:bookmarkEnd w:id="7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Общественное управление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sub_1381" w:history="1">
              <w:r w:rsidRPr="004917A4">
                <w:rPr>
                  <w:rFonts w:ascii="Times New Roman" w:eastAsia="Times New Roman" w:hAnsi="Times New Roman" w:cs="Times New Roman"/>
                  <w:sz w:val="20"/>
                  <w:szCs w:val="20"/>
                </w:rPr>
                <w:t>кодами 3.8.1 - 3.8.2</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7" w:name="sub_1038"/>
            <w:r w:rsidRPr="004917A4">
              <w:rPr>
                <w:rFonts w:ascii="Times New Roman" w:eastAsia="Times New Roman" w:hAnsi="Times New Roman" w:cs="Times New Roman"/>
                <w:sz w:val="20"/>
                <w:szCs w:val="20"/>
              </w:rPr>
              <w:t>3.8</w:t>
            </w:r>
            <w:bookmarkEnd w:id="7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Государственное управление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предназначенных</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8" w:name="sub_1381"/>
            <w:r w:rsidRPr="004917A4">
              <w:rPr>
                <w:rFonts w:ascii="Times New Roman" w:eastAsia="Times New Roman" w:hAnsi="Times New Roman" w:cs="Times New Roman"/>
                <w:sz w:val="20"/>
                <w:szCs w:val="20"/>
              </w:rPr>
              <w:t>3.8.1</w:t>
            </w:r>
            <w:bookmarkEnd w:id="7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Представительская деятельность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79" w:name="sub_1382"/>
            <w:r w:rsidRPr="004917A4">
              <w:rPr>
                <w:rFonts w:ascii="Times New Roman" w:eastAsia="Times New Roman" w:hAnsi="Times New Roman" w:cs="Times New Roman"/>
                <w:sz w:val="20"/>
                <w:szCs w:val="20"/>
              </w:rPr>
              <w:t>3.8.2</w:t>
            </w:r>
            <w:bookmarkEnd w:id="7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Обеспечение научной деятельности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sub_1391" w:history="1">
              <w:r w:rsidRPr="004917A4">
                <w:rPr>
                  <w:rFonts w:ascii="Times New Roman" w:eastAsia="Times New Roman" w:hAnsi="Times New Roman" w:cs="Times New Roman"/>
                  <w:sz w:val="20"/>
                  <w:szCs w:val="20"/>
                </w:rPr>
                <w:t>кодами 3.9.1 - 3.9.3</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80" w:name="sub_1039"/>
            <w:r w:rsidRPr="004917A4">
              <w:rPr>
                <w:rFonts w:ascii="Times New Roman" w:eastAsia="Times New Roman" w:hAnsi="Times New Roman" w:cs="Times New Roman"/>
                <w:sz w:val="20"/>
                <w:szCs w:val="20"/>
              </w:rPr>
              <w:t>3.9</w:t>
            </w:r>
            <w:bookmarkEnd w:id="8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Обеспечение деятельности в области гидрометеорологии и смежных с ней областях</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81" w:name="sub_1391"/>
            <w:r w:rsidRPr="004917A4">
              <w:rPr>
                <w:rFonts w:ascii="Times New Roman" w:eastAsia="Times New Roman" w:hAnsi="Times New Roman" w:cs="Times New Roman"/>
                <w:sz w:val="20"/>
                <w:szCs w:val="20"/>
              </w:rPr>
              <w:t>3.9.1</w:t>
            </w:r>
            <w:bookmarkEnd w:id="8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Проведение научных исследований</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82" w:name="sub_1392"/>
            <w:r w:rsidRPr="004917A4">
              <w:rPr>
                <w:rFonts w:ascii="Times New Roman" w:eastAsia="Times New Roman" w:hAnsi="Times New Roman" w:cs="Times New Roman"/>
                <w:sz w:val="20"/>
                <w:szCs w:val="20"/>
              </w:rPr>
              <w:t>3.9.2</w:t>
            </w:r>
            <w:bookmarkEnd w:id="8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Проведение научных испытаний</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83" w:name="sub_1393"/>
            <w:r w:rsidRPr="004917A4">
              <w:rPr>
                <w:rFonts w:ascii="Times New Roman" w:eastAsia="Times New Roman" w:hAnsi="Times New Roman" w:cs="Times New Roman"/>
                <w:sz w:val="20"/>
                <w:szCs w:val="20"/>
              </w:rPr>
              <w:t>3.9.3</w:t>
            </w:r>
            <w:bookmarkEnd w:id="8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Ветеринарное обслуживание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w:t>
            </w:r>
            <w:r w:rsidRPr="004917A4">
              <w:rPr>
                <w:rFonts w:ascii="Times New Roman" w:eastAsia="Times New Roman" w:hAnsi="Times New Roman" w:cs="Times New Roman"/>
                <w:sz w:val="20"/>
                <w:szCs w:val="20"/>
              </w:rPr>
              <w:lastRenderedPageBreak/>
              <w:t xml:space="preserve">содержание видов разрешенного использования с </w:t>
            </w:r>
            <w:hyperlink w:anchor="sub_13101" w:history="1">
              <w:r w:rsidRPr="004917A4">
                <w:rPr>
                  <w:rFonts w:ascii="Times New Roman" w:eastAsia="Times New Roman" w:hAnsi="Times New Roman" w:cs="Times New Roman"/>
                  <w:sz w:val="20"/>
                  <w:szCs w:val="20"/>
                </w:rPr>
                <w:t>кодами 3.10.1 - 3.10.2</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84" w:name="sub_1310"/>
            <w:r w:rsidRPr="004917A4">
              <w:rPr>
                <w:rFonts w:ascii="Times New Roman" w:eastAsia="Times New Roman" w:hAnsi="Times New Roman" w:cs="Times New Roman"/>
                <w:sz w:val="20"/>
                <w:szCs w:val="20"/>
              </w:rPr>
              <w:lastRenderedPageBreak/>
              <w:t>3.10</w:t>
            </w:r>
            <w:bookmarkEnd w:id="8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Амбулаторное ветеринарное обслуживание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85" w:name="sub_13101"/>
            <w:r w:rsidRPr="004917A4">
              <w:rPr>
                <w:rFonts w:ascii="Times New Roman" w:eastAsia="Times New Roman" w:hAnsi="Times New Roman" w:cs="Times New Roman"/>
                <w:sz w:val="20"/>
                <w:szCs w:val="20"/>
              </w:rPr>
              <w:t>3.10.1</w:t>
            </w:r>
            <w:bookmarkEnd w:id="8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Приюты для животных</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оказания в</w:t>
            </w:r>
            <w:r w:rsidR="00471742">
              <w:rPr>
                <w:rFonts w:ascii="Times New Roman" w:eastAsia="Times New Roman" w:hAnsi="Times New Roman" w:cs="Times New Roman"/>
                <w:sz w:val="20"/>
                <w:szCs w:val="20"/>
              </w:rPr>
              <w:t>етеринарных услуг в стационаре;</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w:t>
            </w:r>
            <w:r w:rsidR="00471742">
              <w:rPr>
                <w:rFonts w:ascii="Times New Roman" w:eastAsia="Times New Roman" w:hAnsi="Times New Roman" w:cs="Times New Roman"/>
                <w:sz w:val="20"/>
                <w:szCs w:val="20"/>
              </w:rPr>
              <w:t>ю и лечению бездомных животных;</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организации гостиниц для животных</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86" w:name="sub_13102"/>
            <w:r w:rsidRPr="004917A4">
              <w:rPr>
                <w:rFonts w:ascii="Times New Roman" w:eastAsia="Times New Roman" w:hAnsi="Times New Roman" w:cs="Times New Roman"/>
                <w:sz w:val="20"/>
                <w:szCs w:val="20"/>
              </w:rPr>
              <w:t>3.10.2</w:t>
            </w:r>
            <w:bookmarkEnd w:id="8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87" w:name="sub_1040"/>
            <w:r w:rsidRPr="004917A4">
              <w:rPr>
                <w:rFonts w:ascii="Times New Roman" w:eastAsia="Times New Roman" w:hAnsi="Times New Roman" w:cs="Times New Roman"/>
                <w:b/>
                <w:i/>
                <w:sz w:val="20"/>
                <w:szCs w:val="20"/>
              </w:rPr>
              <w:t>Предпринимательство</w:t>
            </w:r>
            <w:bookmarkEnd w:id="87"/>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sub_1041" w:history="1">
              <w:r w:rsidRPr="004917A4">
                <w:rPr>
                  <w:rFonts w:ascii="Times New Roman" w:eastAsia="Times New Roman" w:hAnsi="Times New Roman" w:cs="Times New Roman"/>
                  <w:sz w:val="20"/>
                  <w:szCs w:val="20"/>
                </w:rPr>
                <w:t>кодами 4.1 - 4.10</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4.0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Деловое управление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88" w:name="sub_1041"/>
            <w:r w:rsidRPr="004917A4">
              <w:rPr>
                <w:rFonts w:ascii="Times New Roman" w:eastAsia="Times New Roman" w:hAnsi="Times New Roman" w:cs="Times New Roman"/>
                <w:sz w:val="20"/>
                <w:szCs w:val="20"/>
              </w:rPr>
              <w:t>4.1</w:t>
            </w:r>
            <w:bookmarkEnd w:id="8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Объекты торговли (торговые центры, торгово-развлекательные центры (комплексы)</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sub_1045" w:history="1">
              <w:r w:rsidRPr="004917A4">
                <w:rPr>
                  <w:rFonts w:ascii="Times New Roman" w:eastAsia="Times New Roman" w:hAnsi="Times New Roman" w:cs="Times New Roman"/>
                  <w:sz w:val="20"/>
                  <w:szCs w:val="20"/>
                </w:rPr>
                <w:t>кодами 4.5</w:t>
              </w:r>
            </w:hyperlink>
            <w:r w:rsidRPr="004917A4">
              <w:rPr>
                <w:rFonts w:ascii="Times New Roman" w:eastAsia="Times New Roman" w:hAnsi="Times New Roman" w:cs="Times New Roman"/>
                <w:sz w:val="20"/>
                <w:szCs w:val="20"/>
              </w:rPr>
              <w:t xml:space="preserve">, </w:t>
            </w:r>
            <w:hyperlink w:anchor="sub_1046" w:history="1">
              <w:r w:rsidRPr="004917A4">
                <w:rPr>
                  <w:rFonts w:ascii="Times New Roman" w:eastAsia="Times New Roman" w:hAnsi="Times New Roman" w:cs="Times New Roman"/>
                  <w:sz w:val="20"/>
                  <w:szCs w:val="20"/>
                </w:rPr>
                <w:t>4.6</w:t>
              </w:r>
            </w:hyperlink>
            <w:r w:rsidRPr="004917A4">
              <w:rPr>
                <w:rFonts w:ascii="Times New Roman" w:eastAsia="Times New Roman" w:hAnsi="Times New Roman" w:cs="Times New Roman"/>
                <w:sz w:val="20"/>
                <w:szCs w:val="20"/>
              </w:rPr>
              <w:t xml:space="preserve">, </w:t>
            </w:r>
            <w:hyperlink w:anchor="sub_1048" w:history="1">
              <w:r w:rsidRPr="004917A4">
                <w:rPr>
                  <w:rFonts w:ascii="Times New Roman" w:eastAsia="Times New Roman" w:hAnsi="Times New Roman" w:cs="Times New Roman"/>
                  <w:sz w:val="20"/>
                  <w:szCs w:val="20"/>
                </w:rPr>
                <w:t>4.8 - 4.8.2</w:t>
              </w:r>
            </w:hyperlink>
            <w:r w:rsidRPr="004917A4">
              <w:rPr>
                <w:rFonts w:ascii="Times New Roman" w:eastAsia="Times New Roman" w:hAnsi="Times New Roman" w:cs="Times New Roman"/>
                <w:sz w:val="20"/>
                <w:szCs w:val="20"/>
              </w:rPr>
              <w:t>;</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гаражей и (или) стоянок для автомобилей сотрудников и посетителей торгового центра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89" w:name="sub_1042"/>
            <w:r w:rsidRPr="004917A4">
              <w:rPr>
                <w:rFonts w:ascii="Times New Roman" w:eastAsia="Times New Roman" w:hAnsi="Times New Roman" w:cs="Times New Roman"/>
                <w:sz w:val="20"/>
                <w:szCs w:val="20"/>
              </w:rPr>
              <w:t>4.2</w:t>
            </w:r>
            <w:bookmarkEnd w:id="8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Рынки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w:t>
            </w:r>
            <w:r w:rsidR="001156F8">
              <w:rPr>
                <w:rFonts w:ascii="Times New Roman" w:eastAsia="Times New Roman" w:hAnsi="Times New Roman" w:cs="Times New Roman"/>
                <w:sz w:val="20"/>
                <w:szCs w:val="20"/>
              </w:rPr>
              <w:t xml:space="preserve">говой площадью более 200 кв. м; </w:t>
            </w:r>
            <w:r w:rsidRPr="004917A4">
              <w:rPr>
                <w:rFonts w:ascii="Times New Roman" w:eastAsia="Times New Roman" w:hAnsi="Times New Roman" w:cs="Times New Roman"/>
                <w:sz w:val="20"/>
                <w:szCs w:val="20"/>
              </w:rPr>
              <w:t>размещение гаражей и (или) стоянок для автомобилей сотрудников и посетителей рынка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0" w:name="sub_1043"/>
            <w:r w:rsidRPr="004917A4">
              <w:rPr>
                <w:rFonts w:ascii="Times New Roman" w:eastAsia="Times New Roman" w:hAnsi="Times New Roman" w:cs="Times New Roman"/>
                <w:sz w:val="20"/>
                <w:szCs w:val="20"/>
              </w:rPr>
              <w:t>4.3</w:t>
            </w:r>
            <w:bookmarkEnd w:id="9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Магазины</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1" w:name="sub_1044"/>
            <w:r w:rsidRPr="004917A4">
              <w:rPr>
                <w:rFonts w:ascii="Times New Roman" w:eastAsia="Times New Roman" w:hAnsi="Times New Roman" w:cs="Times New Roman"/>
                <w:sz w:val="20"/>
                <w:szCs w:val="20"/>
              </w:rPr>
              <w:t>4.4</w:t>
            </w:r>
            <w:bookmarkEnd w:id="9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Банковская и страховая деятельность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2" w:name="sub_1045"/>
            <w:r w:rsidRPr="004917A4">
              <w:rPr>
                <w:rFonts w:ascii="Times New Roman" w:eastAsia="Times New Roman" w:hAnsi="Times New Roman" w:cs="Times New Roman"/>
                <w:sz w:val="20"/>
                <w:szCs w:val="20"/>
              </w:rPr>
              <w:t>4.5</w:t>
            </w:r>
            <w:bookmarkEnd w:id="9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Общественное питание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3" w:name="sub_1046"/>
            <w:r w:rsidRPr="004917A4">
              <w:rPr>
                <w:rFonts w:ascii="Times New Roman" w:eastAsia="Times New Roman" w:hAnsi="Times New Roman" w:cs="Times New Roman"/>
                <w:sz w:val="20"/>
                <w:szCs w:val="20"/>
              </w:rPr>
              <w:t>4.6</w:t>
            </w:r>
            <w:bookmarkEnd w:id="9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Гостиничное обслуживание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гостиниц.</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4" w:name="sub_1047"/>
            <w:r w:rsidRPr="004917A4">
              <w:rPr>
                <w:rFonts w:ascii="Times New Roman" w:eastAsia="Times New Roman" w:hAnsi="Times New Roman" w:cs="Times New Roman"/>
                <w:sz w:val="20"/>
                <w:szCs w:val="20"/>
              </w:rPr>
              <w:t>4.7</w:t>
            </w:r>
            <w:bookmarkEnd w:id="9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Развлечение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и сооружений, предназначенных для развлечения.</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Содержание данного вида разрешенного использования включает в себя содержание видов разрешенного использования с </w:t>
            </w:r>
            <w:hyperlink w:anchor="sub_1481" w:history="1">
              <w:r w:rsidRPr="004917A4">
                <w:rPr>
                  <w:rFonts w:ascii="Times New Roman" w:eastAsia="Times New Roman" w:hAnsi="Times New Roman" w:cs="Times New Roman"/>
                  <w:sz w:val="20"/>
                  <w:szCs w:val="20"/>
                </w:rPr>
                <w:t>кодами 4.8.1 - 4.8.3</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5" w:name="sub_1048"/>
            <w:r w:rsidRPr="004917A4">
              <w:rPr>
                <w:rFonts w:ascii="Times New Roman" w:eastAsia="Times New Roman" w:hAnsi="Times New Roman" w:cs="Times New Roman"/>
                <w:sz w:val="20"/>
                <w:szCs w:val="20"/>
              </w:rPr>
              <w:t>4.8</w:t>
            </w:r>
            <w:bookmarkEnd w:id="9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Развлекательные мероприятия</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w:t>
            </w:r>
            <w:r w:rsidRPr="004917A4">
              <w:rPr>
                <w:rFonts w:ascii="Times New Roman" w:eastAsia="Times New Roman" w:hAnsi="Times New Roman" w:cs="Times New Roman"/>
                <w:sz w:val="20"/>
                <w:szCs w:val="20"/>
              </w:rPr>
              <w:lastRenderedPageBreak/>
              <w:t>проведения азартных игр), игровых площадок</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6" w:name="sub_1481"/>
            <w:r w:rsidRPr="004917A4">
              <w:rPr>
                <w:rFonts w:ascii="Times New Roman" w:eastAsia="Times New Roman" w:hAnsi="Times New Roman" w:cs="Times New Roman"/>
                <w:sz w:val="20"/>
                <w:szCs w:val="20"/>
              </w:rPr>
              <w:lastRenderedPageBreak/>
              <w:t>4.8.1</w:t>
            </w:r>
            <w:bookmarkEnd w:id="9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Проведение азартных игр</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7" w:name="sub_1482"/>
            <w:r w:rsidRPr="004917A4">
              <w:rPr>
                <w:rFonts w:ascii="Times New Roman" w:eastAsia="Times New Roman" w:hAnsi="Times New Roman" w:cs="Times New Roman"/>
                <w:sz w:val="20"/>
                <w:szCs w:val="20"/>
              </w:rPr>
              <w:t>4.8.2</w:t>
            </w:r>
            <w:bookmarkEnd w:id="9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Проведение азартных игр в игорных зонах</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8" w:name="sub_1483"/>
            <w:r w:rsidRPr="004917A4">
              <w:rPr>
                <w:rFonts w:ascii="Times New Roman" w:eastAsia="Times New Roman" w:hAnsi="Times New Roman" w:cs="Times New Roman"/>
                <w:sz w:val="20"/>
                <w:szCs w:val="20"/>
              </w:rPr>
              <w:t>4.8.3</w:t>
            </w:r>
            <w:bookmarkEnd w:id="9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Служебные гаражи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4917A4">
                <w:rPr>
                  <w:rFonts w:ascii="Times New Roman" w:eastAsia="Times New Roman" w:hAnsi="Times New Roman" w:cs="Times New Roman"/>
                  <w:sz w:val="20"/>
                  <w:szCs w:val="20"/>
                </w:rPr>
                <w:t>кодами 3.0</w:t>
              </w:r>
            </w:hyperlink>
            <w:r w:rsidRPr="004917A4">
              <w:rPr>
                <w:rFonts w:ascii="Times New Roman" w:eastAsia="Times New Roman" w:hAnsi="Times New Roman" w:cs="Times New Roman"/>
                <w:sz w:val="20"/>
                <w:szCs w:val="20"/>
              </w:rPr>
              <w:t xml:space="preserve">, </w:t>
            </w:r>
            <w:hyperlink w:anchor="sub_1040" w:history="1">
              <w:r w:rsidRPr="004917A4">
                <w:rPr>
                  <w:rFonts w:ascii="Times New Roman" w:eastAsia="Times New Roman" w:hAnsi="Times New Roman" w:cs="Times New Roman"/>
                  <w:sz w:val="20"/>
                  <w:szCs w:val="20"/>
                </w:rPr>
                <w:t>4.0</w:t>
              </w:r>
            </w:hyperlink>
            <w:r w:rsidRPr="004917A4">
              <w:rPr>
                <w:rFonts w:ascii="Times New Roman" w:eastAsia="Times New Roman" w:hAnsi="Times New Roman" w:cs="Times New Roman"/>
                <w:sz w:val="20"/>
                <w:szCs w:val="20"/>
              </w:rPr>
              <w:t>, а также для стоянки и хранения транспортных средств общего пользования, в том числе в депо</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99" w:name="sub_1049"/>
            <w:r w:rsidRPr="004917A4">
              <w:rPr>
                <w:rFonts w:ascii="Times New Roman" w:eastAsia="Times New Roman" w:hAnsi="Times New Roman" w:cs="Times New Roman"/>
                <w:sz w:val="20"/>
                <w:szCs w:val="20"/>
              </w:rPr>
              <w:t>4.9</w:t>
            </w:r>
            <w:bookmarkEnd w:id="9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Объекты дорожного сервиса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sub_14911" w:history="1">
              <w:r w:rsidRPr="004917A4">
                <w:rPr>
                  <w:rFonts w:ascii="Times New Roman" w:eastAsia="Times New Roman" w:hAnsi="Times New Roman" w:cs="Times New Roman"/>
                  <w:sz w:val="20"/>
                  <w:szCs w:val="20"/>
                </w:rPr>
                <w:t>кодами 4.9.1.1 - 4.9.1.4</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00" w:name="sub_1491"/>
            <w:r w:rsidRPr="004917A4">
              <w:rPr>
                <w:rFonts w:ascii="Times New Roman" w:eastAsia="Times New Roman" w:hAnsi="Times New Roman" w:cs="Times New Roman"/>
                <w:sz w:val="20"/>
                <w:szCs w:val="20"/>
              </w:rPr>
              <w:t>4.9.1</w:t>
            </w:r>
            <w:bookmarkEnd w:id="10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Заправка транспортных средств</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автозаправочных станций;</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магазинов сопутствующей торговли, зданий для организации общественного питания в качестве объектов дорожного сервиса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01" w:name="sub_14911"/>
            <w:r w:rsidRPr="004917A4">
              <w:rPr>
                <w:rFonts w:ascii="Times New Roman" w:eastAsia="Times New Roman" w:hAnsi="Times New Roman" w:cs="Times New Roman"/>
                <w:sz w:val="20"/>
                <w:szCs w:val="20"/>
              </w:rPr>
              <w:t>4.9.1.1</w:t>
            </w:r>
            <w:bookmarkEnd w:id="10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Обеспечение дорожного отдыха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02" w:name="sub_14912"/>
            <w:r w:rsidRPr="004917A4">
              <w:rPr>
                <w:rFonts w:ascii="Times New Roman" w:eastAsia="Times New Roman" w:hAnsi="Times New Roman" w:cs="Times New Roman"/>
                <w:sz w:val="20"/>
                <w:szCs w:val="20"/>
              </w:rPr>
              <w:t>4.9.1.2</w:t>
            </w:r>
            <w:bookmarkEnd w:id="10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Автомобильные мойки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автомобильных моек, а также размещение магазинов сопутствующей торговли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03" w:name="sub_14913"/>
            <w:r w:rsidRPr="004917A4">
              <w:rPr>
                <w:rFonts w:ascii="Times New Roman" w:eastAsia="Times New Roman" w:hAnsi="Times New Roman" w:cs="Times New Roman"/>
                <w:sz w:val="20"/>
                <w:szCs w:val="20"/>
              </w:rPr>
              <w:t>4.9.1.3</w:t>
            </w:r>
            <w:bookmarkEnd w:id="10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Ремонт автомобилей</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04" w:name="sub_14914"/>
            <w:r w:rsidRPr="004917A4">
              <w:rPr>
                <w:rFonts w:ascii="Times New Roman" w:eastAsia="Times New Roman" w:hAnsi="Times New Roman" w:cs="Times New Roman"/>
                <w:sz w:val="20"/>
                <w:szCs w:val="20"/>
              </w:rPr>
              <w:t>4.9.1.4</w:t>
            </w:r>
            <w:bookmarkEnd w:id="10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05" w:name="_Hlk151391034"/>
            <w:r w:rsidRPr="004917A4">
              <w:rPr>
                <w:rFonts w:ascii="Times New Roman" w:eastAsia="Times New Roman" w:hAnsi="Times New Roman" w:cs="Times New Roman"/>
                <w:b/>
                <w:i/>
                <w:sz w:val="20"/>
                <w:szCs w:val="20"/>
              </w:rPr>
              <w:t>Стоянка транспортных средств</w:t>
            </w:r>
            <w:bookmarkEnd w:id="105"/>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06" w:name="sub_1492"/>
            <w:r w:rsidRPr="004917A4">
              <w:rPr>
                <w:rFonts w:ascii="Times New Roman" w:eastAsia="Times New Roman" w:hAnsi="Times New Roman" w:cs="Times New Roman"/>
                <w:sz w:val="20"/>
                <w:szCs w:val="20"/>
              </w:rPr>
              <w:t>4.9.2</w:t>
            </w:r>
            <w:bookmarkEnd w:id="10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Выставочно-ярмарочная деятельность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07" w:name="sub_1410"/>
            <w:r w:rsidRPr="004917A4">
              <w:rPr>
                <w:rFonts w:ascii="Times New Roman" w:eastAsia="Times New Roman" w:hAnsi="Times New Roman" w:cs="Times New Roman"/>
                <w:sz w:val="20"/>
                <w:szCs w:val="20"/>
              </w:rPr>
              <w:t>4.10</w:t>
            </w:r>
            <w:bookmarkEnd w:id="10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08" w:name="sub_1050"/>
            <w:r w:rsidRPr="004917A4">
              <w:rPr>
                <w:rFonts w:ascii="Times New Roman" w:eastAsia="Times New Roman" w:hAnsi="Times New Roman" w:cs="Times New Roman"/>
                <w:b/>
                <w:i/>
                <w:sz w:val="20"/>
                <w:szCs w:val="20"/>
              </w:rPr>
              <w:t>Отдых (рекреация)</w:t>
            </w:r>
            <w:bookmarkEnd w:id="108"/>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sub_1051" w:history="1">
              <w:r w:rsidRPr="004917A4">
                <w:rPr>
                  <w:rFonts w:ascii="Times New Roman" w:eastAsia="Times New Roman" w:hAnsi="Times New Roman" w:cs="Times New Roman"/>
                  <w:sz w:val="20"/>
                  <w:szCs w:val="20"/>
                </w:rPr>
                <w:t>кодами 5.1 - 5.5</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5.0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Спорт</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sub_1511" w:history="1">
              <w:r w:rsidRPr="004917A4">
                <w:rPr>
                  <w:rFonts w:ascii="Times New Roman" w:eastAsia="Times New Roman" w:hAnsi="Times New Roman" w:cs="Times New Roman"/>
                  <w:sz w:val="20"/>
                  <w:szCs w:val="20"/>
                </w:rPr>
                <w:t>кодами 5.1.1 - 5.1.7</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09" w:name="sub_1051"/>
            <w:r w:rsidRPr="004917A4">
              <w:rPr>
                <w:rFonts w:ascii="Times New Roman" w:eastAsia="Times New Roman" w:hAnsi="Times New Roman" w:cs="Times New Roman"/>
                <w:sz w:val="20"/>
                <w:szCs w:val="20"/>
              </w:rPr>
              <w:t>5.1</w:t>
            </w:r>
            <w:bookmarkEnd w:id="109"/>
          </w:p>
        </w:tc>
      </w:tr>
      <w:tr w:rsidR="007E5AFD" w:rsidRPr="00471742" w:rsidTr="001156F8">
        <w:tc>
          <w:tcPr>
            <w:tcW w:w="2268" w:type="dxa"/>
            <w:tcBorders>
              <w:top w:val="single" w:sz="4" w:space="0" w:color="auto"/>
              <w:bottom w:val="single" w:sz="4" w:space="0" w:color="auto"/>
              <w:right w:val="single" w:sz="4" w:space="0" w:color="auto"/>
            </w:tcBorders>
            <w:vAlign w:val="center"/>
          </w:tcPr>
          <w:p w:rsidR="007E5AFD" w:rsidRPr="00471742"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71742">
              <w:rPr>
                <w:rFonts w:ascii="Times New Roman" w:eastAsia="Times New Roman" w:hAnsi="Times New Roman" w:cs="Times New Roman"/>
                <w:b/>
                <w:i/>
                <w:sz w:val="20"/>
                <w:szCs w:val="20"/>
              </w:rPr>
              <w:t>Обеспечение спортивно-зрелищных мероприятий</w:t>
            </w:r>
          </w:p>
        </w:tc>
        <w:tc>
          <w:tcPr>
            <w:tcW w:w="5670" w:type="dxa"/>
            <w:tcBorders>
              <w:top w:val="single" w:sz="4" w:space="0" w:color="auto"/>
              <w:left w:val="single" w:sz="4" w:space="0" w:color="auto"/>
              <w:bottom w:val="single" w:sz="4" w:space="0" w:color="auto"/>
              <w:right w:val="single" w:sz="4" w:space="0" w:color="auto"/>
            </w:tcBorders>
          </w:tcPr>
          <w:p w:rsidR="007E5AFD" w:rsidRPr="00471742"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71742">
              <w:rPr>
                <w:rFonts w:ascii="Times New Roman" w:eastAsia="Times New Roman" w:hAnsi="Times New Roman" w:cs="Times New Roman"/>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994" w:type="dxa"/>
            <w:tcBorders>
              <w:top w:val="single" w:sz="4" w:space="0" w:color="auto"/>
              <w:left w:val="single" w:sz="4" w:space="0" w:color="auto"/>
              <w:bottom w:val="single" w:sz="4" w:space="0" w:color="auto"/>
            </w:tcBorders>
            <w:vAlign w:val="center"/>
          </w:tcPr>
          <w:p w:rsidR="007E5AFD" w:rsidRPr="00471742"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0" w:name="sub_1511"/>
            <w:r w:rsidRPr="00471742">
              <w:rPr>
                <w:rFonts w:ascii="Times New Roman" w:eastAsia="Times New Roman" w:hAnsi="Times New Roman" w:cs="Times New Roman"/>
                <w:sz w:val="20"/>
                <w:szCs w:val="20"/>
              </w:rPr>
              <w:t>5.1.1</w:t>
            </w:r>
            <w:bookmarkEnd w:id="11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lastRenderedPageBreak/>
              <w:t>Обеспечение занятий спортом в помещениях</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1" w:name="sub_1512"/>
            <w:r w:rsidRPr="004917A4">
              <w:rPr>
                <w:rFonts w:ascii="Times New Roman" w:eastAsia="Times New Roman" w:hAnsi="Times New Roman" w:cs="Times New Roman"/>
                <w:sz w:val="20"/>
                <w:szCs w:val="20"/>
              </w:rPr>
              <w:t>5.1.2</w:t>
            </w:r>
            <w:bookmarkEnd w:id="11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Площадки для занятий спортом</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2" w:name="sub_1513"/>
            <w:r w:rsidRPr="004917A4">
              <w:rPr>
                <w:rFonts w:ascii="Times New Roman" w:eastAsia="Times New Roman" w:hAnsi="Times New Roman" w:cs="Times New Roman"/>
                <w:sz w:val="20"/>
                <w:szCs w:val="20"/>
              </w:rPr>
              <w:t>5.1.3</w:t>
            </w:r>
            <w:bookmarkEnd w:id="11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Оборудованные площадки для занятий спортом</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3" w:name="sub_1514"/>
            <w:r w:rsidRPr="004917A4">
              <w:rPr>
                <w:rFonts w:ascii="Times New Roman" w:eastAsia="Times New Roman" w:hAnsi="Times New Roman" w:cs="Times New Roman"/>
                <w:sz w:val="20"/>
                <w:szCs w:val="20"/>
              </w:rPr>
              <w:t>5.1.4</w:t>
            </w:r>
            <w:bookmarkEnd w:id="11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Водный спорт</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4" w:name="sub_1515"/>
            <w:r w:rsidRPr="004917A4">
              <w:rPr>
                <w:rFonts w:ascii="Times New Roman" w:eastAsia="Times New Roman" w:hAnsi="Times New Roman" w:cs="Times New Roman"/>
                <w:sz w:val="20"/>
                <w:szCs w:val="20"/>
              </w:rPr>
              <w:t>5.1.5</w:t>
            </w:r>
            <w:bookmarkEnd w:id="11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Авиационный спорт</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5" w:name="sub_1516"/>
            <w:r w:rsidRPr="004917A4">
              <w:rPr>
                <w:rFonts w:ascii="Times New Roman" w:eastAsia="Times New Roman" w:hAnsi="Times New Roman" w:cs="Times New Roman"/>
                <w:sz w:val="20"/>
                <w:szCs w:val="20"/>
              </w:rPr>
              <w:t>5.1.6</w:t>
            </w:r>
            <w:bookmarkEnd w:id="11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Спортивные базы</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спортивных баз и лагерей, в которых осуществляется спортивная подготовка длительно проживающих в них лиц</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6" w:name="sub_1517"/>
            <w:r w:rsidRPr="004917A4">
              <w:rPr>
                <w:rFonts w:ascii="Times New Roman" w:eastAsia="Times New Roman" w:hAnsi="Times New Roman" w:cs="Times New Roman"/>
                <w:sz w:val="20"/>
                <w:szCs w:val="20"/>
              </w:rPr>
              <w:t>5.1.7</w:t>
            </w:r>
            <w:bookmarkEnd w:id="11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Природно-познавательный туризм</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необходимых природоохранных и природовосстановительных мероприятий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7" w:name="sub_1052"/>
            <w:r w:rsidRPr="004917A4">
              <w:rPr>
                <w:rFonts w:ascii="Times New Roman" w:eastAsia="Times New Roman" w:hAnsi="Times New Roman" w:cs="Times New Roman"/>
                <w:sz w:val="20"/>
                <w:szCs w:val="20"/>
              </w:rPr>
              <w:t>5.2</w:t>
            </w:r>
            <w:bookmarkEnd w:id="11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Туристическое обслуживание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пансионатов, гостиниц, кемпингов, домов отдыха, не оказывающих услуги по лечению;</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детских лагерей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8" w:name="sub_1521"/>
            <w:r w:rsidRPr="004917A4">
              <w:rPr>
                <w:rFonts w:ascii="Times New Roman" w:eastAsia="Times New Roman" w:hAnsi="Times New Roman" w:cs="Times New Roman"/>
                <w:sz w:val="20"/>
                <w:szCs w:val="20"/>
              </w:rPr>
              <w:t>5.2.1</w:t>
            </w:r>
            <w:bookmarkEnd w:id="11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Охота и рыбалка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19" w:name="sub_1053"/>
            <w:r w:rsidRPr="004917A4">
              <w:rPr>
                <w:rFonts w:ascii="Times New Roman" w:eastAsia="Times New Roman" w:hAnsi="Times New Roman" w:cs="Times New Roman"/>
                <w:sz w:val="20"/>
                <w:szCs w:val="20"/>
              </w:rPr>
              <w:t>5.3</w:t>
            </w:r>
            <w:bookmarkEnd w:id="11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Причалы для маломерных судов</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20" w:name="sub_1054"/>
            <w:r w:rsidRPr="004917A4">
              <w:rPr>
                <w:rFonts w:ascii="Times New Roman" w:eastAsia="Times New Roman" w:hAnsi="Times New Roman" w:cs="Times New Roman"/>
                <w:sz w:val="20"/>
                <w:szCs w:val="20"/>
              </w:rPr>
              <w:t>5.4</w:t>
            </w:r>
            <w:bookmarkEnd w:id="12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Поля для гольфа или конных прогулок</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конноспортивных манежей, не предусматривающих устройство трибун</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21" w:name="sub_1055"/>
            <w:r w:rsidRPr="004917A4">
              <w:rPr>
                <w:rFonts w:ascii="Times New Roman" w:eastAsia="Times New Roman" w:hAnsi="Times New Roman" w:cs="Times New Roman"/>
                <w:sz w:val="20"/>
                <w:szCs w:val="20"/>
              </w:rPr>
              <w:t>5.5</w:t>
            </w:r>
            <w:bookmarkEnd w:id="12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22" w:name="sub_1060"/>
            <w:r w:rsidRPr="004917A4">
              <w:rPr>
                <w:rFonts w:ascii="Times New Roman" w:eastAsia="Times New Roman" w:hAnsi="Times New Roman" w:cs="Times New Roman"/>
                <w:b/>
                <w:i/>
                <w:sz w:val="20"/>
                <w:szCs w:val="20"/>
              </w:rPr>
              <w:t>Производственная деятельность</w:t>
            </w:r>
            <w:bookmarkEnd w:id="122"/>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6.0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Недропользование</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w:t>
            </w:r>
            <w:r w:rsidR="001156F8">
              <w:rPr>
                <w:rFonts w:ascii="Times New Roman" w:eastAsia="Times New Roman" w:hAnsi="Times New Roman" w:cs="Times New Roman"/>
                <w:sz w:val="20"/>
                <w:szCs w:val="20"/>
              </w:rPr>
              <w:t xml:space="preserve">вление геологических изысканий; </w:t>
            </w:r>
            <w:r w:rsidRPr="004917A4">
              <w:rPr>
                <w:rFonts w:ascii="Times New Roman" w:eastAsia="Times New Roman" w:hAnsi="Times New Roman" w:cs="Times New Roman"/>
                <w:sz w:val="20"/>
                <w:szCs w:val="20"/>
              </w:rPr>
              <w:t>добыча полезных ископаемых открытым (карьеры, отвалы) и закрыт</w:t>
            </w:r>
            <w:r w:rsidR="001156F8">
              <w:rPr>
                <w:rFonts w:ascii="Times New Roman" w:eastAsia="Times New Roman" w:hAnsi="Times New Roman" w:cs="Times New Roman"/>
                <w:sz w:val="20"/>
                <w:szCs w:val="20"/>
              </w:rPr>
              <w:t xml:space="preserve">ым (шахты, скважины) способами; </w:t>
            </w:r>
            <w:r w:rsidRPr="004917A4">
              <w:rPr>
                <w:rFonts w:ascii="Times New Roman" w:eastAsia="Times New Roman" w:hAnsi="Times New Roman" w:cs="Times New Roman"/>
                <w:sz w:val="20"/>
                <w:szCs w:val="20"/>
              </w:rPr>
              <w:t>размещение объектов капитального строительства, в том числе подземных, в це</w:t>
            </w:r>
            <w:r w:rsidR="001156F8">
              <w:rPr>
                <w:rFonts w:ascii="Times New Roman" w:eastAsia="Times New Roman" w:hAnsi="Times New Roman" w:cs="Times New Roman"/>
                <w:sz w:val="20"/>
                <w:szCs w:val="20"/>
              </w:rPr>
              <w:t>лях добычи полезных ископаемых;</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объектов капитального строительства, необходимых для подготовки сырья к транспортировке и (или) промышленной переработке;</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23" w:name="sub_1061"/>
            <w:r w:rsidRPr="004917A4">
              <w:rPr>
                <w:rFonts w:ascii="Times New Roman" w:eastAsia="Times New Roman" w:hAnsi="Times New Roman" w:cs="Times New Roman"/>
                <w:sz w:val="20"/>
                <w:szCs w:val="20"/>
              </w:rPr>
              <w:t>6.1</w:t>
            </w:r>
            <w:bookmarkEnd w:id="12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Тяжелая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w:t>
            </w:r>
            <w:r w:rsidRPr="004917A4">
              <w:rPr>
                <w:rFonts w:ascii="Times New Roman" w:eastAsia="Times New Roman" w:hAnsi="Times New Roman" w:cs="Times New Roman"/>
                <w:sz w:val="20"/>
                <w:szCs w:val="20"/>
              </w:rPr>
              <w:lastRenderedPageBreak/>
              <w:t>ремонта продукции судостроения</w:t>
            </w:r>
            <w:r w:rsidR="001156F8">
              <w:rPr>
                <w:rFonts w:ascii="Times New Roman" w:eastAsia="Times New Roman" w:hAnsi="Times New Roman" w:cs="Times New Roman"/>
                <w:sz w:val="20"/>
                <w:szCs w:val="20"/>
              </w:rPr>
              <w:t xml:space="preserve">, авиастроения, вагоностроения, </w:t>
            </w:r>
            <w:r w:rsidRPr="004917A4">
              <w:rPr>
                <w:rFonts w:ascii="Times New Roman" w:eastAsia="Times New Roman" w:hAnsi="Times New Roman" w:cs="Times New Roman"/>
                <w:sz w:val="20"/>
                <w:szCs w:val="20"/>
              </w:rPr>
              <w:t>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24" w:name="sub_1062"/>
            <w:r w:rsidRPr="004917A4">
              <w:rPr>
                <w:rFonts w:ascii="Times New Roman" w:eastAsia="Times New Roman" w:hAnsi="Times New Roman" w:cs="Times New Roman"/>
                <w:sz w:val="20"/>
                <w:szCs w:val="20"/>
              </w:rPr>
              <w:lastRenderedPageBreak/>
              <w:t>6.2</w:t>
            </w:r>
            <w:bookmarkEnd w:id="12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Автомобилестроительная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25" w:name="sub_1621"/>
            <w:r w:rsidRPr="004917A4">
              <w:rPr>
                <w:rFonts w:ascii="Times New Roman" w:eastAsia="Times New Roman" w:hAnsi="Times New Roman" w:cs="Times New Roman"/>
                <w:sz w:val="20"/>
                <w:szCs w:val="20"/>
              </w:rPr>
              <w:t>6.2.1</w:t>
            </w:r>
            <w:bookmarkEnd w:id="12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Легкая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26" w:name="sub_1063"/>
            <w:r w:rsidRPr="004917A4">
              <w:rPr>
                <w:rFonts w:ascii="Times New Roman" w:eastAsia="Times New Roman" w:hAnsi="Times New Roman" w:cs="Times New Roman"/>
                <w:sz w:val="20"/>
                <w:szCs w:val="20"/>
              </w:rPr>
              <w:t>6.3</w:t>
            </w:r>
            <w:bookmarkEnd w:id="12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Фармацевтическая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27" w:name="sub_1631"/>
            <w:r w:rsidRPr="004917A4">
              <w:rPr>
                <w:rFonts w:ascii="Times New Roman" w:eastAsia="Times New Roman" w:hAnsi="Times New Roman" w:cs="Times New Roman"/>
                <w:sz w:val="20"/>
                <w:szCs w:val="20"/>
              </w:rPr>
              <w:t>6.3.1</w:t>
            </w:r>
            <w:bookmarkEnd w:id="12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Фарфоро-фаянсовая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28" w:name="sub_1632"/>
            <w:r w:rsidRPr="004917A4">
              <w:rPr>
                <w:rFonts w:ascii="Times New Roman" w:eastAsia="Times New Roman" w:hAnsi="Times New Roman" w:cs="Times New Roman"/>
                <w:sz w:val="20"/>
                <w:szCs w:val="20"/>
              </w:rPr>
              <w:t>6.3.2</w:t>
            </w:r>
            <w:bookmarkEnd w:id="12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Электронная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29" w:name="sub_1633"/>
            <w:r w:rsidRPr="004917A4">
              <w:rPr>
                <w:rFonts w:ascii="Times New Roman" w:eastAsia="Times New Roman" w:hAnsi="Times New Roman" w:cs="Times New Roman"/>
                <w:sz w:val="20"/>
                <w:szCs w:val="20"/>
              </w:rPr>
              <w:t>6.3.3</w:t>
            </w:r>
            <w:bookmarkEnd w:id="12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Ювелирная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0" w:name="sub_1634"/>
            <w:r w:rsidRPr="004917A4">
              <w:rPr>
                <w:rFonts w:ascii="Times New Roman" w:eastAsia="Times New Roman" w:hAnsi="Times New Roman" w:cs="Times New Roman"/>
                <w:sz w:val="20"/>
                <w:szCs w:val="20"/>
              </w:rPr>
              <w:t>6.3.4</w:t>
            </w:r>
            <w:bookmarkEnd w:id="13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left="-108"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Пищевая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1" w:name="sub_1064"/>
            <w:r w:rsidRPr="004917A4">
              <w:rPr>
                <w:rFonts w:ascii="Times New Roman" w:eastAsia="Times New Roman" w:hAnsi="Times New Roman" w:cs="Times New Roman"/>
                <w:sz w:val="20"/>
                <w:szCs w:val="20"/>
              </w:rPr>
              <w:t>6.4</w:t>
            </w:r>
            <w:bookmarkEnd w:id="13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Нефтехимическая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2" w:name="sub_1065"/>
            <w:r w:rsidRPr="004917A4">
              <w:rPr>
                <w:rFonts w:ascii="Times New Roman" w:eastAsia="Times New Roman" w:hAnsi="Times New Roman" w:cs="Times New Roman"/>
                <w:sz w:val="20"/>
                <w:szCs w:val="20"/>
              </w:rPr>
              <w:t>6.5</w:t>
            </w:r>
            <w:bookmarkEnd w:id="13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Строительная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3" w:name="sub_1066"/>
            <w:r w:rsidRPr="004917A4">
              <w:rPr>
                <w:rFonts w:ascii="Times New Roman" w:eastAsia="Times New Roman" w:hAnsi="Times New Roman" w:cs="Times New Roman"/>
                <w:sz w:val="20"/>
                <w:szCs w:val="20"/>
              </w:rPr>
              <w:t>6.6</w:t>
            </w:r>
            <w:bookmarkEnd w:id="13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Энергетика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4917A4">
                <w:rPr>
                  <w:rFonts w:ascii="Times New Roman" w:eastAsia="Times New Roman" w:hAnsi="Times New Roman" w:cs="Times New Roman"/>
                  <w:sz w:val="20"/>
                  <w:szCs w:val="20"/>
                </w:rPr>
                <w:t>кодом 3.1</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4" w:name="sub_1067"/>
            <w:r w:rsidRPr="004917A4">
              <w:rPr>
                <w:rFonts w:ascii="Times New Roman" w:eastAsia="Times New Roman" w:hAnsi="Times New Roman" w:cs="Times New Roman"/>
                <w:sz w:val="20"/>
                <w:szCs w:val="20"/>
              </w:rPr>
              <w:t>6.7</w:t>
            </w:r>
            <w:bookmarkEnd w:id="13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Атомная энергетика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w:t>
            </w:r>
            <w:r w:rsidRPr="004917A4">
              <w:rPr>
                <w:rFonts w:ascii="Times New Roman" w:eastAsia="Times New Roman" w:hAnsi="Times New Roman" w:cs="Times New Roman"/>
                <w:sz w:val="20"/>
                <w:szCs w:val="20"/>
              </w:rPr>
              <w:lastRenderedPageBreak/>
              <w:t>материалов и радиоактивных веществ размещение обслуживающих и вспомогательных</w:t>
            </w:r>
            <w:r w:rsidR="001156F8">
              <w:rPr>
                <w:rFonts w:ascii="Times New Roman" w:eastAsia="Times New Roman" w:hAnsi="Times New Roman" w:cs="Times New Roman"/>
                <w:sz w:val="20"/>
                <w:szCs w:val="20"/>
              </w:rPr>
              <w:t xml:space="preserve"> для электростанций сооружений;</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объектов электросетевого хозяйства, обслуживающих атомные электростанции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5" w:name="sub_1671"/>
            <w:r w:rsidRPr="004917A4">
              <w:rPr>
                <w:rFonts w:ascii="Times New Roman" w:eastAsia="Times New Roman" w:hAnsi="Times New Roman" w:cs="Times New Roman"/>
                <w:sz w:val="20"/>
                <w:szCs w:val="20"/>
              </w:rPr>
              <w:lastRenderedPageBreak/>
              <w:t>6.7.1</w:t>
            </w:r>
            <w:bookmarkEnd w:id="13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Связь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4917A4">
                <w:rPr>
                  <w:rFonts w:ascii="Times New Roman" w:eastAsia="Times New Roman" w:hAnsi="Times New Roman" w:cs="Times New Roman"/>
                  <w:sz w:val="20"/>
                  <w:szCs w:val="20"/>
                </w:rPr>
                <w:t>кодами 3.1.1</w:t>
              </w:r>
            </w:hyperlink>
            <w:r w:rsidRPr="004917A4">
              <w:rPr>
                <w:rFonts w:ascii="Times New Roman" w:eastAsia="Times New Roman" w:hAnsi="Times New Roman" w:cs="Times New Roman"/>
                <w:sz w:val="20"/>
                <w:szCs w:val="20"/>
              </w:rPr>
              <w:t xml:space="preserve">, </w:t>
            </w:r>
            <w:hyperlink w:anchor="sub_1323" w:history="1">
              <w:r w:rsidRPr="004917A4">
                <w:rPr>
                  <w:rFonts w:ascii="Times New Roman" w:eastAsia="Times New Roman" w:hAnsi="Times New Roman" w:cs="Times New Roman"/>
                  <w:sz w:val="20"/>
                  <w:szCs w:val="20"/>
                </w:rPr>
                <w:t>3.2.3</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6" w:name="sub_1068"/>
            <w:r w:rsidRPr="004917A4">
              <w:rPr>
                <w:rFonts w:ascii="Times New Roman" w:eastAsia="Times New Roman" w:hAnsi="Times New Roman" w:cs="Times New Roman"/>
                <w:sz w:val="20"/>
                <w:szCs w:val="20"/>
              </w:rPr>
              <w:t>6.8</w:t>
            </w:r>
            <w:bookmarkEnd w:id="13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Склад</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7" w:name="sub_1069"/>
            <w:r w:rsidRPr="004917A4">
              <w:rPr>
                <w:rFonts w:ascii="Times New Roman" w:eastAsia="Times New Roman" w:hAnsi="Times New Roman" w:cs="Times New Roman"/>
                <w:sz w:val="20"/>
                <w:szCs w:val="20"/>
              </w:rPr>
              <w:t>6.9</w:t>
            </w:r>
            <w:bookmarkEnd w:id="13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Складские площадки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8" w:name="sub_1691"/>
            <w:r w:rsidRPr="004917A4">
              <w:rPr>
                <w:rFonts w:ascii="Times New Roman" w:eastAsia="Times New Roman" w:hAnsi="Times New Roman" w:cs="Times New Roman"/>
                <w:sz w:val="20"/>
                <w:szCs w:val="20"/>
              </w:rPr>
              <w:t>6.9.1</w:t>
            </w:r>
            <w:bookmarkEnd w:id="13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Обеспечение космической деятельности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39" w:name="sub_1610"/>
            <w:r w:rsidRPr="004917A4">
              <w:rPr>
                <w:rFonts w:ascii="Times New Roman" w:eastAsia="Times New Roman" w:hAnsi="Times New Roman" w:cs="Times New Roman"/>
                <w:sz w:val="20"/>
                <w:szCs w:val="20"/>
              </w:rPr>
              <w:t>6.10</w:t>
            </w:r>
            <w:bookmarkEnd w:id="13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Целлюлозно-бумажная промышленность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40" w:name="sub_1611"/>
            <w:r w:rsidRPr="004917A4">
              <w:rPr>
                <w:rFonts w:ascii="Times New Roman" w:eastAsia="Times New Roman" w:hAnsi="Times New Roman" w:cs="Times New Roman"/>
                <w:sz w:val="20"/>
                <w:szCs w:val="20"/>
              </w:rPr>
              <w:t>6.11</w:t>
            </w:r>
            <w:bookmarkEnd w:id="14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Научно-производственная деятельность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технологических, промышленных, агропромышленных парков, бизнес-инкубаторов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41" w:name="sub_1612"/>
            <w:r w:rsidRPr="004917A4">
              <w:rPr>
                <w:rFonts w:ascii="Times New Roman" w:eastAsia="Times New Roman" w:hAnsi="Times New Roman" w:cs="Times New Roman"/>
                <w:sz w:val="20"/>
                <w:szCs w:val="20"/>
              </w:rPr>
              <w:t>6.12</w:t>
            </w:r>
            <w:bookmarkEnd w:id="14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42" w:name="sub_1070"/>
            <w:r w:rsidRPr="004917A4">
              <w:rPr>
                <w:rFonts w:ascii="Times New Roman" w:eastAsia="Times New Roman" w:hAnsi="Times New Roman" w:cs="Times New Roman"/>
                <w:b/>
                <w:i/>
                <w:sz w:val="20"/>
                <w:szCs w:val="20"/>
              </w:rPr>
              <w:t>Транспорт</w:t>
            </w:r>
            <w:bookmarkEnd w:id="142"/>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w:anchor="sub_1071" w:history="1">
              <w:r w:rsidRPr="004917A4">
                <w:rPr>
                  <w:rFonts w:ascii="Times New Roman" w:eastAsia="Times New Roman" w:hAnsi="Times New Roman" w:cs="Times New Roman"/>
                  <w:sz w:val="20"/>
                  <w:szCs w:val="20"/>
                </w:rPr>
                <w:t>кодами 7.1 - 7.5</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7.0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Железнодорожный транспорт</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sub_1711" w:history="1">
              <w:r w:rsidRPr="004917A4">
                <w:rPr>
                  <w:rFonts w:ascii="Times New Roman" w:eastAsia="Times New Roman" w:hAnsi="Times New Roman" w:cs="Times New Roman"/>
                  <w:sz w:val="20"/>
                  <w:szCs w:val="20"/>
                </w:rPr>
                <w:t>кодами 7.1.1 - 7.1.2</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43" w:name="sub_1071"/>
            <w:r w:rsidRPr="004917A4">
              <w:rPr>
                <w:rFonts w:ascii="Times New Roman" w:eastAsia="Times New Roman" w:hAnsi="Times New Roman" w:cs="Times New Roman"/>
                <w:sz w:val="20"/>
                <w:szCs w:val="20"/>
              </w:rPr>
              <w:t>7.1</w:t>
            </w:r>
            <w:bookmarkEnd w:id="14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Железнодорожные пути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железнодорожных путей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44" w:name="sub_1711"/>
            <w:r w:rsidRPr="004917A4">
              <w:rPr>
                <w:rFonts w:ascii="Times New Roman" w:eastAsia="Times New Roman" w:hAnsi="Times New Roman" w:cs="Times New Roman"/>
                <w:sz w:val="20"/>
                <w:szCs w:val="20"/>
              </w:rPr>
              <w:t>7.1.1</w:t>
            </w:r>
            <w:bookmarkEnd w:id="14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Обслуживание железнодорожных перевозок</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w:t>
            </w:r>
            <w:r w:rsidRPr="004917A4">
              <w:rPr>
                <w:rFonts w:ascii="Times New Roman" w:eastAsia="Times New Roman" w:hAnsi="Times New Roman" w:cs="Times New Roman"/>
                <w:sz w:val="20"/>
                <w:szCs w:val="20"/>
              </w:rPr>
              <w:lastRenderedPageBreak/>
              <w:t>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45" w:name="sub_1712"/>
            <w:r w:rsidRPr="004917A4">
              <w:rPr>
                <w:rFonts w:ascii="Times New Roman" w:eastAsia="Times New Roman" w:hAnsi="Times New Roman" w:cs="Times New Roman"/>
                <w:sz w:val="20"/>
                <w:szCs w:val="20"/>
              </w:rPr>
              <w:lastRenderedPageBreak/>
              <w:t>7.1.2</w:t>
            </w:r>
            <w:bookmarkEnd w:id="14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Автомобильный транспорт</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sub_1721" w:history="1">
              <w:r w:rsidRPr="004917A4">
                <w:rPr>
                  <w:rFonts w:ascii="Times New Roman" w:eastAsia="Times New Roman" w:hAnsi="Times New Roman" w:cs="Times New Roman"/>
                  <w:sz w:val="20"/>
                  <w:szCs w:val="20"/>
                </w:rPr>
                <w:t>кодами 7.2.1 - 7.2.3</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46" w:name="sub_1072"/>
            <w:r w:rsidRPr="004917A4">
              <w:rPr>
                <w:rFonts w:ascii="Times New Roman" w:eastAsia="Times New Roman" w:hAnsi="Times New Roman" w:cs="Times New Roman"/>
                <w:sz w:val="20"/>
                <w:szCs w:val="20"/>
              </w:rPr>
              <w:t>7.2</w:t>
            </w:r>
            <w:bookmarkEnd w:id="14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Размещение автомобильных дорог</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4917A4">
                <w:rPr>
                  <w:rFonts w:ascii="Times New Roman" w:eastAsia="Times New Roman" w:hAnsi="Times New Roman" w:cs="Times New Roman"/>
                  <w:sz w:val="20"/>
                  <w:szCs w:val="20"/>
                </w:rPr>
                <w:t>кодами 2.7.1</w:t>
              </w:r>
            </w:hyperlink>
            <w:r w:rsidRPr="004917A4">
              <w:rPr>
                <w:rFonts w:ascii="Times New Roman" w:eastAsia="Times New Roman" w:hAnsi="Times New Roman" w:cs="Times New Roman"/>
                <w:sz w:val="20"/>
                <w:szCs w:val="20"/>
              </w:rPr>
              <w:t xml:space="preserve">, </w:t>
            </w:r>
            <w:hyperlink w:anchor="sub_1049" w:history="1">
              <w:r w:rsidRPr="004917A4">
                <w:rPr>
                  <w:rFonts w:ascii="Times New Roman" w:eastAsia="Times New Roman" w:hAnsi="Times New Roman" w:cs="Times New Roman"/>
                  <w:sz w:val="20"/>
                  <w:szCs w:val="20"/>
                </w:rPr>
                <w:t>4.9</w:t>
              </w:r>
            </w:hyperlink>
            <w:r w:rsidRPr="004917A4">
              <w:rPr>
                <w:rFonts w:ascii="Times New Roman" w:eastAsia="Times New Roman" w:hAnsi="Times New Roman" w:cs="Times New Roman"/>
                <w:sz w:val="20"/>
                <w:szCs w:val="20"/>
              </w:rPr>
              <w:t xml:space="preserve">, </w:t>
            </w:r>
            <w:hyperlink w:anchor="sub_1723" w:history="1">
              <w:r w:rsidRPr="004917A4">
                <w:rPr>
                  <w:rFonts w:ascii="Times New Roman" w:eastAsia="Times New Roman" w:hAnsi="Times New Roman" w:cs="Times New Roman"/>
                  <w:sz w:val="20"/>
                  <w:szCs w:val="20"/>
                </w:rPr>
                <w:t>7.2.3</w:t>
              </w:r>
            </w:hyperlink>
            <w:r w:rsidRPr="004917A4">
              <w:rPr>
                <w:rFonts w:ascii="Times New Roman" w:eastAsia="Times New Roman" w:hAnsi="Times New Roman" w:cs="Times New Roman"/>
                <w:sz w:val="20"/>
                <w:szCs w:val="20"/>
              </w:rPr>
              <w:t>,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47" w:name="sub_1721"/>
            <w:r w:rsidRPr="004917A4">
              <w:rPr>
                <w:rFonts w:ascii="Times New Roman" w:eastAsia="Times New Roman" w:hAnsi="Times New Roman" w:cs="Times New Roman"/>
                <w:sz w:val="20"/>
                <w:szCs w:val="20"/>
              </w:rPr>
              <w:t>7.2.1</w:t>
            </w:r>
            <w:bookmarkEnd w:id="14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Обслуживание перевозок пассажиров</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4917A4">
                <w:rPr>
                  <w:rFonts w:ascii="Times New Roman" w:eastAsia="Times New Roman" w:hAnsi="Times New Roman" w:cs="Times New Roman"/>
                  <w:sz w:val="20"/>
                  <w:szCs w:val="20"/>
                </w:rPr>
                <w:t>кодом 7.6</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48" w:name="sub_1722"/>
            <w:r w:rsidRPr="004917A4">
              <w:rPr>
                <w:rFonts w:ascii="Times New Roman" w:eastAsia="Times New Roman" w:hAnsi="Times New Roman" w:cs="Times New Roman"/>
                <w:sz w:val="20"/>
                <w:szCs w:val="20"/>
              </w:rPr>
              <w:t>7.2.2</w:t>
            </w:r>
            <w:bookmarkEnd w:id="14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Стоянки транспорта общего пользования</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стоянок транспортных средств, осуществляющих перевозки людей по установленному маршруту</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49" w:name="sub_1723"/>
            <w:r w:rsidRPr="004917A4">
              <w:rPr>
                <w:rFonts w:ascii="Times New Roman" w:eastAsia="Times New Roman" w:hAnsi="Times New Roman" w:cs="Times New Roman"/>
                <w:sz w:val="20"/>
                <w:szCs w:val="20"/>
              </w:rPr>
              <w:t>7.2.3</w:t>
            </w:r>
            <w:bookmarkEnd w:id="14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Водный транспорт</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50" w:name="sub_1073"/>
            <w:r w:rsidRPr="004917A4">
              <w:rPr>
                <w:rFonts w:ascii="Times New Roman" w:eastAsia="Times New Roman" w:hAnsi="Times New Roman" w:cs="Times New Roman"/>
                <w:sz w:val="20"/>
                <w:szCs w:val="20"/>
              </w:rPr>
              <w:t>7.3</w:t>
            </w:r>
            <w:bookmarkEnd w:id="15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Воздушный транспорт</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предназначенных для технического обслуживания и ремонта воздушных судов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51" w:name="sub_1074"/>
            <w:r w:rsidRPr="004917A4">
              <w:rPr>
                <w:rFonts w:ascii="Times New Roman" w:eastAsia="Times New Roman" w:hAnsi="Times New Roman" w:cs="Times New Roman"/>
                <w:sz w:val="20"/>
                <w:szCs w:val="20"/>
              </w:rPr>
              <w:t>7.4</w:t>
            </w:r>
            <w:bookmarkEnd w:id="15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Трубопроводный транспорт</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52" w:name="sub_1075"/>
            <w:r w:rsidRPr="004917A4">
              <w:rPr>
                <w:rFonts w:ascii="Times New Roman" w:eastAsia="Times New Roman" w:hAnsi="Times New Roman" w:cs="Times New Roman"/>
                <w:sz w:val="20"/>
                <w:szCs w:val="20"/>
              </w:rPr>
              <w:t>7.5</w:t>
            </w:r>
            <w:bookmarkEnd w:id="152"/>
          </w:p>
        </w:tc>
      </w:tr>
      <w:tr w:rsidR="007E5AFD" w:rsidRPr="004917A4" w:rsidTr="001156F8">
        <w:trPr>
          <w:trHeight w:val="418"/>
        </w:trPr>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Внеуличный транспорт</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наземных сооружений иных видов внеуличного транспорта (монорельсового транспорта, подвесных канатных дорог, фуникулеров)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53" w:name="sub_1076"/>
            <w:r w:rsidRPr="004917A4">
              <w:rPr>
                <w:rFonts w:ascii="Times New Roman" w:eastAsia="Times New Roman" w:hAnsi="Times New Roman" w:cs="Times New Roman"/>
                <w:sz w:val="20"/>
                <w:szCs w:val="20"/>
              </w:rPr>
              <w:t>7.6</w:t>
            </w:r>
            <w:bookmarkEnd w:id="15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54" w:name="sub_1080"/>
            <w:r w:rsidRPr="004917A4">
              <w:rPr>
                <w:rFonts w:ascii="Times New Roman" w:eastAsia="Times New Roman" w:hAnsi="Times New Roman" w:cs="Times New Roman"/>
                <w:b/>
                <w:i/>
                <w:sz w:val="20"/>
                <w:szCs w:val="20"/>
              </w:rPr>
              <w:t>Обеспечение обороны и безопасности</w:t>
            </w:r>
            <w:bookmarkEnd w:id="154"/>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капитального строительства, необходимых для подготовки и поддержания в боевой </w:t>
            </w:r>
            <w:r w:rsidRPr="004917A4">
              <w:rPr>
                <w:rFonts w:ascii="Times New Roman" w:eastAsia="Times New Roman" w:hAnsi="Times New Roman" w:cs="Times New Roman"/>
                <w:sz w:val="20"/>
                <w:szCs w:val="20"/>
              </w:rPr>
              <w:lastRenderedPageBreak/>
              <w:t>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w:t>
            </w:r>
            <w:r w:rsidR="001156F8">
              <w:rPr>
                <w:rFonts w:ascii="Times New Roman" w:eastAsia="Times New Roman" w:hAnsi="Times New Roman" w:cs="Times New Roman"/>
                <w:sz w:val="20"/>
                <w:szCs w:val="20"/>
              </w:rPr>
              <w:t xml:space="preserve">вой готовности воинских частей; </w:t>
            </w:r>
            <w:r w:rsidRPr="004917A4">
              <w:rPr>
                <w:rFonts w:ascii="Times New Roman" w:eastAsia="Times New Roman" w:hAnsi="Times New Roman" w:cs="Times New Roman"/>
                <w:sz w:val="20"/>
                <w:szCs w:val="20"/>
              </w:rPr>
              <w:t>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lastRenderedPageBreak/>
              <w:t>8.0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Обеспечение вооруженных сил</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w:t>
            </w:r>
            <w:r w:rsidR="001156F8">
              <w:rPr>
                <w:rFonts w:ascii="Times New Roman" w:eastAsia="Times New Roman" w:hAnsi="Times New Roman" w:cs="Times New Roman"/>
                <w:sz w:val="20"/>
                <w:szCs w:val="20"/>
              </w:rPr>
              <w:t>нного назначения и боеприпасов;</w:t>
            </w:r>
            <w:r w:rsidRPr="004917A4">
              <w:rPr>
                <w:rFonts w:ascii="Times New Roman" w:eastAsia="Times New Roman" w:hAnsi="Times New Roman" w:cs="Times New Roman"/>
                <w:sz w:val="20"/>
                <w:szCs w:val="20"/>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w:t>
            </w:r>
            <w:r w:rsidR="00471742">
              <w:rPr>
                <w:rFonts w:ascii="Times New Roman" w:eastAsia="Times New Roman" w:hAnsi="Times New Roman" w:cs="Times New Roman"/>
                <w:sz w:val="20"/>
                <w:szCs w:val="20"/>
              </w:rPr>
              <w:t>лища, склады и другие объекты);</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объектов, для обеспечения безопасности которых были созданы закрытые административно-территориальные образования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55" w:name="sub_1081"/>
            <w:r w:rsidRPr="004917A4">
              <w:rPr>
                <w:rFonts w:ascii="Times New Roman" w:eastAsia="Times New Roman" w:hAnsi="Times New Roman" w:cs="Times New Roman"/>
                <w:sz w:val="20"/>
                <w:szCs w:val="20"/>
              </w:rPr>
              <w:t>8.1</w:t>
            </w:r>
            <w:bookmarkEnd w:id="15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Охрана Государственной границы Российской Федерации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56" w:name="sub_1082"/>
            <w:r w:rsidRPr="004917A4">
              <w:rPr>
                <w:rFonts w:ascii="Times New Roman" w:eastAsia="Times New Roman" w:hAnsi="Times New Roman" w:cs="Times New Roman"/>
                <w:sz w:val="20"/>
                <w:szCs w:val="20"/>
              </w:rPr>
              <w:t>8.2</w:t>
            </w:r>
            <w:bookmarkEnd w:id="15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Обеспечение внутреннего правопорядка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57" w:name="sub_1083"/>
            <w:r w:rsidRPr="004917A4">
              <w:rPr>
                <w:rFonts w:ascii="Times New Roman" w:eastAsia="Times New Roman" w:hAnsi="Times New Roman" w:cs="Times New Roman"/>
                <w:sz w:val="20"/>
                <w:szCs w:val="20"/>
              </w:rPr>
              <w:t>8.3</w:t>
            </w:r>
            <w:bookmarkEnd w:id="15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Обеспечение деятельности по исполнению наказаний</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для создания мест лишения свободы (следственные изоляторы, тюрьмы, поселения)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58" w:name="sub_1084"/>
            <w:r w:rsidRPr="004917A4">
              <w:rPr>
                <w:rFonts w:ascii="Times New Roman" w:eastAsia="Times New Roman" w:hAnsi="Times New Roman" w:cs="Times New Roman"/>
                <w:sz w:val="20"/>
                <w:szCs w:val="20"/>
              </w:rPr>
              <w:t>8.4</w:t>
            </w:r>
            <w:bookmarkEnd w:id="15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59" w:name="sub_1090"/>
            <w:r w:rsidRPr="004917A4">
              <w:rPr>
                <w:rFonts w:ascii="Times New Roman" w:eastAsia="Times New Roman" w:hAnsi="Times New Roman" w:cs="Times New Roman"/>
                <w:b/>
                <w:i/>
                <w:sz w:val="20"/>
                <w:szCs w:val="20"/>
              </w:rPr>
              <w:t>Деятельность по особой охране и изучению природы</w:t>
            </w:r>
            <w:bookmarkEnd w:id="159"/>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9.0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Охрана природных территорий</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60" w:name="sub_1091"/>
            <w:r w:rsidRPr="004917A4">
              <w:rPr>
                <w:rFonts w:ascii="Times New Roman" w:eastAsia="Times New Roman" w:hAnsi="Times New Roman" w:cs="Times New Roman"/>
                <w:sz w:val="20"/>
                <w:szCs w:val="20"/>
              </w:rPr>
              <w:t>9.1</w:t>
            </w:r>
            <w:bookmarkEnd w:id="160"/>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 xml:space="preserve">Сохранение и репродукция редких и </w:t>
            </w:r>
            <w:r w:rsidRPr="004917A4">
              <w:rPr>
                <w:rFonts w:ascii="Times New Roman" w:eastAsia="Times New Roman" w:hAnsi="Times New Roman" w:cs="Times New Roman"/>
                <w:b/>
                <w:i/>
                <w:sz w:val="20"/>
                <w:szCs w:val="20"/>
              </w:rPr>
              <w:lastRenderedPageBreak/>
              <w:t>(или) находящихся под угрозой исчезновения видов животных</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lastRenderedPageBreak/>
              <w:t xml:space="preserve">Осуществление хозяйственной деятельности, связанной с сохранением и репродукцией редких и (или) находящихся под </w:t>
            </w:r>
            <w:r w:rsidRPr="004917A4">
              <w:rPr>
                <w:rFonts w:ascii="Times New Roman" w:eastAsia="Times New Roman" w:hAnsi="Times New Roman" w:cs="Times New Roman"/>
                <w:sz w:val="20"/>
                <w:szCs w:val="20"/>
              </w:rPr>
              <w:lastRenderedPageBreak/>
              <w:t>угрозой исчезновения видов животных; размещение зданий, сооружений, используемых для содержания и (или) репродукции редких и (или) находящихся под угрозой исчезновения видов животных</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61" w:name="sub_10911"/>
            <w:r w:rsidRPr="004917A4">
              <w:rPr>
                <w:rFonts w:ascii="Times New Roman" w:eastAsia="Times New Roman" w:hAnsi="Times New Roman" w:cs="Times New Roman"/>
                <w:sz w:val="20"/>
                <w:szCs w:val="20"/>
              </w:rPr>
              <w:lastRenderedPageBreak/>
              <w:t>9.1.1</w:t>
            </w:r>
            <w:bookmarkEnd w:id="16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Курортная деятельность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62" w:name="sub_1092"/>
            <w:r w:rsidRPr="004917A4">
              <w:rPr>
                <w:rFonts w:ascii="Times New Roman" w:eastAsia="Times New Roman" w:hAnsi="Times New Roman" w:cs="Times New Roman"/>
                <w:sz w:val="20"/>
                <w:szCs w:val="20"/>
              </w:rPr>
              <w:t>9.2</w:t>
            </w:r>
            <w:bookmarkEnd w:id="16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Санаторная деятельность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w:t>
            </w:r>
            <w:r w:rsidR="00471742">
              <w:rPr>
                <w:rFonts w:ascii="Times New Roman" w:eastAsia="Times New Roman" w:hAnsi="Times New Roman" w:cs="Times New Roman"/>
                <w:sz w:val="20"/>
                <w:szCs w:val="20"/>
              </w:rPr>
              <w:t>места добычи целебной грязи);</w:t>
            </w:r>
            <w:r w:rsidR="00471742" w:rsidRPr="00471742">
              <w:rPr>
                <w:rFonts w:ascii="Times New Roman" w:eastAsia="Times New Roman" w:hAnsi="Times New Roman" w:cs="Times New Roman"/>
                <w:sz w:val="20"/>
                <w:szCs w:val="20"/>
              </w:rPr>
              <w:t xml:space="preserve"> </w:t>
            </w:r>
            <w:r w:rsidRPr="004917A4">
              <w:rPr>
                <w:rFonts w:ascii="Times New Roman" w:eastAsia="Times New Roman" w:hAnsi="Times New Roman" w:cs="Times New Roman"/>
                <w:sz w:val="20"/>
                <w:szCs w:val="20"/>
              </w:rPr>
              <w:t>размещение лечебно-оздоровительных лагерей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63" w:name="sub_1921"/>
            <w:r w:rsidRPr="004917A4">
              <w:rPr>
                <w:rFonts w:ascii="Times New Roman" w:eastAsia="Times New Roman" w:hAnsi="Times New Roman" w:cs="Times New Roman"/>
                <w:sz w:val="20"/>
                <w:szCs w:val="20"/>
              </w:rPr>
              <w:t>9.2.1</w:t>
            </w:r>
            <w:bookmarkEnd w:id="16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Историко-культурная деятельность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64" w:name="sub_1093"/>
            <w:r w:rsidRPr="004917A4">
              <w:rPr>
                <w:rFonts w:ascii="Times New Roman" w:eastAsia="Times New Roman" w:hAnsi="Times New Roman" w:cs="Times New Roman"/>
                <w:sz w:val="20"/>
                <w:szCs w:val="20"/>
              </w:rPr>
              <w:t>9.3</w:t>
            </w:r>
            <w:bookmarkEnd w:id="164"/>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65" w:name="sub_1100"/>
            <w:r w:rsidRPr="004917A4">
              <w:rPr>
                <w:rFonts w:ascii="Times New Roman" w:eastAsia="Times New Roman" w:hAnsi="Times New Roman" w:cs="Times New Roman"/>
                <w:b/>
                <w:i/>
                <w:sz w:val="20"/>
                <w:szCs w:val="20"/>
              </w:rPr>
              <w:t>Использование лесов</w:t>
            </w:r>
            <w:bookmarkEnd w:id="165"/>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sub_1101" w:history="1">
              <w:r w:rsidRPr="004917A4">
                <w:rPr>
                  <w:rFonts w:ascii="Times New Roman" w:eastAsia="Times New Roman" w:hAnsi="Times New Roman" w:cs="Times New Roman"/>
                  <w:sz w:val="20"/>
                  <w:szCs w:val="20"/>
                </w:rPr>
                <w:t>кодами 10.1 - 10.4</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10.0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Заготовка древесины</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66" w:name="sub_1101"/>
            <w:r w:rsidRPr="004917A4">
              <w:rPr>
                <w:rFonts w:ascii="Times New Roman" w:eastAsia="Times New Roman" w:hAnsi="Times New Roman" w:cs="Times New Roman"/>
                <w:sz w:val="20"/>
                <w:szCs w:val="20"/>
              </w:rPr>
              <w:t>10.1</w:t>
            </w:r>
            <w:bookmarkEnd w:id="16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Лесные плантации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67" w:name="sub_1102"/>
            <w:r w:rsidRPr="004917A4">
              <w:rPr>
                <w:rFonts w:ascii="Times New Roman" w:eastAsia="Times New Roman" w:hAnsi="Times New Roman" w:cs="Times New Roman"/>
                <w:sz w:val="20"/>
                <w:szCs w:val="20"/>
              </w:rPr>
              <w:t>10.2</w:t>
            </w:r>
            <w:bookmarkEnd w:id="16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Заготовка лесных ресурсов</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68" w:name="sub_1103"/>
            <w:r w:rsidRPr="004917A4">
              <w:rPr>
                <w:rFonts w:ascii="Times New Roman" w:eastAsia="Times New Roman" w:hAnsi="Times New Roman" w:cs="Times New Roman"/>
                <w:sz w:val="20"/>
                <w:szCs w:val="20"/>
              </w:rPr>
              <w:t>10.3</w:t>
            </w:r>
            <w:bookmarkEnd w:id="16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Резервные леса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Деятельность, связанная с охраной лесов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69" w:name="sub_1104"/>
            <w:r w:rsidRPr="004917A4">
              <w:rPr>
                <w:rFonts w:ascii="Times New Roman" w:eastAsia="Times New Roman" w:hAnsi="Times New Roman" w:cs="Times New Roman"/>
                <w:sz w:val="20"/>
                <w:szCs w:val="20"/>
              </w:rPr>
              <w:t>10.4</w:t>
            </w:r>
            <w:bookmarkEnd w:id="16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70" w:name="sub_10110"/>
            <w:r w:rsidRPr="004917A4">
              <w:rPr>
                <w:rFonts w:ascii="Times New Roman" w:eastAsia="Times New Roman" w:hAnsi="Times New Roman" w:cs="Times New Roman"/>
                <w:b/>
                <w:i/>
                <w:sz w:val="20"/>
                <w:szCs w:val="20"/>
              </w:rPr>
              <w:t>Водные объекты</w:t>
            </w:r>
            <w:bookmarkEnd w:id="170"/>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Ледники, снежники, ручьи, реки, озера, болота, территориальные моря и другие поверхностные водные объекты</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11.0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Общее пользование водными объектами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w:t>
            </w:r>
            <w:r w:rsidRPr="004917A4">
              <w:rPr>
                <w:rFonts w:ascii="Times New Roman" w:eastAsia="Times New Roman" w:hAnsi="Times New Roman" w:cs="Times New Roman"/>
                <w:sz w:val="20"/>
                <w:szCs w:val="20"/>
              </w:rPr>
              <w:lastRenderedPageBreak/>
              <w:t>предназначенных для отдыха на водных объектах, водопой, если соответствующие запреты не установлены законодательством)</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71" w:name="sub_10111"/>
            <w:r w:rsidRPr="004917A4">
              <w:rPr>
                <w:rFonts w:ascii="Times New Roman" w:eastAsia="Times New Roman" w:hAnsi="Times New Roman" w:cs="Times New Roman"/>
                <w:sz w:val="20"/>
                <w:szCs w:val="20"/>
              </w:rPr>
              <w:lastRenderedPageBreak/>
              <w:t>11.1</w:t>
            </w:r>
            <w:bookmarkEnd w:id="17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Специальное пользование водными объектами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72" w:name="sub_10112"/>
            <w:r w:rsidRPr="004917A4">
              <w:rPr>
                <w:rFonts w:ascii="Times New Roman" w:eastAsia="Times New Roman" w:hAnsi="Times New Roman" w:cs="Times New Roman"/>
                <w:sz w:val="20"/>
                <w:szCs w:val="20"/>
              </w:rPr>
              <w:t>11.2</w:t>
            </w:r>
            <w:bookmarkEnd w:id="17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Гидротехнические сооружения</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73" w:name="sub_10113"/>
            <w:r w:rsidRPr="004917A4">
              <w:rPr>
                <w:rFonts w:ascii="Times New Roman" w:eastAsia="Times New Roman" w:hAnsi="Times New Roman" w:cs="Times New Roman"/>
                <w:sz w:val="20"/>
                <w:szCs w:val="20"/>
              </w:rPr>
              <w:t>11.3</w:t>
            </w:r>
            <w:bookmarkEnd w:id="173"/>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74" w:name="sub_10120"/>
            <w:r w:rsidRPr="004917A4">
              <w:rPr>
                <w:rFonts w:ascii="Times New Roman" w:eastAsia="Times New Roman" w:hAnsi="Times New Roman" w:cs="Times New Roman"/>
                <w:b/>
                <w:i/>
                <w:sz w:val="20"/>
                <w:szCs w:val="20"/>
              </w:rPr>
              <w:t>Земельные участки (территории) общего пользования</w:t>
            </w:r>
            <w:bookmarkEnd w:id="174"/>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4917A4">
                <w:rPr>
                  <w:rFonts w:ascii="Times New Roman" w:eastAsia="Times New Roman" w:hAnsi="Times New Roman" w:cs="Times New Roman"/>
                  <w:sz w:val="20"/>
                  <w:szCs w:val="20"/>
                </w:rPr>
                <w:t>кодами 12.0.1 - 12.0.2</w:t>
              </w:r>
            </w:hyperlink>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12.0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Улично-дорожная сеть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4917A4">
                <w:rPr>
                  <w:rFonts w:ascii="Times New Roman" w:eastAsia="Times New Roman" w:hAnsi="Times New Roman" w:cs="Times New Roman"/>
                  <w:sz w:val="20"/>
                  <w:szCs w:val="20"/>
                </w:rPr>
                <w:t>кодами 2.7.1</w:t>
              </w:r>
            </w:hyperlink>
            <w:r w:rsidRPr="004917A4">
              <w:rPr>
                <w:rFonts w:ascii="Times New Roman" w:eastAsia="Times New Roman" w:hAnsi="Times New Roman" w:cs="Times New Roman"/>
                <w:sz w:val="20"/>
                <w:szCs w:val="20"/>
              </w:rPr>
              <w:t xml:space="preserve">, </w:t>
            </w:r>
            <w:hyperlink w:anchor="sub_1049" w:history="1">
              <w:r w:rsidRPr="004917A4">
                <w:rPr>
                  <w:rFonts w:ascii="Times New Roman" w:eastAsia="Times New Roman" w:hAnsi="Times New Roman" w:cs="Times New Roman"/>
                  <w:sz w:val="20"/>
                  <w:szCs w:val="20"/>
                </w:rPr>
                <w:t>4.9</w:t>
              </w:r>
            </w:hyperlink>
            <w:r w:rsidRPr="004917A4">
              <w:rPr>
                <w:rFonts w:ascii="Times New Roman" w:eastAsia="Times New Roman" w:hAnsi="Times New Roman" w:cs="Times New Roman"/>
                <w:sz w:val="20"/>
                <w:szCs w:val="20"/>
              </w:rPr>
              <w:t xml:space="preserve">, </w:t>
            </w:r>
            <w:hyperlink w:anchor="sub_1723" w:history="1">
              <w:r w:rsidRPr="004917A4">
                <w:rPr>
                  <w:rFonts w:ascii="Times New Roman" w:eastAsia="Times New Roman" w:hAnsi="Times New Roman" w:cs="Times New Roman"/>
                  <w:sz w:val="20"/>
                  <w:szCs w:val="20"/>
                </w:rPr>
                <w:t>7.2.3</w:t>
              </w:r>
            </w:hyperlink>
            <w:r w:rsidRPr="004917A4">
              <w:rPr>
                <w:rFonts w:ascii="Times New Roman" w:eastAsia="Times New Roman" w:hAnsi="Times New Roman" w:cs="Times New Roman"/>
                <w:sz w:val="20"/>
                <w:szCs w:val="20"/>
              </w:rPr>
              <w:t>, а также некапитальных сооружений, предназначенных для охраны транспортных средств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75" w:name="sub_11201"/>
            <w:r w:rsidRPr="004917A4">
              <w:rPr>
                <w:rFonts w:ascii="Times New Roman" w:eastAsia="Times New Roman" w:hAnsi="Times New Roman" w:cs="Times New Roman"/>
                <w:sz w:val="20"/>
                <w:szCs w:val="20"/>
              </w:rPr>
              <w:t>12.0.1</w:t>
            </w:r>
            <w:bookmarkEnd w:id="175"/>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Благоустройство территории</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76" w:name="sub_11202"/>
            <w:r w:rsidRPr="004917A4">
              <w:rPr>
                <w:rFonts w:ascii="Times New Roman" w:eastAsia="Times New Roman" w:hAnsi="Times New Roman" w:cs="Times New Roman"/>
                <w:sz w:val="20"/>
                <w:szCs w:val="20"/>
              </w:rPr>
              <w:t>12.0.2</w:t>
            </w:r>
            <w:bookmarkEnd w:id="176"/>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Ритуальная деятельность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кладбищ, крематориев и мест захоронения;</w:t>
            </w:r>
          </w:p>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77" w:name="sub_1121"/>
            <w:r w:rsidRPr="004917A4">
              <w:rPr>
                <w:rFonts w:ascii="Times New Roman" w:eastAsia="Times New Roman" w:hAnsi="Times New Roman" w:cs="Times New Roman"/>
                <w:sz w:val="20"/>
                <w:szCs w:val="20"/>
              </w:rPr>
              <w:t>12.1</w:t>
            </w:r>
            <w:bookmarkEnd w:id="177"/>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Специальная деятельность</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78" w:name="sub_1122"/>
            <w:r w:rsidRPr="004917A4">
              <w:rPr>
                <w:rFonts w:ascii="Times New Roman" w:eastAsia="Times New Roman" w:hAnsi="Times New Roman" w:cs="Times New Roman"/>
                <w:sz w:val="20"/>
                <w:szCs w:val="20"/>
              </w:rPr>
              <w:t>12.2</w:t>
            </w:r>
            <w:bookmarkEnd w:id="178"/>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Запас</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Отсутствие хозяйственной деятельности</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79" w:name="sub_1123"/>
            <w:r w:rsidRPr="004917A4">
              <w:rPr>
                <w:rFonts w:ascii="Times New Roman" w:eastAsia="Times New Roman" w:hAnsi="Times New Roman" w:cs="Times New Roman"/>
                <w:sz w:val="20"/>
                <w:szCs w:val="20"/>
              </w:rPr>
              <w:t>12.3</w:t>
            </w:r>
            <w:bookmarkEnd w:id="179"/>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80" w:name="sub_1130"/>
            <w:r w:rsidRPr="004917A4">
              <w:rPr>
                <w:rFonts w:ascii="Times New Roman" w:eastAsia="Times New Roman" w:hAnsi="Times New Roman" w:cs="Times New Roman"/>
                <w:b/>
                <w:i/>
                <w:sz w:val="20"/>
                <w:szCs w:val="20"/>
              </w:rPr>
              <w:t>Земельные участки общего назначения</w:t>
            </w:r>
            <w:bookmarkEnd w:id="180"/>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13.0</w:t>
            </w:r>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t>Ведение огородничества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81" w:name="sub_1131"/>
            <w:r w:rsidRPr="004917A4">
              <w:rPr>
                <w:rFonts w:ascii="Times New Roman" w:eastAsia="Times New Roman" w:hAnsi="Times New Roman" w:cs="Times New Roman"/>
                <w:sz w:val="20"/>
                <w:szCs w:val="20"/>
              </w:rPr>
              <w:t>13.1</w:t>
            </w:r>
            <w:bookmarkEnd w:id="181"/>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lastRenderedPageBreak/>
              <w:t>Ведение садоводства</w:t>
            </w:r>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sub_1021" w:history="1">
              <w:r w:rsidRPr="004917A4">
                <w:rPr>
                  <w:rFonts w:ascii="Times New Roman" w:eastAsia="Times New Roman" w:hAnsi="Times New Roman" w:cs="Times New Roman"/>
                  <w:sz w:val="20"/>
                  <w:szCs w:val="20"/>
                </w:rPr>
                <w:t>кодом 2.1</w:t>
              </w:r>
            </w:hyperlink>
            <w:r w:rsidRPr="004917A4">
              <w:rPr>
                <w:rFonts w:ascii="Times New Roman" w:eastAsia="Times New Roman" w:hAnsi="Times New Roman" w:cs="Times New Roman"/>
                <w:sz w:val="20"/>
                <w:szCs w:val="20"/>
              </w:rPr>
              <w:t>, хозяйственных построек и гаражей для собственных нужд</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bookmarkStart w:id="182" w:name="sub_1132"/>
            <w:r w:rsidRPr="004917A4">
              <w:rPr>
                <w:rFonts w:ascii="Times New Roman" w:eastAsia="Times New Roman" w:hAnsi="Times New Roman" w:cs="Times New Roman"/>
                <w:sz w:val="20"/>
                <w:szCs w:val="20"/>
              </w:rPr>
              <w:t>13.2</w:t>
            </w:r>
            <w:bookmarkEnd w:id="182"/>
          </w:p>
        </w:tc>
      </w:tr>
      <w:tr w:rsidR="007E5AFD" w:rsidRPr="004917A4" w:rsidTr="001156F8">
        <w:tc>
          <w:tcPr>
            <w:tcW w:w="2268" w:type="dxa"/>
            <w:tcBorders>
              <w:top w:val="single" w:sz="4" w:space="0" w:color="auto"/>
              <w:bottom w:val="single" w:sz="4" w:space="0" w:color="auto"/>
              <w:right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102" w:firstLine="34"/>
              <w:contextualSpacing/>
              <w:jc w:val="center"/>
              <w:rPr>
                <w:rFonts w:ascii="Times New Roman" w:eastAsia="Times New Roman" w:hAnsi="Times New Roman" w:cs="Times New Roman"/>
                <w:b/>
                <w:i/>
                <w:sz w:val="20"/>
                <w:szCs w:val="20"/>
              </w:rPr>
            </w:pPr>
            <w:bookmarkStart w:id="183" w:name="sub_1140"/>
            <w:r w:rsidRPr="004917A4">
              <w:rPr>
                <w:rFonts w:ascii="Times New Roman" w:eastAsia="Times New Roman" w:hAnsi="Times New Roman" w:cs="Times New Roman"/>
                <w:b/>
                <w:i/>
                <w:sz w:val="20"/>
                <w:szCs w:val="20"/>
              </w:rPr>
              <w:t>Земельные участки, входящие в состав общего имущества собственников индивидуальных жилых домов в малоэтажном жилом комплексе</w:t>
            </w:r>
            <w:bookmarkEnd w:id="183"/>
          </w:p>
        </w:tc>
        <w:tc>
          <w:tcPr>
            <w:tcW w:w="5670" w:type="dxa"/>
            <w:tcBorders>
              <w:top w:val="single" w:sz="4" w:space="0" w:color="auto"/>
              <w:left w:val="single" w:sz="4" w:space="0" w:color="auto"/>
              <w:bottom w:val="single" w:sz="4" w:space="0" w:color="auto"/>
              <w:right w:val="single" w:sz="4" w:space="0" w:color="auto"/>
            </w:tcBorders>
          </w:tcPr>
          <w:p w:rsidR="007E5AFD" w:rsidRPr="004917A4" w:rsidRDefault="007E5AFD" w:rsidP="00681DFF">
            <w:pPr>
              <w:widowControl w:val="0"/>
              <w:autoSpaceDE w:val="0"/>
              <w:autoSpaceDN w:val="0"/>
              <w:adjustRightInd w:val="0"/>
              <w:spacing w:after="0" w:line="240"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c>
          <w:tcPr>
            <w:tcW w:w="1994" w:type="dxa"/>
            <w:tcBorders>
              <w:top w:val="single" w:sz="4" w:space="0" w:color="auto"/>
              <w:left w:val="single" w:sz="4" w:space="0" w:color="auto"/>
              <w:bottom w:val="single" w:sz="4" w:space="0" w:color="auto"/>
            </w:tcBorders>
            <w:vAlign w:val="center"/>
          </w:tcPr>
          <w:p w:rsidR="007E5AFD" w:rsidRPr="004917A4" w:rsidRDefault="007E5AFD" w:rsidP="00523749">
            <w:pPr>
              <w:widowControl w:val="0"/>
              <w:autoSpaceDE w:val="0"/>
              <w:autoSpaceDN w:val="0"/>
              <w:adjustRightInd w:val="0"/>
              <w:spacing w:after="0" w:line="240" w:lineRule="auto"/>
              <w:ind w:right="-99"/>
              <w:contextualSpacing/>
              <w:jc w:val="center"/>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14.0</w:t>
            </w:r>
          </w:p>
        </w:tc>
      </w:tr>
    </w:tbl>
    <w:p w:rsidR="001A3958" w:rsidRDefault="001A3958" w:rsidP="007E5AFD">
      <w:pPr>
        <w:spacing w:after="0" w:line="240" w:lineRule="auto"/>
        <w:ind w:firstLine="709"/>
        <w:jc w:val="both"/>
        <w:rPr>
          <w:rFonts w:ascii="Times New Roman" w:eastAsia="Times New Roman" w:hAnsi="Times New Roman" w:cs="Times New Roman"/>
          <w:sz w:val="24"/>
          <w:szCs w:val="24"/>
        </w:rPr>
        <w:sectPr w:rsidR="001A3958" w:rsidSect="001C12E5">
          <w:pgSz w:w="11906" w:h="16838"/>
          <w:pgMar w:top="1440" w:right="1080" w:bottom="1440" w:left="1080" w:header="283" w:footer="397" w:gutter="0"/>
          <w:cols w:space="708"/>
          <w:titlePg/>
          <w:docGrid w:linePitch="360"/>
        </w:sectPr>
      </w:pPr>
    </w:p>
    <w:p w:rsidR="004D4BD4" w:rsidRPr="001A40BF" w:rsidRDefault="001A3958" w:rsidP="009A6493">
      <w:pPr>
        <w:pStyle w:val="S1"/>
      </w:pPr>
      <w:r w:rsidRPr="001A40BF">
        <w:lastRenderedPageBreak/>
        <w:t>Статья 24.1 Градостроительные регламенты. Жилая зона.</w:t>
      </w:r>
    </w:p>
    <w:p w:rsidR="00A754E6" w:rsidRPr="001A3958" w:rsidRDefault="00A754E6" w:rsidP="009A6493">
      <w:pPr>
        <w:pStyle w:val="S1"/>
      </w:pPr>
    </w:p>
    <w:p w:rsidR="001A3958" w:rsidRPr="00683CE7" w:rsidRDefault="001A3958" w:rsidP="009A6493">
      <w:pPr>
        <w:pStyle w:val="S1"/>
      </w:pPr>
      <w:r w:rsidRPr="00683CE7">
        <w:t>Расстояния между жилыми, жилыми и общественными зданиями следует принимать на основе расчетов инсоляции и освещенности согласно требованиям раздела 14 СП 42.13330.2016 Градостроительство. Планировка и застройка городских и сельских пос</w:t>
      </w:r>
      <w:r w:rsidR="004D4BD4" w:rsidRPr="00683CE7">
        <w:t>елений. Актуализированная редак</w:t>
      </w:r>
      <w:r w:rsidRPr="00683CE7">
        <w:t>ция СНиП 2.07.01-89. СП 42.13330.2011, нормами освещенности, приведенными в СП 52.13330, противопожарны</w:t>
      </w:r>
      <w:r w:rsidR="004D4BD4" w:rsidRPr="00683CE7">
        <w:t>ми требованиями Технического ре</w:t>
      </w:r>
      <w:r w:rsidRPr="00683CE7">
        <w:t>гламента о требованиях пожарной безопасности (Федеральный закон от 22 июля 2008 г. № 123-ФЗ).</w:t>
      </w:r>
    </w:p>
    <w:p w:rsidR="00A754E6" w:rsidRPr="00927880" w:rsidRDefault="00A754E6" w:rsidP="009A6493">
      <w:pPr>
        <w:pStyle w:val="S1"/>
      </w:pPr>
    </w:p>
    <w:p w:rsidR="00A754E6" w:rsidRPr="00A754E6" w:rsidRDefault="00A754E6" w:rsidP="008D5243">
      <w:pPr>
        <w:spacing w:after="0" w:line="240" w:lineRule="auto"/>
        <w:contextualSpacing/>
        <w:jc w:val="center"/>
        <w:rPr>
          <w:rFonts w:ascii="Times New Roman" w:eastAsia="GOST Type AU" w:hAnsi="Times New Roman" w:cs="Times New Roman"/>
          <w:b/>
          <w:bCs/>
          <w:sz w:val="24"/>
          <w:szCs w:val="24"/>
          <w:u w:val="single"/>
          <w:lang w:eastAsia="ar-SA"/>
        </w:rPr>
      </w:pPr>
      <w:r w:rsidRPr="00A754E6">
        <w:rPr>
          <w:rFonts w:ascii="Times New Roman" w:eastAsia="GOST Type AU" w:hAnsi="Times New Roman" w:cs="Times New Roman"/>
          <w:b/>
          <w:bCs/>
          <w:sz w:val="24"/>
          <w:szCs w:val="24"/>
          <w:u w:val="single"/>
          <w:lang w:eastAsia="ar-SA"/>
        </w:rPr>
        <w:t>Зона застройки индивидуальными жилыми домами и домами блокированной застройки Ж</w:t>
      </w:r>
    </w:p>
    <w:p w:rsidR="004D4BD4" w:rsidRDefault="004D4BD4" w:rsidP="009A6493">
      <w:pPr>
        <w:pStyle w:val="S1"/>
      </w:pPr>
    </w:p>
    <w:p w:rsidR="00355AF5" w:rsidRPr="001A40BF" w:rsidRDefault="00355AF5" w:rsidP="009A6493">
      <w:pPr>
        <w:pStyle w:val="S1"/>
      </w:pPr>
      <w:r w:rsidRPr="001A40BF">
        <w:t>Основные виды использования земельного участка</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EE004E" w:rsidRPr="008D5243" w:rsidTr="00B00EA4">
        <w:trPr>
          <w:trHeight w:val="589"/>
        </w:trPr>
        <w:tc>
          <w:tcPr>
            <w:tcW w:w="1384" w:type="dxa"/>
            <w:vMerge w:val="restart"/>
            <w:tcBorders>
              <w:top w:val="single" w:sz="4" w:space="0" w:color="auto"/>
              <w:right w:val="single" w:sz="4" w:space="0" w:color="auto"/>
            </w:tcBorders>
            <w:textDirection w:val="btLr"/>
            <w:vAlign w:val="center"/>
          </w:tcPr>
          <w:p w:rsidR="00EE004E" w:rsidRPr="008D5243" w:rsidRDefault="00EE004E" w:rsidP="0014261E">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Основные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tcPr>
          <w:p w:rsidR="00EE004E" w:rsidRPr="008D5243" w:rsidRDefault="00EE004E" w:rsidP="008D5243">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Описание вида разрешенного использования</w:t>
            </w:r>
          </w:p>
          <w:p w:rsidR="00EE004E" w:rsidRPr="008D5243" w:rsidRDefault="00EE004E" w:rsidP="0014261E">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 xml:space="preserve">Код (числовое обозначение) вида </w:t>
            </w:r>
          </w:p>
          <w:p w:rsidR="00EE004E" w:rsidRPr="008D5243" w:rsidRDefault="00EE004E" w:rsidP="0014261E">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EE004E" w:rsidRPr="008D5243" w:rsidTr="00B00EA4">
        <w:trPr>
          <w:cantSplit/>
          <w:trHeight w:val="1134"/>
        </w:trPr>
        <w:tc>
          <w:tcPr>
            <w:tcW w:w="1384" w:type="dxa"/>
            <w:vMerge/>
            <w:tcBorders>
              <w:right w:val="single" w:sz="4" w:space="0" w:color="auto"/>
            </w:tcBorders>
          </w:tcPr>
          <w:p w:rsidR="00EE004E" w:rsidRPr="008D5243" w:rsidRDefault="00EE004E" w:rsidP="008D5243">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tcPr>
          <w:p w:rsidR="00EE004E" w:rsidRPr="008D5243" w:rsidRDefault="00EE004E" w:rsidP="008D5243">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8D5243">
              <w:rPr>
                <w:rFonts w:ascii="Times New Roman" w:eastAsia="Times New Roman" w:hAnsi="Times New Roman" w:cs="Times New Roman"/>
                <w:sz w:val="18"/>
                <w:szCs w:val="18"/>
              </w:rPr>
              <w:t xml:space="preserve"> </w:t>
            </w:r>
            <w:r w:rsidRPr="008D5243">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EE004E" w:rsidRPr="008D5243" w:rsidTr="00B00EA4">
        <w:trPr>
          <w:cantSplit/>
          <w:trHeight w:val="1421"/>
        </w:trPr>
        <w:tc>
          <w:tcPr>
            <w:tcW w:w="1384" w:type="dxa"/>
            <w:vMerge/>
            <w:tcBorders>
              <w:bottom w:val="single" w:sz="4" w:space="0" w:color="auto"/>
              <w:right w:val="single" w:sz="4" w:space="0" w:color="auto"/>
            </w:tcBorders>
          </w:tcPr>
          <w:p w:rsidR="00EE004E" w:rsidRPr="008D5243" w:rsidRDefault="00EE004E" w:rsidP="008D5243">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EE004E" w:rsidRPr="008D5243" w:rsidRDefault="00EE004E" w:rsidP="008D5243">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EE004E" w:rsidRPr="00EE004E" w:rsidRDefault="00EE004E" w:rsidP="00EE004E">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EE004E" w:rsidRPr="00EE004E" w:rsidRDefault="00EE004E" w:rsidP="00EE004E">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EE004E" w:rsidRPr="008D5243" w:rsidRDefault="00EE004E"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EE004E" w:rsidRPr="008D5243" w:rsidTr="00B00EA4">
        <w:trPr>
          <w:trHeight w:val="251"/>
          <w:tblHeader/>
        </w:trPr>
        <w:tc>
          <w:tcPr>
            <w:tcW w:w="1384" w:type="dxa"/>
            <w:tcBorders>
              <w:top w:val="single" w:sz="4" w:space="0" w:color="auto"/>
              <w:bottom w:val="single" w:sz="4" w:space="0" w:color="auto"/>
              <w:right w:val="single" w:sz="4" w:space="0" w:color="auto"/>
            </w:tcBorders>
          </w:tcPr>
          <w:p w:rsidR="008D5243" w:rsidRPr="008D5243" w:rsidRDefault="008D5243" w:rsidP="008D5243">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tcPr>
          <w:p w:rsidR="008D5243" w:rsidRPr="008D5243" w:rsidRDefault="008D5243" w:rsidP="008D5243">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8D5243" w:rsidRPr="008D5243" w:rsidRDefault="008D5243"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8D5243" w:rsidRPr="008D5243" w:rsidRDefault="008D5243"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tcPr>
          <w:p w:rsidR="008D5243" w:rsidRPr="008D5243" w:rsidRDefault="008D5243"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tcPr>
          <w:p w:rsidR="008D5243" w:rsidRPr="008D5243" w:rsidRDefault="008D5243"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tcPr>
          <w:p w:rsidR="008D5243" w:rsidRPr="008D5243" w:rsidRDefault="008D5243"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8D5243" w:rsidRPr="008D5243" w:rsidRDefault="008D5243" w:rsidP="008D5243">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8</w:t>
            </w:r>
          </w:p>
        </w:tc>
      </w:tr>
      <w:tr w:rsidR="00EE004E" w:rsidRPr="008D5243" w:rsidTr="00B00EA4">
        <w:trPr>
          <w:tblHeader/>
        </w:trPr>
        <w:tc>
          <w:tcPr>
            <w:tcW w:w="1384" w:type="dxa"/>
            <w:tcBorders>
              <w:top w:val="single" w:sz="4" w:space="0" w:color="auto"/>
              <w:bottom w:val="single" w:sz="4" w:space="0" w:color="auto"/>
              <w:right w:val="single" w:sz="4" w:space="0" w:color="auto"/>
            </w:tcBorders>
            <w:vAlign w:val="center"/>
          </w:tcPr>
          <w:p w:rsidR="00EE004E" w:rsidRPr="008D5243" w:rsidRDefault="00EE004E" w:rsidP="00EE004E">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18"/>
                <w:szCs w:val="18"/>
              </w:rPr>
            </w:pPr>
            <w:r w:rsidRPr="008D5243">
              <w:rPr>
                <w:rFonts w:ascii="Times New Roman" w:hAnsi="Times New Roman" w:cs="Times New Roman"/>
                <w:b/>
                <w:i/>
                <w:sz w:val="20"/>
                <w:szCs w:val="18"/>
              </w:rPr>
              <w:t>Для индивидуального жилищного строительства</w:t>
            </w:r>
          </w:p>
        </w:tc>
        <w:tc>
          <w:tcPr>
            <w:tcW w:w="3861" w:type="dxa"/>
            <w:tcBorders>
              <w:top w:val="single" w:sz="4" w:space="0" w:color="auto"/>
              <w:left w:val="single" w:sz="4" w:space="0" w:color="auto"/>
              <w:bottom w:val="single" w:sz="4" w:space="0" w:color="auto"/>
              <w:right w:val="single" w:sz="4" w:space="0" w:color="auto"/>
            </w:tcBorders>
          </w:tcPr>
          <w:p w:rsidR="00EE004E" w:rsidRPr="008D5243" w:rsidRDefault="00EE004E"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8D5243">
              <w:rPr>
                <w:rFonts w:ascii="Times New Roman" w:eastAsia="Times New Roman" w:hAnsi="Times New Roman" w:cs="Times New Roman"/>
                <w:sz w:val="18"/>
                <w:szCs w:val="18"/>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817" w:type="dxa"/>
            <w:tcBorders>
              <w:top w:val="single" w:sz="4" w:space="0" w:color="auto"/>
              <w:left w:val="single" w:sz="4" w:space="0" w:color="auto"/>
              <w:bottom w:val="single" w:sz="4" w:space="0" w:color="auto"/>
            </w:tcBorders>
            <w:vAlign w:val="center"/>
          </w:tcPr>
          <w:p w:rsidR="00EE004E" w:rsidRPr="00927880" w:rsidRDefault="00EE004E" w:rsidP="00EE004E">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2.1</w:t>
            </w:r>
          </w:p>
        </w:tc>
        <w:tc>
          <w:tcPr>
            <w:tcW w:w="709" w:type="dxa"/>
            <w:tcBorders>
              <w:top w:val="single" w:sz="4" w:space="0" w:color="auto"/>
              <w:left w:val="single" w:sz="4" w:space="0" w:color="auto"/>
              <w:bottom w:val="single" w:sz="4" w:space="0" w:color="auto"/>
            </w:tcBorders>
            <w:vAlign w:val="center"/>
          </w:tcPr>
          <w:p w:rsidR="00EE004E" w:rsidRPr="00927880" w:rsidRDefault="00EE004E" w:rsidP="00EE004E">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400</w:t>
            </w:r>
          </w:p>
        </w:tc>
        <w:tc>
          <w:tcPr>
            <w:tcW w:w="850" w:type="dxa"/>
            <w:tcBorders>
              <w:top w:val="single" w:sz="4" w:space="0" w:color="auto"/>
              <w:left w:val="single" w:sz="4" w:space="0" w:color="auto"/>
              <w:bottom w:val="single" w:sz="4" w:space="0" w:color="auto"/>
              <w:right w:val="single" w:sz="4" w:space="0" w:color="auto"/>
            </w:tcBorders>
            <w:vAlign w:val="center"/>
          </w:tcPr>
          <w:p w:rsidR="00EE004E" w:rsidRPr="00927880" w:rsidRDefault="00EE004E" w:rsidP="00EE004E">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3 000</w:t>
            </w:r>
          </w:p>
        </w:tc>
        <w:tc>
          <w:tcPr>
            <w:tcW w:w="1310" w:type="dxa"/>
            <w:tcBorders>
              <w:top w:val="single" w:sz="4" w:space="0" w:color="auto"/>
              <w:left w:val="single" w:sz="4" w:space="0" w:color="auto"/>
              <w:bottom w:val="single" w:sz="4" w:space="0" w:color="auto"/>
            </w:tcBorders>
            <w:vAlign w:val="center"/>
          </w:tcPr>
          <w:p w:rsidR="00EE004E" w:rsidRPr="00927880" w:rsidRDefault="00EE004E" w:rsidP="00EE004E">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lang w:val="en-US"/>
              </w:rPr>
            </w:pPr>
            <w:r w:rsidRPr="00927880">
              <w:rPr>
                <w:rFonts w:ascii="Times New Roman" w:eastAsia="Times New Roman" w:hAnsi="Times New Roman" w:cs="Times New Roman"/>
                <w:sz w:val="18"/>
                <w:szCs w:val="18"/>
                <w:lang w:val="en-US"/>
              </w:rPr>
              <w:t>3</w:t>
            </w:r>
            <w:r w:rsidRPr="00927880">
              <w:rPr>
                <w:rFonts w:ascii="Times New Roman" w:eastAsia="Times New Roman" w:hAnsi="Times New Roman" w:cs="Times New Roman"/>
                <w:sz w:val="18"/>
                <w:szCs w:val="18"/>
              </w:rPr>
              <w:t>/</w:t>
            </w:r>
            <w:r w:rsidRPr="00927880">
              <w:rPr>
                <w:rFonts w:ascii="Times New Roman" w:eastAsia="Times New Roman" w:hAnsi="Times New Roman" w:cs="Times New Roman"/>
                <w:sz w:val="18"/>
                <w:szCs w:val="18"/>
                <w:lang w:val="en-US"/>
              </w:rPr>
              <w:t>12</w:t>
            </w:r>
          </w:p>
        </w:tc>
        <w:tc>
          <w:tcPr>
            <w:tcW w:w="1842" w:type="dxa"/>
            <w:tcBorders>
              <w:top w:val="single" w:sz="4" w:space="0" w:color="auto"/>
              <w:left w:val="single" w:sz="4" w:space="0" w:color="auto"/>
              <w:bottom w:val="single" w:sz="4" w:space="0" w:color="auto"/>
            </w:tcBorders>
            <w:vAlign w:val="center"/>
          </w:tcPr>
          <w:p w:rsidR="00EE004E" w:rsidRPr="00927880" w:rsidRDefault="00EE004E" w:rsidP="00EE004E">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EE004E" w:rsidRPr="00927880" w:rsidRDefault="00905C92" w:rsidP="00EE004E">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6</w:t>
            </w:r>
            <w:r w:rsidR="00EE004E" w:rsidRPr="00927880">
              <w:rPr>
                <w:rFonts w:ascii="Times New Roman" w:eastAsia="Times New Roman" w:hAnsi="Times New Roman" w:cs="Times New Roman"/>
                <w:sz w:val="18"/>
                <w:szCs w:val="18"/>
              </w:rPr>
              <w:t>0%</w:t>
            </w:r>
          </w:p>
        </w:tc>
      </w:tr>
      <w:tr w:rsidR="00905C92" w:rsidRPr="008D5243" w:rsidTr="00B00EA4">
        <w:trPr>
          <w:tblHeader/>
        </w:trPr>
        <w:tc>
          <w:tcPr>
            <w:tcW w:w="1384" w:type="dxa"/>
            <w:tcBorders>
              <w:top w:val="single" w:sz="4" w:space="0" w:color="auto"/>
              <w:bottom w:val="single" w:sz="4" w:space="0" w:color="auto"/>
              <w:right w:val="single" w:sz="4" w:space="0" w:color="auto"/>
            </w:tcBorders>
            <w:vAlign w:val="center"/>
          </w:tcPr>
          <w:p w:rsidR="00905C92" w:rsidRPr="00905C92" w:rsidRDefault="00905C92" w:rsidP="00905C92">
            <w:pPr>
              <w:widowControl w:val="0"/>
              <w:autoSpaceDE w:val="0"/>
              <w:autoSpaceDN w:val="0"/>
              <w:adjustRightInd w:val="0"/>
              <w:spacing w:after="0" w:line="240" w:lineRule="auto"/>
              <w:ind w:left="-108" w:right="-108"/>
              <w:jc w:val="center"/>
              <w:rPr>
                <w:rFonts w:ascii="Times New Roman" w:hAnsi="Times New Roman" w:cs="Times New Roman"/>
                <w:b/>
                <w:i/>
                <w:sz w:val="20"/>
                <w:szCs w:val="18"/>
              </w:rPr>
            </w:pPr>
            <w:r w:rsidRPr="006B2E95">
              <w:rPr>
                <w:rFonts w:ascii="Times New Roman" w:eastAsia="Calibri" w:hAnsi="Times New Roman" w:cs="Times New Roman"/>
                <w:b/>
                <w:i/>
                <w:color w:val="000000"/>
                <w:sz w:val="20"/>
                <w:szCs w:val="20"/>
                <w:lang w:val="x-none" w:eastAsia="x-none"/>
              </w:rPr>
              <w:lastRenderedPageBreak/>
              <w:t>Для ведения личного подсобного хозяйства (приусадебный земельный участок)</w:t>
            </w:r>
          </w:p>
        </w:tc>
        <w:tc>
          <w:tcPr>
            <w:tcW w:w="3861" w:type="dxa"/>
            <w:tcBorders>
              <w:top w:val="single" w:sz="4" w:space="0" w:color="auto"/>
              <w:left w:val="single" w:sz="4" w:space="0" w:color="auto"/>
              <w:bottom w:val="single" w:sz="4" w:space="0" w:color="auto"/>
              <w:right w:val="single" w:sz="4" w:space="0" w:color="auto"/>
            </w:tcBorders>
          </w:tcPr>
          <w:p w:rsidR="00905C92" w:rsidRPr="008D5243" w:rsidRDefault="00905C92"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905C92">
              <w:rPr>
                <w:rFonts w:ascii="Times New Roman" w:eastAsia="Times New Roman" w:hAnsi="Times New Roman" w:cs="Times New Roman"/>
                <w:sz w:val="18"/>
                <w:szCs w:val="18"/>
              </w:rPr>
              <w:t>Размещение жилого дома, указан</w:t>
            </w:r>
            <w:r>
              <w:rPr>
                <w:rFonts w:ascii="Times New Roman" w:eastAsia="Times New Roman" w:hAnsi="Times New Roman" w:cs="Times New Roman"/>
                <w:sz w:val="18"/>
                <w:szCs w:val="18"/>
              </w:rPr>
              <w:t>ного в описании вида разрешенно</w:t>
            </w:r>
            <w:r w:rsidRPr="00905C92">
              <w:rPr>
                <w:rFonts w:ascii="Times New Roman" w:eastAsia="Times New Roman" w:hAnsi="Times New Roman" w:cs="Times New Roman"/>
                <w:sz w:val="18"/>
                <w:szCs w:val="18"/>
              </w:rPr>
              <w:t>го использования с кодом 2.1; производство сельскохозяйственной продукции; размещение гаража</w:t>
            </w:r>
            <w:r>
              <w:rPr>
                <w:rFonts w:ascii="Times New Roman" w:eastAsia="Times New Roman" w:hAnsi="Times New Roman" w:cs="Times New Roman"/>
                <w:sz w:val="18"/>
                <w:szCs w:val="18"/>
              </w:rPr>
              <w:t xml:space="preserve"> и иных вспомогательных сооруже</w:t>
            </w:r>
            <w:r w:rsidRPr="00905C92">
              <w:rPr>
                <w:rFonts w:ascii="Times New Roman" w:eastAsia="Times New Roman" w:hAnsi="Times New Roman" w:cs="Times New Roman"/>
                <w:sz w:val="18"/>
                <w:szCs w:val="18"/>
              </w:rPr>
              <w:t>ний; содержание сельскохозяйственных животных</w:t>
            </w:r>
          </w:p>
        </w:tc>
        <w:tc>
          <w:tcPr>
            <w:tcW w:w="817" w:type="dxa"/>
            <w:tcBorders>
              <w:top w:val="single" w:sz="4" w:space="0" w:color="auto"/>
              <w:left w:val="single" w:sz="4" w:space="0" w:color="auto"/>
              <w:bottom w:val="single" w:sz="4" w:space="0" w:color="auto"/>
            </w:tcBorders>
            <w:vAlign w:val="center"/>
          </w:tcPr>
          <w:p w:rsidR="00905C92" w:rsidRPr="00927880" w:rsidRDefault="00905C92"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2.2</w:t>
            </w:r>
          </w:p>
        </w:tc>
        <w:tc>
          <w:tcPr>
            <w:tcW w:w="709" w:type="dxa"/>
            <w:tcBorders>
              <w:top w:val="single" w:sz="4" w:space="0" w:color="auto"/>
              <w:left w:val="single" w:sz="4" w:space="0" w:color="auto"/>
              <w:bottom w:val="single" w:sz="4" w:space="0" w:color="auto"/>
            </w:tcBorders>
            <w:vAlign w:val="center"/>
          </w:tcPr>
          <w:p w:rsidR="00905C92" w:rsidRPr="00927880" w:rsidRDefault="00905C92"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400</w:t>
            </w:r>
          </w:p>
        </w:tc>
        <w:tc>
          <w:tcPr>
            <w:tcW w:w="850" w:type="dxa"/>
            <w:tcBorders>
              <w:top w:val="single" w:sz="4" w:space="0" w:color="auto"/>
              <w:left w:val="single" w:sz="4" w:space="0" w:color="auto"/>
              <w:bottom w:val="single" w:sz="4" w:space="0" w:color="auto"/>
              <w:right w:val="single" w:sz="4" w:space="0" w:color="auto"/>
            </w:tcBorders>
            <w:vAlign w:val="center"/>
          </w:tcPr>
          <w:p w:rsidR="00905C92" w:rsidRPr="00927880" w:rsidRDefault="00905C92"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10 000</w:t>
            </w:r>
          </w:p>
        </w:tc>
        <w:tc>
          <w:tcPr>
            <w:tcW w:w="1310" w:type="dxa"/>
            <w:tcBorders>
              <w:top w:val="single" w:sz="4" w:space="0" w:color="auto"/>
              <w:left w:val="single" w:sz="4" w:space="0" w:color="auto"/>
              <w:bottom w:val="single" w:sz="4" w:space="0" w:color="auto"/>
            </w:tcBorders>
            <w:vAlign w:val="center"/>
          </w:tcPr>
          <w:p w:rsidR="00905C92" w:rsidRPr="00927880" w:rsidRDefault="00905C92"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lang w:val="en-US"/>
              </w:rPr>
              <w:t>3</w:t>
            </w:r>
            <w:r w:rsidRPr="00927880">
              <w:rPr>
                <w:rFonts w:ascii="Times New Roman" w:eastAsia="Times New Roman" w:hAnsi="Times New Roman" w:cs="Times New Roman"/>
                <w:sz w:val="18"/>
                <w:szCs w:val="18"/>
              </w:rPr>
              <w:t>/</w:t>
            </w:r>
            <w:r w:rsidRPr="00927880">
              <w:rPr>
                <w:rFonts w:ascii="Times New Roman" w:eastAsia="Times New Roman" w:hAnsi="Times New Roman" w:cs="Times New Roman"/>
                <w:sz w:val="18"/>
                <w:szCs w:val="18"/>
                <w:lang w:val="en-US"/>
              </w:rPr>
              <w:t>12</w:t>
            </w:r>
          </w:p>
        </w:tc>
        <w:tc>
          <w:tcPr>
            <w:tcW w:w="1842" w:type="dxa"/>
            <w:tcBorders>
              <w:top w:val="single" w:sz="4" w:space="0" w:color="auto"/>
              <w:left w:val="single" w:sz="4" w:space="0" w:color="auto"/>
              <w:bottom w:val="single" w:sz="4" w:space="0" w:color="auto"/>
            </w:tcBorders>
            <w:vAlign w:val="center"/>
          </w:tcPr>
          <w:p w:rsidR="00905C92" w:rsidRPr="00927880" w:rsidRDefault="00905C92"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905C92" w:rsidRPr="00927880" w:rsidRDefault="00905C92"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60%</w:t>
            </w:r>
          </w:p>
        </w:tc>
      </w:tr>
      <w:tr w:rsidR="00905C92" w:rsidRPr="008D5243" w:rsidTr="00B00EA4">
        <w:trPr>
          <w:tblHeader/>
        </w:trPr>
        <w:tc>
          <w:tcPr>
            <w:tcW w:w="1384" w:type="dxa"/>
            <w:tcBorders>
              <w:top w:val="single" w:sz="4" w:space="0" w:color="auto"/>
              <w:bottom w:val="single" w:sz="4" w:space="0" w:color="auto"/>
              <w:right w:val="single" w:sz="4" w:space="0" w:color="auto"/>
            </w:tcBorders>
            <w:vAlign w:val="center"/>
          </w:tcPr>
          <w:p w:rsidR="00905C92" w:rsidRPr="00905C92" w:rsidRDefault="00905C92" w:rsidP="00905C92">
            <w:pPr>
              <w:widowControl w:val="0"/>
              <w:autoSpaceDE w:val="0"/>
              <w:autoSpaceDN w:val="0"/>
              <w:adjustRightInd w:val="0"/>
              <w:spacing w:after="0" w:line="240" w:lineRule="auto"/>
              <w:ind w:left="-108" w:right="-108"/>
              <w:jc w:val="center"/>
              <w:rPr>
                <w:rFonts w:ascii="Times New Roman" w:eastAsia="Calibri" w:hAnsi="Times New Roman" w:cs="Times New Roman"/>
                <w:b/>
                <w:i/>
                <w:color w:val="000000"/>
                <w:sz w:val="20"/>
                <w:szCs w:val="20"/>
                <w:lang w:val="x-none" w:eastAsia="x-none"/>
              </w:rPr>
            </w:pPr>
            <w:r w:rsidRPr="006B2E95">
              <w:rPr>
                <w:rFonts w:ascii="Times New Roman" w:eastAsia="Calibri" w:hAnsi="Times New Roman" w:cs="Times New Roman"/>
                <w:b/>
                <w:i/>
                <w:sz w:val="20"/>
                <w:szCs w:val="20"/>
                <w:lang w:eastAsia="x-none"/>
              </w:rPr>
              <w:t>Блокированная жилая застройка</w:t>
            </w:r>
          </w:p>
        </w:tc>
        <w:tc>
          <w:tcPr>
            <w:tcW w:w="3861" w:type="dxa"/>
            <w:tcBorders>
              <w:top w:val="single" w:sz="4" w:space="0" w:color="auto"/>
              <w:left w:val="single" w:sz="4" w:space="0" w:color="auto"/>
              <w:bottom w:val="single" w:sz="4" w:space="0" w:color="auto"/>
              <w:right w:val="single" w:sz="4" w:space="0" w:color="auto"/>
            </w:tcBorders>
          </w:tcPr>
          <w:p w:rsidR="00905C92" w:rsidRPr="00905C92" w:rsidRDefault="00905C92"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905C92">
              <w:rPr>
                <w:rFonts w:ascii="Times New Roman" w:eastAsia="Times New Roman" w:hAnsi="Times New Roman" w:cs="Times New Roman"/>
                <w:sz w:val="18"/>
                <w:szCs w:val="18"/>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w:t>
            </w:r>
          </w:p>
          <w:p w:rsidR="00905C92" w:rsidRPr="00905C92" w:rsidRDefault="00905C92"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905C92">
              <w:rPr>
                <w:rFonts w:ascii="Times New Roman" w:eastAsia="Times New Roman" w:hAnsi="Times New Roman" w:cs="Times New Roman"/>
                <w:sz w:val="18"/>
                <w:szCs w:val="18"/>
              </w:rPr>
              <w:t>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w:t>
            </w:r>
          </w:p>
          <w:p w:rsidR="00905C92" w:rsidRPr="00905C92" w:rsidRDefault="00905C92"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905C92">
              <w:rPr>
                <w:rFonts w:ascii="Times New Roman" w:eastAsia="Times New Roman" w:hAnsi="Times New Roman" w:cs="Times New Roman"/>
                <w:sz w:val="18"/>
                <w:szCs w:val="18"/>
              </w:rPr>
              <w:t>сооружений; обустройство спо</w:t>
            </w:r>
            <w:r>
              <w:rPr>
                <w:rFonts w:ascii="Times New Roman" w:eastAsia="Times New Roman" w:hAnsi="Times New Roman" w:cs="Times New Roman"/>
                <w:sz w:val="18"/>
                <w:szCs w:val="18"/>
              </w:rPr>
              <w:t>ртивных и детских площадок, пло</w:t>
            </w:r>
            <w:r w:rsidRPr="00905C92">
              <w:rPr>
                <w:rFonts w:ascii="Times New Roman" w:eastAsia="Times New Roman" w:hAnsi="Times New Roman" w:cs="Times New Roman"/>
                <w:sz w:val="18"/>
                <w:szCs w:val="18"/>
              </w:rPr>
              <w:t>щадок для отдыха</w:t>
            </w:r>
          </w:p>
        </w:tc>
        <w:tc>
          <w:tcPr>
            <w:tcW w:w="817" w:type="dxa"/>
            <w:tcBorders>
              <w:top w:val="single" w:sz="4" w:space="0" w:color="auto"/>
              <w:left w:val="single" w:sz="4" w:space="0" w:color="auto"/>
              <w:bottom w:val="single" w:sz="4" w:space="0" w:color="auto"/>
            </w:tcBorders>
            <w:vAlign w:val="center"/>
          </w:tcPr>
          <w:p w:rsidR="00905C92" w:rsidRPr="00927880" w:rsidRDefault="00905C92"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2.3</w:t>
            </w:r>
          </w:p>
        </w:tc>
        <w:tc>
          <w:tcPr>
            <w:tcW w:w="709" w:type="dxa"/>
            <w:tcBorders>
              <w:top w:val="single" w:sz="4" w:space="0" w:color="auto"/>
              <w:left w:val="single" w:sz="4" w:space="0" w:color="auto"/>
              <w:bottom w:val="single" w:sz="4" w:space="0" w:color="auto"/>
            </w:tcBorders>
            <w:vAlign w:val="center"/>
          </w:tcPr>
          <w:p w:rsidR="00905C92" w:rsidRPr="00927880" w:rsidRDefault="00905C92"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200</w:t>
            </w:r>
          </w:p>
        </w:tc>
        <w:tc>
          <w:tcPr>
            <w:tcW w:w="850" w:type="dxa"/>
            <w:tcBorders>
              <w:top w:val="single" w:sz="4" w:space="0" w:color="auto"/>
              <w:left w:val="single" w:sz="4" w:space="0" w:color="auto"/>
              <w:bottom w:val="single" w:sz="4" w:space="0" w:color="auto"/>
              <w:right w:val="single" w:sz="4" w:space="0" w:color="auto"/>
            </w:tcBorders>
            <w:vAlign w:val="center"/>
          </w:tcPr>
          <w:p w:rsidR="00905C92" w:rsidRPr="00927880" w:rsidRDefault="00905C92"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3 000</w:t>
            </w:r>
          </w:p>
        </w:tc>
        <w:tc>
          <w:tcPr>
            <w:tcW w:w="1310" w:type="dxa"/>
            <w:tcBorders>
              <w:top w:val="single" w:sz="4" w:space="0" w:color="auto"/>
              <w:left w:val="single" w:sz="4" w:space="0" w:color="auto"/>
              <w:bottom w:val="single" w:sz="4" w:space="0" w:color="auto"/>
            </w:tcBorders>
            <w:vAlign w:val="center"/>
          </w:tcPr>
          <w:p w:rsidR="00905C92" w:rsidRPr="00927880" w:rsidRDefault="00905C92"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3/12</w:t>
            </w:r>
          </w:p>
        </w:tc>
        <w:tc>
          <w:tcPr>
            <w:tcW w:w="1842" w:type="dxa"/>
            <w:tcBorders>
              <w:top w:val="single" w:sz="4" w:space="0" w:color="auto"/>
              <w:left w:val="single" w:sz="4" w:space="0" w:color="auto"/>
              <w:bottom w:val="single" w:sz="4" w:space="0" w:color="auto"/>
            </w:tcBorders>
            <w:vAlign w:val="center"/>
          </w:tcPr>
          <w:p w:rsidR="00905C92" w:rsidRPr="00927880" w:rsidRDefault="00905C92"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905C92" w:rsidRPr="00927880" w:rsidRDefault="00905C92"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40%</w:t>
            </w:r>
          </w:p>
        </w:tc>
      </w:tr>
      <w:tr w:rsidR="00905C92" w:rsidRPr="008D5243" w:rsidTr="00B00EA4">
        <w:trPr>
          <w:tblHeader/>
        </w:trPr>
        <w:tc>
          <w:tcPr>
            <w:tcW w:w="1384" w:type="dxa"/>
            <w:tcBorders>
              <w:top w:val="single" w:sz="4" w:space="0" w:color="auto"/>
              <w:bottom w:val="single" w:sz="4" w:space="0" w:color="auto"/>
              <w:right w:val="single" w:sz="4" w:space="0" w:color="auto"/>
            </w:tcBorders>
            <w:vAlign w:val="center"/>
          </w:tcPr>
          <w:p w:rsidR="00905C92" w:rsidRPr="006B2E95" w:rsidRDefault="00905C92" w:rsidP="00905C92">
            <w:pPr>
              <w:widowControl w:val="0"/>
              <w:autoSpaceDE w:val="0"/>
              <w:autoSpaceDN w:val="0"/>
              <w:adjustRightInd w:val="0"/>
              <w:spacing w:after="0" w:line="240" w:lineRule="auto"/>
              <w:ind w:left="-108" w:right="-108"/>
              <w:jc w:val="center"/>
              <w:rPr>
                <w:rFonts w:ascii="Times New Roman" w:eastAsia="Calibri" w:hAnsi="Times New Roman" w:cs="Times New Roman"/>
                <w:b/>
                <w:i/>
                <w:sz w:val="20"/>
                <w:szCs w:val="20"/>
                <w:lang w:eastAsia="x-none"/>
              </w:rPr>
            </w:pPr>
            <w:r w:rsidRPr="00905C92">
              <w:rPr>
                <w:rFonts w:ascii="Times New Roman" w:eastAsia="Calibri" w:hAnsi="Times New Roman" w:cs="Times New Roman"/>
                <w:b/>
                <w:i/>
                <w:sz w:val="20"/>
                <w:szCs w:val="20"/>
                <w:lang w:eastAsia="x-none"/>
              </w:rPr>
              <w:t>Малоэтажная многоквартирная жилая застройка</w:t>
            </w:r>
          </w:p>
        </w:tc>
        <w:tc>
          <w:tcPr>
            <w:tcW w:w="3861" w:type="dxa"/>
            <w:tcBorders>
              <w:top w:val="single" w:sz="4" w:space="0" w:color="auto"/>
              <w:left w:val="single" w:sz="4" w:space="0" w:color="auto"/>
              <w:bottom w:val="single" w:sz="4" w:space="0" w:color="auto"/>
              <w:right w:val="single" w:sz="4" w:space="0" w:color="auto"/>
            </w:tcBorders>
          </w:tcPr>
          <w:p w:rsidR="00905C92" w:rsidRPr="00905C92" w:rsidRDefault="00905C92"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905C92">
              <w:rPr>
                <w:rFonts w:ascii="Times New Roman" w:eastAsia="Times New Roman" w:hAnsi="Times New Roman" w:cs="Times New Roman"/>
                <w:sz w:val="18"/>
                <w:szCs w:val="18"/>
              </w:rPr>
              <w:t>Размещение малоэтажных многоквартирных домов (много</w:t>
            </w:r>
            <w:r w:rsidR="00B00EA4">
              <w:rPr>
                <w:rFonts w:ascii="Times New Roman" w:eastAsia="Times New Roman" w:hAnsi="Times New Roman" w:cs="Times New Roman"/>
                <w:sz w:val="18"/>
                <w:szCs w:val="18"/>
              </w:rPr>
              <w:t>квартир</w:t>
            </w:r>
            <w:r w:rsidRPr="00905C92">
              <w:rPr>
                <w:rFonts w:ascii="Times New Roman" w:eastAsia="Times New Roman" w:hAnsi="Times New Roman" w:cs="Times New Roman"/>
                <w:sz w:val="18"/>
                <w:szCs w:val="18"/>
              </w:rPr>
              <w:t>ные дома высотой до 4 этажей, включая мансардный); обустройство спортивных и детских площадо</w:t>
            </w:r>
            <w:r w:rsidR="00B00EA4">
              <w:rPr>
                <w:rFonts w:ascii="Times New Roman" w:eastAsia="Times New Roman" w:hAnsi="Times New Roman" w:cs="Times New Roman"/>
                <w:sz w:val="18"/>
                <w:szCs w:val="18"/>
              </w:rPr>
              <w:t>к, площадок для отдыха; размеще</w:t>
            </w:r>
            <w:r w:rsidRPr="00905C92">
              <w:rPr>
                <w:rFonts w:ascii="Times New Roman" w:eastAsia="Times New Roman" w:hAnsi="Times New Roman" w:cs="Times New Roman"/>
                <w:sz w:val="18"/>
                <w:szCs w:val="18"/>
              </w:rPr>
              <w:t>ние объектов обслуживания жил</w:t>
            </w:r>
            <w:r w:rsidR="00B00EA4">
              <w:rPr>
                <w:rFonts w:ascii="Times New Roman" w:eastAsia="Times New Roman" w:hAnsi="Times New Roman" w:cs="Times New Roman"/>
                <w:sz w:val="18"/>
                <w:szCs w:val="18"/>
              </w:rPr>
              <w:t>ой застройки во встроенных, при</w:t>
            </w:r>
            <w:r w:rsidRPr="00905C92">
              <w:rPr>
                <w:rFonts w:ascii="Times New Roman" w:eastAsia="Times New Roman" w:hAnsi="Times New Roman" w:cs="Times New Roman"/>
                <w:sz w:val="18"/>
                <w:szCs w:val="18"/>
              </w:rPr>
              <w:t>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17" w:type="dxa"/>
            <w:tcBorders>
              <w:top w:val="single" w:sz="4" w:space="0" w:color="auto"/>
              <w:left w:val="single" w:sz="4" w:space="0" w:color="auto"/>
              <w:bottom w:val="single" w:sz="4" w:space="0" w:color="auto"/>
            </w:tcBorders>
            <w:vAlign w:val="center"/>
          </w:tcPr>
          <w:p w:rsidR="00905C92"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2.1.1</w:t>
            </w:r>
          </w:p>
        </w:tc>
        <w:tc>
          <w:tcPr>
            <w:tcW w:w="709" w:type="dxa"/>
            <w:tcBorders>
              <w:top w:val="single" w:sz="4" w:space="0" w:color="auto"/>
              <w:left w:val="single" w:sz="4" w:space="0" w:color="auto"/>
              <w:bottom w:val="single" w:sz="4" w:space="0" w:color="auto"/>
            </w:tcBorders>
            <w:vAlign w:val="center"/>
          </w:tcPr>
          <w:p w:rsidR="00905C92" w:rsidRPr="00927880" w:rsidRDefault="00B00EA4"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300</w:t>
            </w:r>
          </w:p>
        </w:tc>
        <w:tc>
          <w:tcPr>
            <w:tcW w:w="850" w:type="dxa"/>
            <w:tcBorders>
              <w:top w:val="single" w:sz="4" w:space="0" w:color="auto"/>
              <w:left w:val="single" w:sz="4" w:space="0" w:color="auto"/>
              <w:bottom w:val="single" w:sz="4" w:space="0" w:color="auto"/>
              <w:right w:val="single" w:sz="4" w:space="0" w:color="auto"/>
            </w:tcBorders>
            <w:vAlign w:val="center"/>
          </w:tcPr>
          <w:p w:rsidR="00905C92" w:rsidRPr="00927880" w:rsidRDefault="00B00EA4"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2 000</w:t>
            </w:r>
          </w:p>
        </w:tc>
        <w:tc>
          <w:tcPr>
            <w:tcW w:w="1310" w:type="dxa"/>
            <w:tcBorders>
              <w:top w:val="single" w:sz="4" w:space="0" w:color="auto"/>
              <w:left w:val="single" w:sz="4" w:space="0" w:color="auto"/>
              <w:bottom w:val="single" w:sz="4" w:space="0" w:color="auto"/>
            </w:tcBorders>
            <w:vAlign w:val="center"/>
          </w:tcPr>
          <w:p w:rsidR="00905C92"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3/12</w:t>
            </w:r>
          </w:p>
        </w:tc>
        <w:tc>
          <w:tcPr>
            <w:tcW w:w="1842" w:type="dxa"/>
            <w:tcBorders>
              <w:top w:val="single" w:sz="4" w:space="0" w:color="auto"/>
              <w:left w:val="single" w:sz="4" w:space="0" w:color="auto"/>
              <w:bottom w:val="single" w:sz="4" w:space="0" w:color="auto"/>
            </w:tcBorders>
            <w:vAlign w:val="center"/>
          </w:tcPr>
          <w:p w:rsidR="00905C92"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905C92"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20%</w:t>
            </w:r>
          </w:p>
        </w:tc>
      </w:tr>
      <w:tr w:rsidR="00B00EA4" w:rsidRPr="008D5243" w:rsidTr="00B00EA4">
        <w:trPr>
          <w:tblHeader/>
        </w:trPr>
        <w:tc>
          <w:tcPr>
            <w:tcW w:w="1384" w:type="dxa"/>
            <w:tcBorders>
              <w:top w:val="single" w:sz="4" w:space="0" w:color="auto"/>
              <w:bottom w:val="single" w:sz="4" w:space="0" w:color="auto"/>
              <w:right w:val="single" w:sz="4" w:space="0" w:color="auto"/>
            </w:tcBorders>
            <w:vAlign w:val="center"/>
          </w:tcPr>
          <w:p w:rsidR="00B00EA4" w:rsidRPr="00905C92" w:rsidRDefault="00B00EA4" w:rsidP="00905C92">
            <w:pPr>
              <w:widowControl w:val="0"/>
              <w:autoSpaceDE w:val="0"/>
              <w:autoSpaceDN w:val="0"/>
              <w:adjustRightInd w:val="0"/>
              <w:spacing w:after="0" w:line="240" w:lineRule="auto"/>
              <w:ind w:left="-108" w:right="-108"/>
              <w:jc w:val="center"/>
              <w:rPr>
                <w:rFonts w:ascii="Times New Roman" w:eastAsia="Calibri" w:hAnsi="Times New Roman" w:cs="Times New Roman"/>
                <w:b/>
                <w:i/>
                <w:sz w:val="20"/>
                <w:szCs w:val="20"/>
                <w:lang w:eastAsia="x-none"/>
              </w:rPr>
            </w:pPr>
            <w:r w:rsidRPr="00B00EA4">
              <w:rPr>
                <w:rFonts w:ascii="Times New Roman" w:eastAsia="Calibri" w:hAnsi="Times New Roman" w:cs="Times New Roman"/>
                <w:b/>
                <w:i/>
                <w:sz w:val="20"/>
                <w:szCs w:val="20"/>
                <w:lang w:eastAsia="x-none"/>
              </w:rPr>
              <w:t>Обслуживание жилой застройки</w:t>
            </w:r>
          </w:p>
        </w:tc>
        <w:tc>
          <w:tcPr>
            <w:tcW w:w="3861" w:type="dxa"/>
            <w:tcBorders>
              <w:top w:val="single" w:sz="4" w:space="0" w:color="auto"/>
              <w:left w:val="single" w:sz="4" w:space="0" w:color="auto"/>
              <w:bottom w:val="single" w:sz="4" w:space="0" w:color="auto"/>
              <w:right w:val="single" w:sz="4" w:space="0" w:color="auto"/>
            </w:tcBorders>
          </w:tcPr>
          <w:p w:rsidR="00B00EA4" w:rsidRPr="00905C92" w:rsidRDefault="00B00EA4"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B00EA4">
              <w:rPr>
                <w:rFonts w:ascii="Times New Roman" w:eastAsia="Times New Roman" w:hAnsi="Times New Roman" w:cs="Times New Roman"/>
                <w:sz w:val="18"/>
                <w:szCs w:val="18"/>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17" w:type="dxa"/>
            <w:tcBorders>
              <w:top w:val="single" w:sz="4" w:space="0" w:color="auto"/>
              <w:left w:val="single" w:sz="4" w:space="0" w:color="auto"/>
              <w:bottom w:val="single" w:sz="4" w:space="0" w:color="auto"/>
            </w:tcBorders>
            <w:vAlign w:val="center"/>
          </w:tcPr>
          <w:p w:rsidR="00B00EA4"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2.7</w:t>
            </w:r>
          </w:p>
        </w:tc>
        <w:tc>
          <w:tcPr>
            <w:tcW w:w="709" w:type="dxa"/>
            <w:tcBorders>
              <w:top w:val="single" w:sz="4" w:space="0" w:color="auto"/>
              <w:left w:val="single" w:sz="4" w:space="0" w:color="auto"/>
              <w:bottom w:val="single" w:sz="4" w:space="0" w:color="auto"/>
            </w:tcBorders>
            <w:vAlign w:val="center"/>
          </w:tcPr>
          <w:p w:rsidR="00B00EA4" w:rsidRPr="00927880" w:rsidRDefault="00B00EA4"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10</w:t>
            </w:r>
          </w:p>
        </w:tc>
        <w:tc>
          <w:tcPr>
            <w:tcW w:w="850" w:type="dxa"/>
            <w:tcBorders>
              <w:top w:val="single" w:sz="4" w:space="0" w:color="auto"/>
              <w:left w:val="single" w:sz="4" w:space="0" w:color="auto"/>
              <w:bottom w:val="single" w:sz="4" w:space="0" w:color="auto"/>
              <w:right w:val="single" w:sz="4" w:space="0" w:color="auto"/>
            </w:tcBorders>
            <w:vAlign w:val="center"/>
          </w:tcPr>
          <w:p w:rsidR="00B00EA4" w:rsidRPr="00927880" w:rsidRDefault="00B00EA4"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30 000</w:t>
            </w:r>
          </w:p>
        </w:tc>
        <w:tc>
          <w:tcPr>
            <w:tcW w:w="1310" w:type="dxa"/>
            <w:tcBorders>
              <w:top w:val="single" w:sz="4" w:space="0" w:color="auto"/>
              <w:left w:val="single" w:sz="4" w:space="0" w:color="auto"/>
              <w:bottom w:val="single" w:sz="4" w:space="0" w:color="auto"/>
            </w:tcBorders>
            <w:vAlign w:val="center"/>
          </w:tcPr>
          <w:p w:rsidR="00B00EA4"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3/12</w:t>
            </w:r>
          </w:p>
        </w:tc>
        <w:tc>
          <w:tcPr>
            <w:tcW w:w="1842" w:type="dxa"/>
            <w:tcBorders>
              <w:top w:val="single" w:sz="4" w:space="0" w:color="auto"/>
              <w:left w:val="single" w:sz="4" w:space="0" w:color="auto"/>
              <w:bottom w:val="single" w:sz="4" w:space="0" w:color="auto"/>
            </w:tcBorders>
            <w:vAlign w:val="center"/>
          </w:tcPr>
          <w:p w:rsidR="00B00EA4"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B00EA4"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80%</w:t>
            </w:r>
          </w:p>
        </w:tc>
      </w:tr>
      <w:tr w:rsidR="00B00EA4" w:rsidRPr="008D5243" w:rsidTr="00B00EA4">
        <w:trPr>
          <w:tblHeader/>
        </w:trPr>
        <w:tc>
          <w:tcPr>
            <w:tcW w:w="1384" w:type="dxa"/>
            <w:tcBorders>
              <w:top w:val="single" w:sz="4" w:space="0" w:color="auto"/>
              <w:bottom w:val="single" w:sz="4" w:space="0" w:color="auto"/>
              <w:right w:val="single" w:sz="4" w:space="0" w:color="auto"/>
            </w:tcBorders>
            <w:vAlign w:val="center"/>
          </w:tcPr>
          <w:p w:rsidR="00B00EA4" w:rsidRPr="00B00EA4" w:rsidRDefault="00B00EA4" w:rsidP="00905C92">
            <w:pPr>
              <w:widowControl w:val="0"/>
              <w:autoSpaceDE w:val="0"/>
              <w:autoSpaceDN w:val="0"/>
              <w:adjustRightInd w:val="0"/>
              <w:spacing w:after="0" w:line="240" w:lineRule="auto"/>
              <w:ind w:left="-108" w:right="-108"/>
              <w:jc w:val="center"/>
              <w:rPr>
                <w:rFonts w:ascii="Times New Roman" w:eastAsia="Calibri" w:hAnsi="Times New Roman" w:cs="Times New Roman"/>
                <w:b/>
                <w:i/>
                <w:sz w:val="20"/>
                <w:szCs w:val="20"/>
                <w:lang w:eastAsia="x-none"/>
              </w:rPr>
            </w:pPr>
            <w:r w:rsidRPr="00B00EA4">
              <w:rPr>
                <w:rFonts w:ascii="Times New Roman" w:eastAsia="Calibri" w:hAnsi="Times New Roman" w:cs="Times New Roman"/>
                <w:b/>
                <w:i/>
                <w:sz w:val="20"/>
                <w:szCs w:val="20"/>
                <w:lang w:eastAsia="x-none"/>
              </w:rPr>
              <w:t>Коммунальное обслуживание</w:t>
            </w:r>
          </w:p>
        </w:tc>
        <w:tc>
          <w:tcPr>
            <w:tcW w:w="3861" w:type="dxa"/>
            <w:tcBorders>
              <w:top w:val="single" w:sz="4" w:space="0" w:color="auto"/>
              <w:left w:val="single" w:sz="4" w:space="0" w:color="auto"/>
              <w:bottom w:val="single" w:sz="4" w:space="0" w:color="auto"/>
              <w:right w:val="single" w:sz="4" w:space="0" w:color="auto"/>
            </w:tcBorders>
          </w:tcPr>
          <w:p w:rsidR="00B00EA4" w:rsidRPr="00B00EA4" w:rsidRDefault="00B00EA4"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B00EA4">
              <w:rPr>
                <w:rFonts w:ascii="Times New Roman" w:eastAsia="Times New Roman" w:hAnsi="Times New Roman" w:cs="Times New Roman"/>
                <w:sz w:val="18"/>
                <w:szCs w:val="18"/>
              </w:rPr>
              <w:t>Размещение зданий и сооружений в целях обеспечения физических и юридических лиц коммуналь</w:t>
            </w:r>
            <w:r>
              <w:rPr>
                <w:rFonts w:ascii="Times New Roman" w:eastAsia="Times New Roman" w:hAnsi="Times New Roman" w:cs="Times New Roman"/>
                <w:sz w:val="18"/>
                <w:szCs w:val="18"/>
              </w:rPr>
              <w:t>ными услугами. Содержание данно</w:t>
            </w:r>
            <w:r w:rsidRPr="00B00EA4">
              <w:rPr>
                <w:rFonts w:ascii="Times New Roman" w:eastAsia="Times New Roman" w:hAnsi="Times New Roman" w:cs="Times New Roman"/>
                <w:sz w:val="18"/>
                <w:szCs w:val="18"/>
              </w:rPr>
              <w:t>го вида разрешенного использования включает в себя содержание видов разрешенного использования с кодами 3.1.1 - 3.1.2</w:t>
            </w:r>
          </w:p>
        </w:tc>
        <w:tc>
          <w:tcPr>
            <w:tcW w:w="817" w:type="dxa"/>
            <w:tcBorders>
              <w:top w:val="single" w:sz="4" w:space="0" w:color="auto"/>
              <w:left w:val="single" w:sz="4" w:space="0" w:color="auto"/>
              <w:bottom w:val="single" w:sz="4" w:space="0" w:color="auto"/>
            </w:tcBorders>
            <w:vAlign w:val="center"/>
          </w:tcPr>
          <w:p w:rsidR="00B00EA4"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3.1</w:t>
            </w:r>
          </w:p>
        </w:tc>
        <w:tc>
          <w:tcPr>
            <w:tcW w:w="709" w:type="dxa"/>
            <w:tcBorders>
              <w:top w:val="single" w:sz="4" w:space="0" w:color="auto"/>
              <w:left w:val="single" w:sz="4" w:space="0" w:color="auto"/>
              <w:bottom w:val="single" w:sz="4" w:space="0" w:color="auto"/>
            </w:tcBorders>
            <w:vAlign w:val="center"/>
          </w:tcPr>
          <w:p w:rsidR="00B00EA4" w:rsidRPr="00927880" w:rsidRDefault="00B00EA4"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1</w:t>
            </w:r>
          </w:p>
        </w:tc>
        <w:tc>
          <w:tcPr>
            <w:tcW w:w="850" w:type="dxa"/>
            <w:tcBorders>
              <w:top w:val="single" w:sz="4" w:space="0" w:color="auto"/>
              <w:left w:val="single" w:sz="4" w:space="0" w:color="auto"/>
              <w:bottom w:val="single" w:sz="4" w:space="0" w:color="auto"/>
              <w:right w:val="single" w:sz="4" w:space="0" w:color="auto"/>
            </w:tcBorders>
            <w:vAlign w:val="center"/>
          </w:tcPr>
          <w:p w:rsidR="00B00EA4" w:rsidRPr="00927880" w:rsidRDefault="00B00EA4"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10 000</w:t>
            </w:r>
          </w:p>
        </w:tc>
        <w:tc>
          <w:tcPr>
            <w:tcW w:w="1310" w:type="dxa"/>
            <w:tcBorders>
              <w:top w:val="single" w:sz="4" w:space="0" w:color="auto"/>
              <w:left w:val="single" w:sz="4" w:space="0" w:color="auto"/>
              <w:bottom w:val="single" w:sz="4" w:space="0" w:color="auto"/>
            </w:tcBorders>
            <w:vAlign w:val="center"/>
          </w:tcPr>
          <w:p w:rsidR="00B00EA4"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3/12</w:t>
            </w:r>
          </w:p>
        </w:tc>
        <w:tc>
          <w:tcPr>
            <w:tcW w:w="1842" w:type="dxa"/>
            <w:tcBorders>
              <w:top w:val="single" w:sz="4" w:space="0" w:color="auto"/>
              <w:left w:val="single" w:sz="4" w:space="0" w:color="auto"/>
              <w:bottom w:val="single" w:sz="4" w:space="0" w:color="auto"/>
            </w:tcBorders>
            <w:vAlign w:val="center"/>
          </w:tcPr>
          <w:p w:rsidR="00B00EA4"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B00EA4" w:rsidRPr="00927880" w:rsidRDefault="00B00EA4"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80%</w:t>
            </w:r>
          </w:p>
        </w:tc>
      </w:tr>
      <w:tr w:rsidR="00B00EA4" w:rsidRPr="008D5243" w:rsidTr="00B00EA4">
        <w:trPr>
          <w:tblHeader/>
        </w:trPr>
        <w:tc>
          <w:tcPr>
            <w:tcW w:w="1384" w:type="dxa"/>
            <w:tcBorders>
              <w:top w:val="single" w:sz="4" w:space="0" w:color="auto"/>
              <w:bottom w:val="single" w:sz="4" w:space="0" w:color="auto"/>
              <w:right w:val="single" w:sz="4" w:space="0" w:color="auto"/>
            </w:tcBorders>
            <w:vAlign w:val="center"/>
          </w:tcPr>
          <w:p w:rsidR="00B00EA4" w:rsidRPr="00B00EA4" w:rsidRDefault="00EA2F81" w:rsidP="00905C92">
            <w:pPr>
              <w:widowControl w:val="0"/>
              <w:autoSpaceDE w:val="0"/>
              <w:autoSpaceDN w:val="0"/>
              <w:adjustRightInd w:val="0"/>
              <w:spacing w:after="0" w:line="240" w:lineRule="auto"/>
              <w:ind w:left="-108" w:right="-108"/>
              <w:jc w:val="center"/>
              <w:rPr>
                <w:rFonts w:ascii="Times New Roman" w:eastAsia="Calibri" w:hAnsi="Times New Roman" w:cs="Times New Roman"/>
                <w:b/>
                <w:i/>
                <w:sz w:val="20"/>
                <w:szCs w:val="20"/>
                <w:lang w:eastAsia="x-none"/>
              </w:rPr>
            </w:pPr>
            <w:r w:rsidRPr="00EA2F81">
              <w:rPr>
                <w:rFonts w:ascii="Times New Roman" w:eastAsia="Calibri" w:hAnsi="Times New Roman" w:cs="Times New Roman"/>
                <w:b/>
                <w:i/>
                <w:sz w:val="20"/>
                <w:szCs w:val="20"/>
                <w:lang w:eastAsia="x-none"/>
              </w:rPr>
              <w:lastRenderedPageBreak/>
              <w:t>Осуществление религиозных обрядов</w:t>
            </w:r>
          </w:p>
        </w:tc>
        <w:tc>
          <w:tcPr>
            <w:tcW w:w="3861" w:type="dxa"/>
            <w:tcBorders>
              <w:top w:val="single" w:sz="4" w:space="0" w:color="auto"/>
              <w:left w:val="single" w:sz="4" w:space="0" w:color="auto"/>
              <w:bottom w:val="single" w:sz="4" w:space="0" w:color="auto"/>
              <w:right w:val="single" w:sz="4" w:space="0" w:color="auto"/>
            </w:tcBorders>
          </w:tcPr>
          <w:p w:rsidR="00B00EA4" w:rsidRPr="00B00EA4" w:rsidRDefault="00EA2F81"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EA2F81">
              <w:rPr>
                <w:rFonts w:ascii="Times New Roman" w:eastAsia="Times New Roman" w:hAnsi="Times New Roman" w:cs="Times New Roman"/>
                <w:sz w:val="18"/>
                <w:szCs w:val="18"/>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17" w:type="dxa"/>
            <w:tcBorders>
              <w:top w:val="single" w:sz="4" w:space="0" w:color="auto"/>
              <w:left w:val="single" w:sz="4" w:space="0" w:color="auto"/>
              <w:bottom w:val="single" w:sz="4" w:space="0" w:color="auto"/>
            </w:tcBorders>
            <w:vAlign w:val="center"/>
          </w:tcPr>
          <w:p w:rsidR="00B00EA4" w:rsidRPr="00927880" w:rsidRDefault="00EA2F81"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3.7.1</w:t>
            </w:r>
          </w:p>
        </w:tc>
        <w:tc>
          <w:tcPr>
            <w:tcW w:w="709" w:type="dxa"/>
            <w:tcBorders>
              <w:top w:val="single" w:sz="4" w:space="0" w:color="auto"/>
              <w:left w:val="single" w:sz="4" w:space="0" w:color="auto"/>
              <w:bottom w:val="single" w:sz="4" w:space="0" w:color="auto"/>
            </w:tcBorders>
            <w:vAlign w:val="center"/>
          </w:tcPr>
          <w:p w:rsidR="00B00EA4" w:rsidRPr="00927880" w:rsidRDefault="00EA2F81"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100</w:t>
            </w:r>
          </w:p>
        </w:tc>
        <w:tc>
          <w:tcPr>
            <w:tcW w:w="850" w:type="dxa"/>
            <w:tcBorders>
              <w:top w:val="single" w:sz="4" w:space="0" w:color="auto"/>
              <w:left w:val="single" w:sz="4" w:space="0" w:color="auto"/>
              <w:bottom w:val="single" w:sz="4" w:space="0" w:color="auto"/>
              <w:right w:val="single" w:sz="4" w:space="0" w:color="auto"/>
            </w:tcBorders>
            <w:vAlign w:val="center"/>
          </w:tcPr>
          <w:p w:rsidR="00B00EA4" w:rsidRPr="00927880" w:rsidRDefault="00EA2F81"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2 000</w:t>
            </w:r>
          </w:p>
        </w:tc>
        <w:tc>
          <w:tcPr>
            <w:tcW w:w="1310" w:type="dxa"/>
            <w:tcBorders>
              <w:top w:val="single" w:sz="4" w:space="0" w:color="auto"/>
              <w:left w:val="single" w:sz="4" w:space="0" w:color="auto"/>
              <w:bottom w:val="single" w:sz="4" w:space="0" w:color="auto"/>
            </w:tcBorders>
            <w:vAlign w:val="center"/>
          </w:tcPr>
          <w:p w:rsidR="00B00EA4" w:rsidRPr="00927880" w:rsidRDefault="00EA2F81"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1/1</w:t>
            </w:r>
          </w:p>
        </w:tc>
        <w:tc>
          <w:tcPr>
            <w:tcW w:w="1842" w:type="dxa"/>
            <w:tcBorders>
              <w:top w:val="single" w:sz="4" w:space="0" w:color="auto"/>
              <w:left w:val="single" w:sz="4" w:space="0" w:color="auto"/>
              <w:bottom w:val="single" w:sz="4" w:space="0" w:color="auto"/>
            </w:tcBorders>
            <w:vAlign w:val="center"/>
          </w:tcPr>
          <w:p w:rsidR="00B00EA4" w:rsidRPr="00927880" w:rsidRDefault="00EA2F81"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B00EA4" w:rsidRPr="00927880" w:rsidRDefault="00EA2F81"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10%</w:t>
            </w:r>
          </w:p>
        </w:tc>
      </w:tr>
      <w:tr w:rsidR="00EA2F81" w:rsidRPr="008D5243" w:rsidTr="00B00EA4">
        <w:trPr>
          <w:tblHeader/>
        </w:trPr>
        <w:tc>
          <w:tcPr>
            <w:tcW w:w="1384" w:type="dxa"/>
            <w:tcBorders>
              <w:top w:val="single" w:sz="4" w:space="0" w:color="auto"/>
              <w:bottom w:val="single" w:sz="4" w:space="0" w:color="auto"/>
              <w:right w:val="single" w:sz="4" w:space="0" w:color="auto"/>
            </w:tcBorders>
            <w:vAlign w:val="center"/>
          </w:tcPr>
          <w:p w:rsidR="00EA2F81" w:rsidRPr="00EA2F81" w:rsidRDefault="00A56FC8" w:rsidP="00905C92">
            <w:pPr>
              <w:widowControl w:val="0"/>
              <w:autoSpaceDE w:val="0"/>
              <w:autoSpaceDN w:val="0"/>
              <w:adjustRightInd w:val="0"/>
              <w:spacing w:after="0" w:line="240" w:lineRule="auto"/>
              <w:ind w:left="-108" w:right="-108"/>
              <w:jc w:val="center"/>
              <w:rPr>
                <w:rFonts w:ascii="Times New Roman" w:eastAsia="Calibri" w:hAnsi="Times New Roman" w:cs="Times New Roman"/>
                <w:b/>
                <w:i/>
                <w:sz w:val="20"/>
                <w:szCs w:val="20"/>
                <w:lang w:eastAsia="x-none"/>
              </w:rPr>
            </w:pPr>
            <w:r w:rsidRPr="00A56FC8">
              <w:rPr>
                <w:rFonts w:ascii="Times New Roman" w:eastAsia="Calibri" w:hAnsi="Times New Roman" w:cs="Times New Roman"/>
                <w:b/>
                <w:i/>
                <w:sz w:val="20"/>
                <w:szCs w:val="20"/>
                <w:lang w:eastAsia="x-none"/>
              </w:rPr>
              <w:t>Магазины</w:t>
            </w:r>
          </w:p>
        </w:tc>
        <w:tc>
          <w:tcPr>
            <w:tcW w:w="3861" w:type="dxa"/>
            <w:tcBorders>
              <w:top w:val="single" w:sz="4" w:space="0" w:color="auto"/>
              <w:left w:val="single" w:sz="4" w:space="0" w:color="auto"/>
              <w:bottom w:val="single" w:sz="4" w:space="0" w:color="auto"/>
              <w:right w:val="single" w:sz="4" w:space="0" w:color="auto"/>
            </w:tcBorders>
          </w:tcPr>
          <w:p w:rsidR="00EA2F81" w:rsidRPr="00EA2F81" w:rsidRDefault="00A56FC8"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A56FC8">
              <w:rPr>
                <w:rFonts w:ascii="Times New Roman" w:eastAsia="Times New Roman" w:hAnsi="Times New Roman" w:cs="Times New Roman"/>
                <w:sz w:val="18"/>
                <w:szCs w:val="18"/>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17" w:type="dxa"/>
            <w:tcBorders>
              <w:top w:val="single" w:sz="4" w:space="0" w:color="auto"/>
              <w:left w:val="single" w:sz="4" w:space="0" w:color="auto"/>
              <w:bottom w:val="single" w:sz="4" w:space="0" w:color="auto"/>
            </w:tcBorders>
            <w:vAlign w:val="center"/>
          </w:tcPr>
          <w:p w:rsidR="00EA2F81"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4.4</w:t>
            </w:r>
          </w:p>
        </w:tc>
        <w:tc>
          <w:tcPr>
            <w:tcW w:w="709" w:type="dxa"/>
            <w:tcBorders>
              <w:top w:val="single" w:sz="4" w:space="0" w:color="auto"/>
              <w:left w:val="single" w:sz="4" w:space="0" w:color="auto"/>
              <w:bottom w:val="single" w:sz="4" w:space="0" w:color="auto"/>
            </w:tcBorders>
            <w:vAlign w:val="center"/>
          </w:tcPr>
          <w:p w:rsidR="00EA2F81" w:rsidRPr="00927880" w:rsidRDefault="00A56FC8" w:rsidP="00A56FC8">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200</w:t>
            </w:r>
          </w:p>
        </w:tc>
        <w:tc>
          <w:tcPr>
            <w:tcW w:w="850" w:type="dxa"/>
            <w:tcBorders>
              <w:top w:val="single" w:sz="4" w:space="0" w:color="auto"/>
              <w:left w:val="single" w:sz="4" w:space="0" w:color="auto"/>
              <w:bottom w:val="single" w:sz="4" w:space="0" w:color="auto"/>
              <w:right w:val="single" w:sz="4" w:space="0" w:color="auto"/>
            </w:tcBorders>
            <w:vAlign w:val="center"/>
          </w:tcPr>
          <w:p w:rsidR="00EA2F81" w:rsidRPr="00927880" w:rsidRDefault="00A56FC8"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5 000</w:t>
            </w:r>
          </w:p>
        </w:tc>
        <w:tc>
          <w:tcPr>
            <w:tcW w:w="1310" w:type="dxa"/>
            <w:tcBorders>
              <w:top w:val="single" w:sz="4" w:space="0" w:color="auto"/>
              <w:left w:val="single" w:sz="4" w:space="0" w:color="auto"/>
              <w:bottom w:val="single" w:sz="4" w:space="0" w:color="auto"/>
            </w:tcBorders>
            <w:vAlign w:val="center"/>
          </w:tcPr>
          <w:p w:rsidR="00EA2F81"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1/4</w:t>
            </w:r>
          </w:p>
        </w:tc>
        <w:tc>
          <w:tcPr>
            <w:tcW w:w="1842" w:type="dxa"/>
            <w:tcBorders>
              <w:top w:val="single" w:sz="4" w:space="0" w:color="auto"/>
              <w:left w:val="single" w:sz="4" w:space="0" w:color="auto"/>
              <w:bottom w:val="single" w:sz="4" w:space="0" w:color="auto"/>
            </w:tcBorders>
            <w:vAlign w:val="center"/>
          </w:tcPr>
          <w:p w:rsidR="00EA2F81"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EA2F81"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40%</w:t>
            </w:r>
          </w:p>
        </w:tc>
      </w:tr>
      <w:tr w:rsidR="00A56FC8" w:rsidRPr="008D5243" w:rsidTr="00927880">
        <w:trPr>
          <w:tblHeader/>
        </w:trPr>
        <w:tc>
          <w:tcPr>
            <w:tcW w:w="1384" w:type="dxa"/>
            <w:tcBorders>
              <w:top w:val="single" w:sz="4" w:space="0" w:color="auto"/>
              <w:bottom w:val="single" w:sz="4" w:space="0" w:color="auto"/>
              <w:right w:val="single" w:sz="4" w:space="0" w:color="auto"/>
            </w:tcBorders>
            <w:vAlign w:val="center"/>
          </w:tcPr>
          <w:p w:rsidR="00A56FC8" w:rsidRPr="00A56FC8" w:rsidRDefault="00A56FC8" w:rsidP="00905C92">
            <w:pPr>
              <w:widowControl w:val="0"/>
              <w:autoSpaceDE w:val="0"/>
              <w:autoSpaceDN w:val="0"/>
              <w:adjustRightInd w:val="0"/>
              <w:spacing w:after="0" w:line="240" w:lineRule="auto"/>
              <w:ind w:left="-108" w:right="-108"/>
              <w:jc w:val="center"/>
              <w:rPr>
                <w:rFonts w:ascii="Times New Roman" w:eastAsia="Calibri" w:hAnsi="Times New Roman" w:cs="Times New Roman"/>
                <w:b/>
                <w:i/>
                <w:sz w:val="20"/>
                <w:szCs w:val="20"/>
                <w:lang w:eastAsia="x-none"/>
              </w:rPr>
            </w:pPr>
            <w:r w:rsidRPr="004917A4">
              <w:rPr>
                <w:rFonts w:ascii="Times New Roman" w:eastAsia="Times New Roman" w:hAnsi="Times New Roman" w:cs="Times New Roman"/>
                <w:b/>
                <w:i/>
                <w:sz w:val="20"/>
                <w:szCs w:val="20"/>
              </w:rPr>
              <w:t>Административные здания организаций, обеспечивающих предоставление коммунальных услуг</w:t>
            </w:r>
          </w:p>
        </w:tc>
        <w:tc>
          <w:tcPr>
            <w:tcW w:w="3861" w:type="dxa"/>
            <w:tcBorders>
              <w:top w:val="single" w:sz="4" w:space="0" w:color="auto"/>
              <w:left w:val="single" w:sz="4" w:space="0" w:color="auto"/>
              <w:bottom w:val="single" w:sz="4" w:space="0" w:color="auto"/>
              <w:right w:val="single" w:sz="4" w:space="0" w:color="auto"/>
            </w:tcBorders>
            <w:vAlign w:val="center"/>
          </w:tcPr>
          <w:p w:rsidR="00A56FC8" w:rsidRPr="00A56FC8" w:rsidRDefault="00A56FC8" w:rsidP="00927880">
            <w:pPr>
              <w:widowControl w:val="0"/>
              <w:autoSpaceDE w:val="0"/>
              <w:autoSpaceDN w:val="0"/>
              <w:adjustRightInd w:val="0"/>
              <w:spacing w:after="0" w:line="240" w:lineRule="auto"/>
              <w:ind w:left="-108" w:right="-108"/>
              <w:jc w:val="center"/>
              <w:rPr>
                <w:rFonts w:ascii="Times New Roman" w:eastAsia="Times New Roman" w:hAnsi="Times New Roman" w:cs="Times New Roman"/>
                <w:sz w:val="18"/>
                <w:szCs w:val="18"/>
              </w:rPr>
            </w:pPr>
            <w:r w:rsidRPr="00A56FC8">
              <w:rPr>
                <w:rFonts w:ascii="Times New Roman" w:eastAsia="Times New Roman" w:hAnsi="Times New Roman" w:cs="Times New Roman"/>
                <w:sz w:val="18"/>
                <w:szCs w:val="18"/>
              </w:rPr>
              <w:t>Размещение зданий, предназначенных для приема физических и юридических лиц в связи с предоставлением им коммунальных услуг</w:t>
            </w:r>
          </w:p>
        </w:tc>
        <w:tc>
          <w:tcPr>
            <w:tcW w:w="817"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3.1.2</w:t>
            </w:r>
          </w:p>
        </w:tc>
        <w:tc>
          <w:tcPr>
            <w:tcW w:w="709" w:type="dxa"/>
            <w:tcBorders>
              <w:top w:val="single" w:sz="4" w:space="0" w:color="auto"/>
              <w:left w:val="single" w:sz="4" w:space="0" w:color="auto"/>
              <w:bottom w:val="single" w:sz="4" w:space="0" w:color="auto"/>
            </w:tcBorders>
            <w:vAlign w:val="center"/>
          </w:tcPr>
          <w:p w:rsidR="00A56FC8" w:rsidRPr="00927880" w:rsidRDefault="00A56FC8" w:rsidP="00A56FC8">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40</w:t>
            </w:r>
          </w:p>
        </w:tc>
        <w:tc>
          <w:tcPr>
            <w:tcW w:w="850" w:type="dxa"/>
            <w:tcBorders>
              <w:top w:val="single" w:sz="4" w:space="0" w:color="auto"/>
              <w:left w:val="single" w:sz="4" w:space="0" w:color="auto"/>
              <w:bottom w:val="single" w:sz="4" w:space="0" w:color="auto"/>
              <w:right w:val="single" w:sz="4" w:space="0" w:color="auto"/>
            </w:tcBorders>
            <w:vAlign w:val="center"/>
          </w:tcPr>
          <w:p w:rsidR="00A56FC8" w:rsidRPr="00927880" w:rsidRDefault="00A56FC8"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300</w:t>
            </w:r>
          </w:p>
        </w:tc>
        <w:tc>
          <w:tcPr>
            <w:tcW w:w="1310"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1/2</w:t>
            </w:r>
          </w:p>
        </w:tc>
        <w:tc>
          <w:tcPr>
            <w:tcW w:w="1842"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10%</w:t>
            </w:r>
          </w:p>
        </w:tc>
      </w:tr>
      <w:tr w:rsidR="00A56FC8" w:rsidRPr="008D5243" w:rsidTr="00B00EA4">
        <w:trPr>
          <w:tblHeader/>
        </w:trPr>
        <w:tc>
          <w:tcPr>
            <w:tcW w:w="1384" w:type="dxa"/>
            <w:tcBorders>
              <w:top w:val="single" w:sz="4" w:space="0" w:color="auto"/>
              <w:bottom w:val="single" w:sz="4" w:space="0" w:color="auto"/>
              <w:right w:val="single" w:sz="4" w:space="0" w:color="auto"/>
            </w:tcBorders>
            <w:vAlign w:val="center"/>
          </w:tcPr>
          <w:p w:rsidR="00A56FC8" w:rsidRPr="004917A4" w:rsidRDefault="00A56FC8" w:rsidP="00905C92">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Обеспечение внутреннего пра</w:t>
            </w:r>
            <w:r w:rsidRPr="00A56FC8">
              <w:rPr>
                <w:rFonts w:ascii="Times New Roman" w:eastAsia="Times New Roman" w:hAnsi="Times New Roman" w:cs="Times New Roman"/>
                <w:b/>
                <w:i/>
                <w:sz w:val="20"/>
                <w:szCs w:val="20"/>
              </w:rPr>
              <w:t>вопорядка</w:t>
            </w:r>
          </w:p>
        </w:tc>
        <w:tc>
          <w:tcPr>
            <w:tcW w:w="3861" w:type="dxa"/>
            <w:tcBorders>
              <w:top w:val="single" w:sz="4" w:space="0" w:color="auto"/>
              <w:left w:val="single" w:sz="4" w:space="0" w:color="auto"/>
              <w:bottom w:val="single" w:sz="4" w:space="0" w:color="auto"/>
              <w:right w:val="single" w:sz="4" w:space="0" w:color="auto"/>
            </w:tcBorders>
          </w:tcPr>
          <w:p w:rsidR="00A56FC8" w:rsidRPr="00A56FC8" w:rsidRDefault="00A56FC8" w:rsidP="00B00EA4">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A56FC8">
              <w:rPr>
                <w:rFonts w:ascii="Times New Roman" w:eastAsia="Times New Roman" w:hAnsi="Times New Roman" w:cs="Times New Roman"/>
                <w:sz w:val="18"/>
                <w:szCs w:val="18"/>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Pr>
                <w:rFonts w:ascii="Times New Roman" w:eastAsia="Times New Roman" w:hAnsi="Times New Roman" w:cs="Times New Roman"/>
                <w:sz w:val="18"/>
                <w:szCs w:val="18"/>
              </w:rPr>
              <w:t>служб, в которых существует вое</w:t>
            </w:r>
            <w:r w:rsidRPr="00A56FC8">
              <w:rPr>
                <w:rFonts w:ascii="Times New Roman" w:eastAsia="Times New Roman" w:hAnsi="Times New Roman" w:cs="Times New Roman"/>
                <w:sz w:val="18"/>
                <w:szCs w:val="18"/>
              </w:rPr>
              <w:t>низированная служба; размещение объектов гражданской обороны, за исключением объектов гра</w:t>
            </w:r>
            <w:r>
              <w:rPr>
                <w:rFonts w:ascii="Times New Roman" w:eastAsia="Times New Roman" w:hAnsi="Times New Roman" w:cs="Times New Roman"/>
                <w:sz w:val="18"/>
                <w:szCs w:val="18"/>
              </w:rPr>
              <w:t>жданской обороны, являющихся ча</w:t>
            </w:r>
            <w:r w:rsidRPr="00A56FC8">
              <w:rPr>
                <w:rFonts w:ascii="Times New Roman" w:eastAsia="Times New Roman" w:hAnsi="Times New Roman" w:cs="Times New Roman"/>
                <w:sz w:val="18"/>
                <w:szCs w:val="18"/>
              </w:rPr>
              <w:t>стями производственных зданий</w:t>
            </w:r>
          </w:p>
        </w:tc>
        <w:tc>
          <w:tcPr>
            <w:tcW w:w="817"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8.3</w:t>
            </w:r>
          </w:p>
        </w:tc>
        <w:tc>
          <w:tcPr>
            <w:tcW w:w="709" w:type="dxa"/>
            <w:tcBorders>
              <w:top w:val="single" w:sz="4" w:space="0" w:color="auto"/>
              <w:left w:val="single" w:sz="4" w:space="0" w:color="auto"/>
              <w:bottom w:val="single" w:sz="4" w:space="0" w:color="auto"/>
            </w:tcBorders>
            <w:vAlign w:val="center"/>
          </w:tcPr>
          <w:p w:rsidR="00A56FC8" w:rsidRPr="00927880" w:rsidRDefault="00A56FC8" w:rsidP="00A56FC8">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40</w:t>
            </w:r>
          </w:p>
        </w:tc>
        <w:tc>
          <w:tcPr>
            <w:tcW w:w="850" w:type="dxa"/>
            <w:tcBorders>
              <w:top w:val="single" w:sz="4" w:space="0" w:color="auto"/>
              <w:left w:val="single" w:sz="4" w:space="0" w:color="auto"/>
              <w:bottom w:val="single" w:sz="4" w:space="0" w:color="auto"/>
              <w:right w:val="single" w:sz="4" w:space="0" w:color="auto"/>
            </w:tcBorders>
            <w:vAlign w:val="center"/>
          </w:tcPr>
          <w:p w:rsidR="00A56FC8" w:rsidRPr="00927880" w:rsidRDefault="00A56FC8"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500</w:t>
            </w:r>
          </w:p>
        </w:tc>
        <w:tc>
          <w:tcPr>
            <w:tcW w:w="1310"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1/2</w:t>
            </w:r>
          </w:p>
        </w:tc>
        <w:tc>
          <w:tcPr>
            <w:tcW w:w="1842"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10%</w:t>
            </w:r>
          </w:p>
        </w:tc>
      </w:tr>
      <w:tr w:rsidR="00A56FC8" w:rsidRPr="008D5243" w:rsidTr="00B00EA4">
        <w:trPr>
          <w:tblHeader/>
        </w:trPr>
        <w:tc>
          <w:tcPr>
            <w:tcW w:w="1384" w:type="dxa"/>
            <w:tcBorders>
              <w:top w:val="single" w:sz="4" w:space="0" w:color="auto"/>
              <w:bottom w:val="single" w:sz="4" w:space="0" w:color="auto"/>
              <w:right w:val="single" w:sz="4" w:space="0" w:color="auto"/>
            </w:tcBorders>
            <w:vAlign w:val="center"/>
          </w:tcPr>
          <w:p w:rsidR="00A56FC8" w:rsidRDefault="00A56FC8" w:rsidP="00905C92">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20"/>
                <w:szCs w:val="20"/>
              </w:rPr>
            </w:pPr>
            <w:r w:rsidRPr="00A56FC8">
              <w:rPr>
                <w:rFonts w:ascii="Times New Roman" w:eastAsia="Times New Roman" w:hAnsi="Times New Roman" w:cs="Times New Roman"/>
                <w:b/>
                <w:i/>
                <w:sz w:val="20"/>
                <w:szCs w:val="20"/>
              </w:rPr>
              <w:t>Государственное управление</w:t>
            </w:r>
          </w:p>
        </w:tc>
        <w:tc>
          <w:tcPr>
            <w:tcW w:w="3861" w:type="dxa"/>
            <w:tcBorders>
              <w:top w:val="single" w:sz="4" w:space="0" w:color="auto"/>
              <w:left w:val="single" w:sz="4" w:space="0" w:color="auto"/>
              <w:bottom w:val="single" w:sz="4" w:space="0" w:color="auto"/>
              <w:right w:val="single" w:sz="4" w:space="0" w:color="auto"/>
            </w:tcBorders>
          </w:tcPr>
          <w:p w:rsidR="00A56FC8" w:rsidRPr="00A56FC8" w:rsidRDefault="00A56FC8" w:rsidP="00A56FC8">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A56FC8">
              <w:rPr>
                <w:rFonts w:ascii="Times New Roman" w:eastAsia="Times New Roman" w:hAnsi="Times New Roman" w:cs="Times New Roman"/>
                <w:sz w:val="18"/>
                <w:szCs w:val="18"/>
              </w:rPr>
              <w:t>Размещение зданий, предназначенных</w:t>
            </w:r>
          </w:p>
          <w:p w:rsidR="00A56FC8" w:rsidRPr="00A56FC8" w:rsidRDefault="00A56FC8" w:rsidP="00A56FC8">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A56FC8">
              <w:rPr>
                <w:rFonts w:ascii="Times New Roman" w:eastAsia="Times New Roman" w:hAnsi="Times New Roman" w:cs="Times New Roman"/>
                <w:sz w:val="18"/>
                <w:szCs w:val="18"/>
              </w:rPr>
              <w:t>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817"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3.8.1</w:t>
            </w:r>
          </w:p>
        </w:tc>
        <w:tc>
          <w:tcPr>
            <w:tcW w:w="709" w:type="dxa"/>
            <w:tcBorders>
              <w:top w:val="single" w:sz="4" w:space="0" w:color="auto"/>
              <w:left w:val="single" w:sz="4" w:space="0" w:color="auto"/>
              <w:bottom w:val="single" w:sz="4" w:space="0" w:color="auto"/>
            </w:tcBorders>
            <w:vAlign w:val="center"/>
          </w:tcPr>
          <w:p w:rsidR="00A56FC8" w:rsidRPr="00927880" w:rsidRDefault="00A56FC8" w:rsidP="00A56FC8">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40</w:t>
            </w:r>
          </w:p>
        </w:tc>
        <w:tc>
          <w:tcPr>
            <w:tcW w:w="850" w:type="dxa"/>
            <w:tcBorders>
              <w:top w:val="single" w:sz="4" w:space="0" w:color="auto"/>
              <w:left w:val="single" w:sz="4" w:space="0" w:color="auto"/>
              <w:bottom w:val="single" w:sz="4" w:space="0" w:color="auto"/>
              <w:right w:val="single" w:sz="4" w:space="0" w:color="auto"/>
            </w:tcBorders>
            <w:vAlign w:val="center"/>
          </w:tcPr>
          <w:p w:rsidR="00A56FC8" w:rsidRPr="00927880" w:rsidRDefault="00A56FC8"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500</w:t>
            </w:r>
          </w:p>
        </w:tc>
        <w:tc>
          <w:tcPr>
            <w:tcW w:w="1310"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1/2</w:t>
            </w:r>
          </w:p>
        </w:tc>
        <w:tc>
          <w:tcPr>
            <w:tcW w:w="1842"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A56FC8" w:rsidRPr="00927880" w:rsidRDefault="00A56FC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10%</w:t>
            </w:r>
          </w:p>
        </w:tc>
      </w:tr>
      <w:tr w:rsidR="00A56FC8" w:rsidRPr="008D5243" w:rsidTr="00B00EA4">
        <w:trPr>
          <w:tblHeader/>
        </w:trPr>
        <w:tc>
          <w:tcPr>
            <w:tcW w:w="1384" w:type="dxa"/>
            <w:tcBorders>
              <w:top w:val="single" w:sz="4" w:space="0" w:color="auto"/>
              <w:bottom w:val="single" w:sz="4" w:space="0" w:color="auto"/>
              <w:right w:val="single" w:sz="4" w:space="0" w:color="auto"/>
            </w:tcBorders>
            <w:vAlign w:val="center"/>
          </w:tcPr>
          <w:p w:rsidR="00A56FC8" w:rsidRPr="00A56FC8" w:rsidRDefault="00FF0588" w:rsidP="00905C92">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20"/>
                <w:szCs w:val="20"/>
              </w:rPr>
            </w:pPr>
            <w:r w:rsidRPr="00FF0588">
              <w:rPr>
                <w:rFonts w:ascii="Times New Roman" w:eastAsia="Times New Roman" w:hAnsi="Times New Roman" w:cs="Times New Roman"/>
                <w:b/>
                <w:i/>
                <w:sz w:val="20"/>
                <w:szCs w:val="20"/>
              </w:rPr>
              <w:t>Служебные гаражи</w:t>
            </w:r>
          </w:p>
        </w:tc>
        <w:tc>
          <w:tcPr>
            <w:tcW w:w="3861" w:type="dxa"/>
            <w:tcBorders>
              <w:top w:val="single" w:sz="4" w:space="0" w:color="auto"/>
              <w:left w:val="single" w:sz="4" w:space="0" w:color="auto"/>
              <w:bottom w:val="single" w:sz="4" w:space="0" w:color="auto"/>
              <w:right w:val="single" w:sz="4" w:space="0" w:color="auto"/>
            </w:tcBorders>
          </w:tcPr>
          <w:p w:rsidR="00A56FC8" w:rsidRPr="00A56FC8" w:rsidRDefault="00FF0588" w:rsidP="00A56FC8">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FF0588">
              <w:rPr>
                <w:rFonts w:ascii="Times New Roman" w:eastAsia="Times New Roman" w:hAnsi="Times New Roman" w:cs="Times New Roman"/>
                <w:sz w:val="18"/>
                <w:szCs w:val="18"/>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17" w:type="dxa"/>
            <w:tcBorders>
              <w:top w:val="single" w:sz="4" w:space="0" w:color="auto"/>
              <w:left w:val="single" w:sz="4" w:space="0" w:color="auto"/>
              <w:bottom w:val="single" w:sz="4" w:space="0" w:color="auto"/>
            </w:tcBorders>
            <w:vAlign w:val="center"/>
          </w:tcPr>
          <w:p w:rsidR="00A56FC8" w:rsidRPr="00927880" w:rsidRDefault="00FF058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4.9</w:t>
            </w:r>
          </w:p>
        </w:tc>
        <w:tc>
          <w:tcPr>
            <w:tcW w:w="709" w:type="dxa"/>
            <w:tcBorders>
              <w:top w:val="single" w:sz="4" w:space="0" w:color="auto"/>
              <w:left w:val="single" w:sz="4" w:space="0" w:color="auto"/>
              <w:bottom w:val="single" w:sz="4" w:space="0" w:color="auto"/>
            </w:tcBorders>
            <w:vAlign w:val="center"/>
          </w:tcPr>
          <w:p w:rsidR="00A56FC8" w:rsidRPr="00927880" w:rsidRDefault="00FF0588" w:rsidP="00A56FC8">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18</w:t>
            </w:r>
          </w:p>
        </w:tc>
        <w:tc>
          <w:tcPr>
            <w:tcW w:w="850" w:type="dxa"/>
            <w:tcBorders>
              <w:top w:val="single" w:sz="4" w:space="0" w:color="auto"/>
              <w:left w:val="single" w:sz="4" w:space="0" w:color="auto"/>
              <w:bottom w:val="single" w:sz="4" w:space="0" w:color="auto"/>
              <w:right w:val="single" w:sz="4" w:space="0" w:color="auto"/>
            </w:tcBorders>
            <w:vAlign w:val="center"/>
          </w:tcPr>
          <w:p w:rsidR="00A56FC8" w:rsidRPr="00927880" w:rsidRDefault="00FF0588"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1 000</w:t>
            </w:r>
          </w:p>
        </w:tc>
        <w:tc>
          <w:tcPr>
            <w:tcW w:w="1310" w:type="dxa"/>
            <w:tcBorders>
              <w:top w:val="single" w:sz="4" w:space="0" w:color="auto"/>
              <w:left w:val="single" w:sz="4" w:space="0" w:color="auto"/>
              <w:bottom w:val="single" w:sz="4" w:space="0" w:color="auto"/>
            </w:tcBorders>
            <w:vAlign w:val="center"/>
          </w:tcPr>
          <w:p w:rsidR="00A56FC8" w:rsidRPr="00927880" w:rsidRDefault="00FF058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Не подлежит установлению</w:t>
            </w:r>
          </w:p>
        </w:tc>
        <w:tc>
          <w:tcPr>
            <w:tcW w:w="1842" w:type="dxa"/>
            <w:tcBorders>
              <w:top w:val="single" w:sz="4" w:space="0" w:color="auto"/>
              <w:left w:val="single" w:sz="4" w:space="0" w:color="auto"/>
              <w:bottom w:val="single" w:sz="4" w:space="0" w:color="auto"/>
            </w:tcBorders>
            <w:vAlign w:val="center"/>
          </w:tcPr>
          <w:p w:rsidR="00A56FC8" w:rsidRPr="00927880" w:rsidRDefault="00FF058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A56FC8" w:rsidRPr="00927880" w:rsidRDefault="00FF058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10%</w:t>
            </w:r>
          </w:p>
        </w:tc>
      </w:tr>
      <w:tr w:rsidR="00FF0588" w:rsidRPr="008D5243" w:rsidTr="00B00EA4">
        <w:trPr>
          <w:tblHeader/>
        </w:trPr>
        <w:tc>
          <w:tcPr>
            <w:tcW w:w="1384" w:type="dxa"/>
            <w:tcBorders>
              <w:top w:val="single" w:sz="4" w:space="0" w:color="auto"/>
              <w:bottom w:val="single" w:sz="4" w:space="0" w:color="auto"/>
              <w:right w:val="single" w:sz="4" w:space="0" w:color="auto"/>
            </w:tcBorders>
            <w:vAlign w:val="center"/>
          </w:tcPr>
          <w:p w:rsidR="00FF0588" w:rsidRPr="00FF0588" w:rsidRDefault="00FF0588" w:rsidP="00FF0588">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20"/>
                <w:szCs w:val="20"/>
              </w:rPr>
            </w:pPr>
            <w:r w:rsidRPr="00FF0588">
              <w:rPr>
                <w:rFonts w:ascii="Times New Roman" w:eastAsia="Calibri" w:hAnsi="Times New Roman" w:cs="Times New Roman"/>
                <w:b/>
                <w:i/>
                <w:color w:val="000000"/>
                <w:spacing w:val="2"/>
                <w:sz w:val="20"/>
                <w:szCs w:val="20"/>
                <w:lang w:eastAsia="x-none"/>
              </w:rPr>
              <w:lastRenderedPageBreak/>
              <w:t xml:space="preserve">Хранение автотранспорта </w:t>
            </w:r>
          </w:p>
        </w:tc>
        <w:tc>
          <w:tcPr>
            <w:tcW w:w="3861" w:type="dxa"/>
            <w:tcBorders>
              <w:top w:val="single" w:sz="4" w:space="0" w:color="auto"/>
              <w:left w:val="single" w:sz="4" w:space="0" w:color="auto"/>
              <w:bottom w:val="single" w:sz="4" w:space="0" w:color="auto"/>
              <w:right w:val="single" w:sz="4" w:space="0" w:color="auto"/>
            </w:tcBorders>
          </w:tcPr>
          <w:p w:rsidR="00FF0588" w:rsidRPr="00FF0588" w:rsidRDefault="00FF0588" w:rsidP="00A56FC8">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FF0588">
              <w:rPr>
                <w:rFonts w:ascii="Times New Roman" w:eastAsia="Times New Roman" w:hAnsi="Times New Roman" w:cs="Times New Roman"/>
                <w:sz w:val="18"/>
                <w:szCs w:val="18"/>
              </w:rPr>
              <w:t xml:space="preserve">Размещение отдельно стоящих и </w:t>
            </w:r>
            <w:r>
              <w:rPr>
                <w:rFonts w:ascii="Times New Roman" w:eastAsia="Times New Roman" w:hAnsi="Times New Roman" w:cs="Times New Roman"/>
                <w:sz w:val="18"/>
                <w:szCs w:val="18"/>
              </w:rPr>
              <w:t>пристроенных гаражей, в том чис</w:t>
            </w:r>
            <w:r w:rsidRPr="00FF0588">
              <w:rPr>
                <w:rFonts w:ascii="Times New Roman" w:eastAsia="Times New Roman" w:hAnsi="Times New Roman" w:cs="Times New Roman"/>
                <w:sz w:val="18"/>
                <w:szCs w:val="18"/>
              </w:rPr>
              <w:t>ле подземных, предназначенных для хранения автотранспорта, в том числе с разделением на ма</w:t>
            </w:r>
            <w:r>
              <w:rPr>
                <w:rFonts w:ascii="Times New Roman" w:eastAsia="Times New Roman" w:hAnsi="Times New Roman" w:cs="Times New Roman"/>
                <w:sz w:val="18"/>
                <w:szCs w:val="18"/>
              </w:rPr>
              <w:t>шино-места, за исключением гара</w:t>
            </w:r>
            <w:r w:rsidRPr="00FF0588">
              <w:rPr>
                <w:rFonts w:ascii="Times New Roman" w:eastAsia="Times New Roman" w:hAnsi="Times New Roman" w:cs="Times New Roman"/>
                <w:sz w:val="18"/>
                <w:szCs w:val="18"/>
              </w:rPr>
              <w:t>жей, размещение которых пред</w:t>
            </w:r>
            <w:r>
              <w:rPr>
                <w:rFonts w:ascii="Times New Roman" w:eastAsia="Times New Roman" w:hAnsi="Times New Roman" w:cs="Times New Roman"/>
                <w:sz w:val="18"/>
                <w:szCs w:val="18"/>
              </w:rPr>
              <w:t>усмотрено содержанием видов раз</w:t>
            </w:r>
            <w:r w:rsidRPr="00FF0588">
              <w:rPr>
                <w:rFonts w:ascii="Times New Roman" w:eastAsia="Times New Roman" w:hAnsi="Times New Roman" w:cs="Times New Roman"/>
                <w:sz w:val="18"/>
                <w:szCs w:val="18"/>
              </w:rPr>
              <w:t>решенного использования с кодами 2.7.2, 4.9</w:t>
            </w:r>
          </w:p>
        </w:tc>
        <w:tc>
          <w:tcPr>
            <w:tcW w:w="817" w:type="dxa"/>
            <w:tcBorders>
              <w:top w:val="single" w:sz="4" w:space="0" w:color="auto"/>
              <w:left w:val="single" w:sz="4" w:space="0" w:color="auto"/>
              <w:bottom w:val="single" w:sz="4" w:space="0" w:color="auto"/>
            </w:tcBorders>
            <w:vAlign w:val="center"/>
          </w:tcPr>
          <w:p w:rsidR="00FF0588" w:rsidRPr="00927880" w:rsidRDefault="00FF058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2.7.1</w:t>
            </w:r>
          </w:p>
        </w:tc>
        <w:tc>
          <w:tcPr>
            <w:tcW w:w="709" w:type="dxa"/>
            <w:tcBorders>
              <w:top w:val="single" w:sz="4" w:space="0" w:color="auto"/>
              <w:left w:val="single" w:sz="4" w:space="0" w:color="auto"/>
              <w:bottom w:val="single" w:sz="4" w:space="0" w:color="auto"/>
            </w:tcBorders>
            <w:vAlign w:val="center"/>
          </w:tcPr>
          <w:p w:rsidR="00FF0588" w:rsidRPr="00927880" w:rsidRDefault="00FF0588" w:rsidP="00A56FC8">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18</w:t>
            </w:r>
          </w:p>
        </w:tc>
        <w:tc>
          <w:tcPr>
            <w:tcW w:w="850" w:type="dxa"/>
            <w:tcBorders>
              <w:top w:val="single" w:sz="4" w:space="0" w:color="auto"/>
              <w:left w:val="single" w:sz="4" w:space="0" w:color="auto"/>
              <w:bottom w:val="single" w:sz="4" w:space="0" w:color="auto"/>
              <w:right w:val="single" w:sz="4" w:space="0" w:color="auto"/>
            </w:tcBorders>
            <w:vAlign w:val="center"/>
          </w:tcPr>
          <w:p w:rsidR="00FF0588" w:rsidRPr="00927880" w:rsidRDefault="00FF0588"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20 000</w:t>
            </w:r>
          </w:p>
        </w:tc>
        <w:tc>
          <w:tcPr>
            <w:tcW w:w="1310" w:type="dxa"/>
            <w:tcBorders>
              <w:top w:val="single" w:sz="4" w:space="0" w:color="auto"/>
              <w:left w:val="single" w:sz="4" w:space="0" w:color="auto"/>
              <w:bottom w:val="single" w:sz="4" w:space="0" w:color="auto"/>
            </w:tcBorders>
            <w:vAlign w:val="center"/>
          </w:tcPr>
          <w:p w:rsidR="00FF0588" w:rsidRPr="00927880" w:rsidRDefault="00FF058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Не подлежит установлению</w:t>
            </w:r>
          </w:p>
        </w:tc>
        <w:tc>
          <w:tcPr>
            <w:tcW w:w="1842" w:type="dxa"/>
            <w:tcBorders>
              <w:top w:val="single" w:sz="4" w:space="0" w:color="auto"/>
              <w:left w:val="single" w:sz="4" w:space="0" w:color="auto"/>
              <w:bottom w:val="single" w:sz="4" w:space="0" w:color="auto"/>
            </w:tcBorders>
            <w:vAlign w:val="center"/>
          </w:tcPr>
          <w:p w:rsidR="00FF0588" w:rsidRPr="00927880" w:rsidRDefault="00FF058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w:t>
            </w:r>
          </w:p>
        </w:tc>
        <w:tc>
          <w:tcPr>
            <w:tcW w:w="4266" w:type="dxa"/>
            <w:tcBorders>
              <w:top w:val="single" w:sz="4" w:space="0" w:color="auto"/>
              <w:left w:val="single" w:sz="4" w:space="0" w:color="auto"/>
              <w:bottom w:val="single" w:sz="4" w:space="0" w:color="auto"/>
            </w:tcBorders>
            <w:vAlign w:val="center"/>
          </w:tcPr>
          <w:p w:rsidR="00FF0588" w:rsidRPr="00927880" w:rsidRDefault="00FF0588"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40%</w:t>
            </w:r>
          </w:p>
        </w:tc>
      </w:tr>
      <w:tr w:rsidR="00FF0588" w:rsidRPr="008D5243" w:rsidTr="00B00EA4">
        <w:trPr>
          <w:tblHeader/>
        </w:trPr>
        <w:tc>
          <w:tcPr>
            <w:tcW w:w="1384" w:type="dxa"/>
            <w:tcBorders>
              <w:top w:val="single" w:sz="4" w:space="0" w:color="auto"/>
              <w:bottom w:val="single" w:sz="4" w:space="0" w:color="auto"/>
              <w:right w:val="single" w:sz="4" w:space="0" w:color="auto"/>
            </w:tcBorders>
            <w:vAlign w:val="center"/>
          </w:tcPr>
          <w:p w:rsidR="00FF0588" w:rsidRPr="00FF0588" w:rsidRDefault="00FF0588" w:rsidP="00FF0588">
            <w:pPr>
              <w:widowControl w:val="0"/>
              <w:autoSpaceDE w:val="0"/>
              <w:autoSpaceDN w:val="0"/>
              <w:adjustRightInd w:val="0"/>
              <w:spacing w:after="0" w:line="240" w:lineRule="auto"/>
              <w:ind w:left="-108" w:right="-108"/>
              <w:jc w:val="center"/>
              <w:rPr>
                <w:rFonts w:ascii="Times New Roman" w:eastAsia="Calibri" w:hAnsi="Times New Roman" w:cs="Times New Roman"/>
                <w:b/>
                <w:i/>
                <w:color w:val="000000"/>
                <w:spacing w:val="2"/>
                <w:sz w:val="20"/>
                <w:szCs w:val="20"/>
                <w:lang w:eastAsia="x-none"/>
              </w:rPr>
            </w:pPr>
            <w:r w:rsidRPr="00FF0588">
              <w:rPr>
                <w:rFonts w:ascii="Times New Roman" w:eastAsia="Calibri" w:hAnsi="Times New Roman" w:cs="Times New Roman"/>
                <w:b/>
                <w:i/>
                <w:color w:val="000000"/>
                <w:spacing w:val="2"/>
                <w:sz w:val="20"/>
                <w:szCs w:val="20"/>
                <w:lang w:eastAsia="x-none"/>
              </w:rPr>
              <w:t>Размещение автомобильных дорог</w:t>
            </w:r>
          </w:p>
        </w:tc>
        <w:tc>
          <w:tcPr>
            <w:tcW w:w="3861" w:type="dxa"/>
            <w:tcBorders>
              <w:top w:val="single" w:sz="4" w:space="0" w:color="auto"/>
              <w:left w:val="single" w:sz="4" w:space="0" w:color="auto"/>
              <w:bottom w:val="single" w:sz="4" w:space="0" w:color="auto"/>
              <w:right w:val="single" w:sz="4" w:space="0" w:color="auto"/>
            </w:tcBorders>
          </w:tcPr>
          <w:p w:rsidR="00FF0588" w:rsidRPr="00FF0588" w:rsidRDefault="00FF0588" w:rsidP="00A56FC8">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FF0588">
              <w:rPr>
                <w:rFonts w:ascii="Times New Roman" w:eastAsia="Times New Roman" w:hAnsi="Times New Roman" w:cs="Times New Roman"/>
                <w:sz w:val="18"/>
                <w:szCs w:val="18"/>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817" w:type="dxa"/>
            <w:tcBorders>
              <w:top w:val="single" w:sz="4" w:space="0" w:color="auto"/>
              <w:left w:val="single" w:sz="4" w:space="0" w:color="auto"/>
              <w:bottom w:val="single" w:sz="4" w:space="0" w:color="auto"/>
            </w:tcBorders>
            <w:vAlign w:val="center"/>
          </w:tcPr>
          <w:p w:rsidR="00FF0588" w:rsidRPr="00927880" w:rsidRDefault="00FD0CAA"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7.2.1</w:t>
            </w:r>
          </w:p>
        </w:tc>
        <w:tc>
          <w:tcPr>
            <w:tcW w:w="709" w:type="dxa"/>
            <w:tcBorders>
              <w:top w:val="single" w:sz="4" w:space="0" w:color="auto"/>
              <w:left w:val="single" w:sz="4" w:space="0" w:color="auto"/>
              <w:bottom w:val="single" w:sz="4" w:space="0" w:color="auto"/>
            </w:tcBorders>
            <w:vAlign w:val="center"/>
          </w:tcPr>
          <w:p w:rsidR="00FF0588" w:rsidRPr="00927880" w:rsidRDefault="00FD0CAA" w:rsidP="00A56FC8">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50</w:t>
            </w:r>
          </w:p>
        </w:tc>
        <w:tc>
          <w:tcPr>
            <w:tcW w:w="850" w:type="dxa"/>
            <w:tcBorders>
              <w:top w:val="single" w:sz="4" w:space="0" w:color="auto"/>
              <w:left w:val="single" w:sz="4" w:space="0" w:color="auto"/>
              <w:bottom w:val="single" w:sz="4" w:space="0" w:color="auto"/>
              <w:right w:val="single" w:sz="4" w:space="0" w:color="auto"/>
            </w:tcBorders>
            <w:vAlign w:val="center"/>
          </w:tcPr>
          <w:p w:rsidR="00FF0588" w:rsidRPr="00927880" w:rsidRDefault="00FD0CAA" w:rsidP="00905C92">
            <w:pPr>
              <w:spacing w:after="0" w:line="210" w:lineRule="exact"/>
              <w:contextualSpacing/>
              <w:jc w:val="center"/>
              <w:rPr>
                <w:rFonts w:ascii="Times New Roman" w:eastAsia="Calibri" w:hAnsi="Times New Roman" w:cs="Times New Roman"/>
                <w:sz w:val="18"/>
                <w:szCs w:val="18"/>
                <w:lang w:eastAsia="x-none"/>
              </w:rPr>
            </w:pPr>
            <w:r w:rsidRPr="00927880">
              <w:rPr>
                <w:rFonts w:ascii="Times New Roman" w:eastAsia="Calibri" w:hAnsi="Times New Roman" w:cs="Times New Roman"/>
                <w:sz w:val="18"/>
                <w:szCs w:val="18"/>
                <w:lang w:eastAsia="x-none"/>
              </w:rPr>
              <w:t>50 000</w:t>
            </w:r>
          </w:p>
        </w:tc>
        <w:tc>
          <w:tcPr>
            <w:tcW w:w="1310" w:type="dxa"/>
            <w:tcBorders>
              <w:top w:val="single" w:sz="4" w:space="0" w:color="auto"/>
              <w:left w:val="single" w:sz="4" w:space="0" w:color="auto"/>
              <w:bottom w:val="single" w:sz="4" w:space="0" w:color="auto"/>
            </w:tcBorders>
            <w:vAlign w:val="center"/>
          </w:tcPr>
          <w:p w:rsidR="00FF0588" w:rsidRPr="00927880" w:rsidRDefault="00FD0CAA"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Не подлежит установлению</w:t>
            </w:r>
          </w:p>
        </w:tc>
        <w:tc>
          <w:tcPr>
            <w:tcW w:w="1842" w:type="dxa"/>
            <w:tcBorders>
              <w:top w:val="single" w:sz="4" w:space="0" w:color="auto"/>
              <w:left w:val="single" w:sz="4" w:space="0" w:color="auto"/>
              <w:bottom w:val="single" w:sz="4" w:space="0" w:color="auto"/>
            </w:tcBorders>
            <w:vAlign w:val="center"/>
          </w:tcPr>
          <w:p w:rsidR="00FF0588" w:rsidRPr="00927880" w:rsidRDefault="00FD0CAA"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w:t>
            </w:r>
          </w:p>
        </w:tc>
        <w:tc>
          <w:tcPr>
            <w:tcW w:w="4266" w:type="dxa"/>
            <w:tcBorders>
              <w:top w:val="single" w:sz="4" w:space="0" w:color="auto"/>
              <w:left w:val="single" w:sz="4" w:space="0" w:color="auto"/>
              <w:bottom w:val="single" w:sz="4" w:space="0" w:color="auto"/>
            </w:tcBorders>
            <w:vAlign w:val="center"/>
          </w:tcPr>
          <w:p w:rsidR="00FF0588" w:rsidRPr="00927880" w:rsidRDefault="00FD0CAA"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10%</w:t>
            </w:r>
          </w:p>
        </w:tc>
      </w:tr>
      <w:tr w:rsidR="00FD0CAA" w:rsidRPr="008D5243" w:rsidTr="00523749">
        <w:trPr>
          <w:tblHeader/>
        </w:trPr>
        <w:tc>
          <w:tcPr>
            <w:tcW w:w="1384" w:type="dxa"/>
            <w:tcBorders>
              <w:top w:val="single" w:sz="4" w:space="0" w:color="auto"/>
              <w:bottom w:val="single" w:sz="4" w:space="0" w:color="auto"/>
              <w:right w:val="single" w:sz="4" w:space="0" w:color="auto"/>
            </w:tcBorders>
            <w:vAlign w:val="center"/>
          </w:tcPr>
          <w:p w:rsidR="00FD0CAA" w:rsidRPr="00FF0588" w:rsidRDefault="00FD0CAA" w:rsidP="00FF0588">
            <w:pPr>
              <w:widowControl w:val="0"/>
              <w:autoSpaceDE w:val="0"/>
              <w:autoSpaceDN w:val="0"/>
              <w:adjustRightInd w:val="0"/>
              <w:spacing w:after="0" w:line="240" w:lineRule="auto"/>
              <w:ind w:left="-108" w:right="-108"/>
              <w:jc w:val="center"/>
              <w:rPr>
                <w:rFonts w:ascii="Times New Roman" w:eastAsia="Calibri" w:hAnsi="Times New Roman" w:cs="Times New Roman"/>
                <w:b/>
                <w:i/>
                <w:color w:val="000000"/>
                <w:spacing w:val="2"/>
                <w:sz w:val="20"/>
                <w:szCs w:val="20"/>
                <w:lang w:eastAsia="x-none"/>
              </w:rPr>
            </w:pPr>
            <w:r>
              <w:rPr>
                <w:rFonts w:ascii="Times New Roman" w:eastAsia="Calibri" w:hAnsi="Times New Roman" w:cs="Times New Roman"/>
                <w:b/>
                <w:i/>
                <w:color w:val="000000"/>
                <w:spacing w:val="2"/>
                <w:sz w:val="20"/>
                <w:szCs w:val="20"/>
                <w:lang w:eastAsia="x-none"/>
              </w:rPr>
              <w:t>Связь</w:t>
            </w:r>
          </w:p>
        </w:tc>
        <w:tc>
          <w:tcPr>
            <w:tcW w:w="3861" w:type="dxa"/>
            <w:tcBorders>
              <w:top w:val="single" w:sz="4" w:space="0" w:color="auto"/>
              <w:left w:val="single" w:sz="4" w:space="0" w:color="auto"/>
              <w:bottom w:val="single" w:sz="4" w:space="0" w:color="auto"/>
              <w:right w:val="single" w:sz="4" w:space="0" w:color="auto"/>
            </w:tcBorders>
          </w:tcPr>
          <w:p w:rsidR="00FD0CAA" w:rsidRPr="00FD0CAA" w:rsidRDefault="00FD0CAA" w:rsidP="00A56FC8">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FD0CAA">
              <w:rPr>
                <w:rFonts w:ascii="Times New Roman" w:eastAsia="Times New Roman" w:hAnsi="Times New Roman" w:cs="Times New Roman"/>
                <w:sz w:val="18"/>
                <w:szCs w:val="18"/>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FD0CAA">
                <w:rPr>
                  <w:rFonts w:ascii="Times New Roman" w:eastAsia="Times New Roman" w:hAnsi="Times New Roman" w:cs="Times New Roman"/>
                  <w:sz w:val="18"/>
                  <w:szCs w:val="18"/>
                </w:rPr>
                <w:t>кодами 3.1.1</w:t>
              </w:r>
            </w:hyperlink>
            <w:r w:rsidRPr="00FD0CAA">
              <w:rPr>
                <w:rFonts w:ascii="Times New Roman" w:eastAsia="Times New Roman" w:hAnsi="Times New Roman" w:cs="Times New Roman"/>
                <w:sz w:val="18"/>
                <w:szCs w:val="18"/>
              </w:rPr>
              <w:t xml:space="preserve">, </w:t>
            </w:r>
            <w:hyperlink w:anchor="sub_1323" w:history="1">
              <w:r w:rsidRPr="00FD0CAA">
                <w:rPr>
                  <w:rFonts w:ascii="Times New Roman" w:eastAsia="Times New Roman" w:hAnsi="Times New Roman" w:cs="Times New Roman"/>
                  <w:sz w:val="18"/>
                  <w:szCs w:val="18"/>
                </w:rPr>
                <w:t>3.2.3</w:t>
              </w:r>
            </w:hyperlink>
          </w:p>
        </w:tc>
        <w:tc>
          <w:tcPr>
            <w:tcW w:w="817" w:type="dxa"/>
            <w:tcBorders>
              <w:top w:val="single" w:sz="4" w:space="0" w:color="auto"/>
              <w:left w:val="single" w:sz="4" w:space="0" w:color="auto"/>
              <w:bottom w:val="single" w:sz="4" w:space="0" w:color="auto"/>
            </w:tcBorders>
            <w:vAlign w:val="center"/>
          </w:tcPr>
          <w:p w:rsidR="00FD0CAA" w:rsidRPr="00927880" w:rsidRDefault="00FD0CAA"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6.8</w:t>
            </w:r>
          </w:p>
        </w:tc>
        <w:tc>
          <w:tcPr>
            <w:tcW w:w="8977" w:type="dxa"/>
            <w:gridSpan w:val="5"/>
            <w:tcBorders>
              <w:top w:val="single" w:sz="4" w:space="0" w:color="auto"/>
              <w:left w:val="single" w:sz="4" w:space="0" w:color="auto"/>
              <w:bottom w:val="single" w:sz="4" w:space="0" w:color="auto"/>
            </w:tcBorders>
            <w:vAlign w:val="center"/>
          </w:tcPr>
          <w:p w:rsidR="00FD0CAA" w:rsidRPr="00927880" w:rsidRDefault="00FD0CAA"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 xml:space="preserve">Не подлежит установлению </w:t>
            </w:r>
          </w:p>
        </w:tc>
      </w:tr>
      <w:tr w:rsidR="00FD0CAA" w:rsidRPr="008D5243" w:rsidTr="00523749">
        <w:trPr>
          <w:tblHeader/>
        </w:trPr>
        <w:tc>
          <w:tcPr>
            <w:tcW w:w="1384" w:type="dxa"/>
            <w:tcBorders>
              <w:top w:val="single" w:sz="4" w:space="0" w:color="auto"/>
              <w:bottom w:val="single" w:sz="4" w:space="0" w:color="auto"/>
              <w:right w:val="single" w:sz="4" w:space="0" w:color="auto"/>
            </w:tcBorders>
            <w:vAlign w:val="center"/>
          </w:tcPr>
          <w:p w:rsidR="00FD0CAA" w:rsidRPr="001A40BF" w:rsidRDefault="00FD0CAA" w:rsidP="00FF0588">
            <w:pPr>
              <w:widowControl w:val="0"/>
              <w:autoSpaceDE w:val="0"/>
              <w:autoSpaceDN w:val="0"/>
              <w:adjustRightInd w:val="0"/>
              <w:spacing w:after="0" w:line="240" w:lineRule="auto"/>
              <w:ind w:left="-108" w:right="-108"/>
              <w:jc w:val="center"/>
              <w:rPr>
                <w:rFonts w:ascii="Times New Roman" w:eastAsia="Calibri" w:hAnsi="Times New Roman" w:cs="Times New Roman"/>
                <w:b/>
                <w:i/>
                <w:color w:val="000000"/>
                <w:spacing w:val="2"/>
                <w:sz w:val="20"/>
                <w:szCs w:val="20"/>
                <w:lang w:eastAsia="x-none"/>
              </w:rPr>
            </w:pPr>
            <w:r w:rsidRPr="001A40BF">
              <w:rPr>
                <w:rFonts w:ascii="Times New Roman" w:eastAsia="Calibri" w:hAnsi="Times New Roman" w:cs="Times New Roman"/>
                <w:b/>
                <w:i/>
                <w:color w:val="000000"/>
                <w:spacing w:val="2"/>
                <w:sz w:val="20"/>
                <w:szCs w:val="20"/>
                <w:lang w:eastAsia="x-none"/>
              </w:rPr>
              <w:t>Земельные участки (территории) общего пользования</w:t>
            </w:r>
          </w:p>
        </w:tc>
        <w:tc>
          <w:tcPr>
            <w:tcW w:w="3861" w:type="dxa"/>
            <w:tcBorders>
              <w:top w:val="single" w:sz="4" w:space="0" w:color="auto"/>
              <w:left w:val="single" w:sz="4" w:space="0" w:color="auto"/>
              <w:bottom w:val="single" w:sz="4" w:space="0" w:color="auto"/>
              <w:right w:val="single" w:sz="4" w:space="0" w:color="auto"/>
            </w:tcBorders>
          </w:tcPr>
          <w:p w:rsidR="00FD0CAA" w:rsidRPr="001A40BF" w:rsidRDefault="00FD0CAA" w:rsidP="00FD0CAA">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Земельные участки общего пользования.</w:t>
            </w:r>
          </w:p>
          <w:p w:rsidR="00FD0CAA" w:rsidRPr="001A40BF" w:rsidRDefault="00FD0CAA" w:rsidP="00FD0CAA">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Содержание данного вида разрешенного</w:t>
            </w:r>
          </w:p>
          <w:p w:rsidR="00FD0CAA" w:rsidRPr="001A40BF" w:rsidRDefault="00FD0CAA" w:rsidP="00FD0CAA">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использования включает в себя содержание видов разрешенного использования с кодами 12.0.1 - 12.0.2</w:t>
            </w:r>
          </w:p>
        </w:tc>
        <w:tc>
          <w:tcPr>
            <w:tcW w:w="817" w:type="dxa"/>
            <w:tcBorders>
              <w:top w:val="single" w:sz="4" w:space="0" w:color="auto"/>
              <w:left w:val="single" w:sz="4" w:space="0" w:color="auto"/>
              <w:bottom w:val="single" w:sz="4" w:space="0" w:color="auto"/>
            </w:tcBorders>
            <w:vAlign w:val="center"/>
          </w:tcPr>
          <w:p w:rsidR="00FD0CAA" w:rsidRPr="001A40BF" w:rsidRDefault="00FD0CAA"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rPr>
            </w:pPr>
            <w:r w:rsidRPr="001A40BF">
              <w:rPr>
                <w:rFonts w:ascii="Times New Roman" w:eastAsia="Times New Roman" w:hAnsi="Times New Roman" w:cs="Times New Roman"/>
                <w:b/>
                <w:i/>
                <w:sz w:val="18"/>
                <w:szCs w:val="18"/>
              </w:rPr>
              <w:t>12.0</w:t>
            </w:r>
          </w:p>
        </w:tc>
        <w:tc>
          <w:tcPr>
            <w:tcW w:w="8977" w:type="dxa"/>
            <w:gridSpan w:val="5"/>
            <w:tcBorders>
              <w:top w:val="single" w:sz="4" w:space="0" w:color="auto"/>
              <w:left w:val="single" w:sz="4" w:space="0" w:color="auto"/>
              <w:bottom w:val="single" w:sz="4" w:space="0" w:color="auto"/>
            </w:tcBorders>
            <w:vAlign w:val="center"/>
          </w:tcPr>
          <w:p w:rsidR="00FD0CAA" w:rsidRPr="001A40BF" w:rsidRDefault="00FD0CAA" w:rsidP="00905C9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bl>
    <w:p w:rsidR="00355AF5" w:rsidRDefault="00355AF5" w:rsidP="009A6493">
      <w:pPr>
        <w:pStyle w:val="S1"/>
      </w:pPr>
    </w:p>
    <w:p w:rsidR="00274FA2" w:rsidRDefault="00274FA2">
      <w:pPr>
        <w:rPr>
          <w:rFonts w:ascii="Times New Roman" w:eastAsia="GOST Type AU" w:hAnsi="Times New Roman" w:cs="Times New Roman"/>
          <w:b/>
          <w:bCs/>
          <w:i/>
          <w:color w:val="000000"/>
          <w:sz w:val="20"/>
          <w:szCs w:val="20"/>
          <w:lang w:eastAsia="ar-SA"/>
        </w:rPr>
      </w:pPr>
      <w:r>
        <w:br w:type="page"/>
      </w:r>
    </w:p>
    <w:p w:rsidR="00355AF5" w:rsidRPr="00927880" w:rsidRDefault="00355AF5" w:rsidP="009A6493">
      <w:pPr>
        <w:pStyle w:val="S1"/>
      </w:pPr>
      <w:r w:rsidRPr="00927880">
        <w:lastRenderedPageBreak/>
        <w:t>Условно разрешенное использования земельного участка</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355AF5" w:rsidRPr="00355AF5" w:rsidTr="00523749">
        <w:trPr>
          <w:trHeight w:val="589"/>
        </w:trPr>
        <w:tc>
          <w:tcPr>
            <w:tcW w:w="1384" w:type="dxa"/>
            <w:vMerge w:val="restart"/>
            <w:tcBorders>
              <w:top w:val="single" w:sz="4" w:space="0" w:color="auto"/>
              <w:right w:val="single" w:sz="4" w:space="0" w:color="auto"/>
            </w:tcBorders>
            <w:textDirection w:val="btLr"/>
            <w:vAlign w:val="center"/>
          </w:tcPr>
          <w:p w:rsidR="00355AF5" w:rsidRPr="00355AF5" w:rsidRDefault="00355AF5" w:rsidP="0014261E">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 xml:space="preserve">Условные </w:t>
            </w:r>
            <w:r w:rsidRPr="00355AF5">
              <w:rPr>
                <w:rFonts w:ascii="Times New Roman" w:eastAsia="Times New Roman" w:hAnsi="Times New Roman" w:cs="Times New Roman"/>
                <w:b/>
                <w:sz w:val="18"/>
                <w:szCs w:val="18"/>
              </w:rPr>
              <w:t>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tcPr>
          <w:p w:rsidR="00355AF5" w:rsidRPr="00355AF5" w:rsidRDefault="00355AF5" w:rsidP="00355AF5">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Описание вида разрешенного использования</w:t>
            </w:r>
          </w:p>
          <w:p w:rsidR="00355AF5" w:rsidRPr="00355AF5" w:rsidRDefault="00355AF5" w:rsidP="0014261E">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 xml:space="preserve">Код (числовое обозначение) вида </w:t>
            </w:r>
          </w:p>
          <w:p w:rsidR="00355AF5" w:rsidRPr="00355AF5" w:rsidRDefault="00355AF5" w:rsidP="0014261E">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55AF5" w:rsidRPr="00355AF5" w:rsidTr="00523749">
        <w:trPr>
          <w:cantSplit/>
          <w:trHeight w:val="1134"/>
        </w:trPr>
        <w:tc>
          <w:tcPr>
            <w:tcW w:w="1384" w:type="dxa"/>
            <w:vMerge/>
            <w:tcBorders>
              <w:right w:val="single" w:sz="4" w:space="0" w:color="auto"/>
            </w:tcBorders>
          </w:tcPr>
          <w:p w:rsidR="00355AF5" w:rsidRPr="00355AF5" w:rsidRDefault="00355AF5" w:rsidP="00355AF5">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tcPr>
          <w:p w:rsidR="00355AF5" w:rsidRPr="00355AF5" w:rsidRDefault="00355AF5" w:rsidP="00355AF5">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355AF5">
              <w:rPr>
                <w:rFonts w:ascii="Times New Roman" w:eastAsia="Times New Roman" w:hAnsi="Times New Roman" w:cs="Times New Roman"/>
                <w:sz w:val="18"/>
                <w:szCs w:val="18"/>
              </w:rPr>
              <w:t xml:space="preserve"> </w:t>
            </w:r>
            <w:r w:rsidRPr="00355AF5">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355AF5" w:rsidRPr="00355AF5" w:rsidTr="00523749">
        <w:trPr>
          <w:cantSplit/>
          <w:trHeight w:val="1421"/>
        </w:trPr>
        <w:tc>
          <w:tcPr>
            <w:tcW w:w="1384" w:type="dxa"/>
            <w:vMerge/>
            <w:tcBorders>
              <w:bottom w:val="single" w:sz="4" w:space="0" w:color="auto"/>
              <w:right w:val="single" w:sz="4" w:space="0" w:color="auto"/>
            </w:tcBorders>
          </w:tcPr>
          <w:p w:rsidR="00355AF5" w:rsidRPr="00355AF5" w:rsidRDefault="00355AF5" w:rsidP="00355AF5">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355AF5" w:rsidRPr="00355AF5" w:rsidRDefault="00355AF5" w:rsidP="00355AF5">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355AF5">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355AF5">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355AF5" w:rsidRPr="00355AF5" w:rsidTr="00523749">
        <w:trPr>
          <w:trHeight w:val="251"/>
          <w:tblHeader/>
        </w:trPr>
        <w:tc>
          <w:tcPr>
            <w:tcW w:w="1384" w:type="dxa"/>
            <w:tcBorders>
              <w:top w:val="single" w:sz="4" w:space="0" w:color="auto"/>
              <w:bottom w:val="single" w:sz="4" w:space="0" w:color="auto"/>
              <w:right w:val="single" w:sz="4" w:space="0" w:color="auto"/>
            </w:tcBorders>
          </w:tcPr>
          <w:p w:rsidR="00355AF5" w:rsidRPr="00355AF5" w:rsidRDefault="00355AF5" w:rsidP="00355AF5">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tcPr>
          <w:p w:rsidR="00355AF5" w:rsidRPr="00355AF5" w:rsidRDefault="00355AF5" w:rsidP="00355AF5">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355AF5" w:rsidRPr="00355AF5" w:rsidRDefault="00355AF5" w:rsidP="00355AF5">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355AF5">
              <w:rPr>
                <w:rFonts w:ascii="Times New Roman" w:eastAsia="Times New Roman" w:hAnsi="Times New Roman" w:cs="Times New Roman"/>
                <w:b/>
                <w:sz w:val="18"/>
                <w:szCs w:val="18"/>
              </w:rPr>
              <w:t>8</w:t>
            </w:r>
          </w:p>
        </w:tc>
      </w:tr>
      <w:tr w:rsidR="007A4F8E" w:rsidRPr="00355AF5" w:rsidTr="007A4F8E">
        <w:trPr>
          <w:trHeight w:val="251"/>
          <w:tblHeader/>
        </w:trPr>
        <w:tc>
          <w:tcPr>
            <w:tcW w:w="1384" w:type="dxa"/>
            <w:tcBorders>
              <w:top w:val="single" w:sz="4" w:space="0" w:color="auto"/>
              <w:bottom w:val="single" w:sz="4" w:space="0" w:color="auto"/>
              <w:right w:val="single" w:sz="4" w:space="0" w:color="auto"/>
            </w:tcBorders>
          </w:tcPr>
          <w:p w:rsidR="007A4F8E" w:rsidRPr="007A4F8E" w:rsidRDefault="007A4F8E" w:rsidP="007A4F8E">
            <w:pPr>
              <w:pStyle w:val="af8"/>
              <w:spacing w:after="0" w:line="210" w:lineRule="exact"/>
              <w:jc w:val="center"/>
              <w:rPr>
                <w:rFonts w:ascii="Times New Roman" w:hAnsi="Times New Roman" w:cs="Times New Roman"/>
                <w:b/>
                <w:i/>
                <w:sz w:val="20"/>
                <w:szCs w:val="20"/>
                <w:lang w:val="ru-RU"/>
              </w:rPr>
            </w:pPr>
            <w:r w:rsidRPr="004917A4">
              <w:rPr>
                <w:rFonts w:ascii="Times New Roman" w:hAnsi="Times New Roman" w:cs="Times New Roman"/>
                <w:b/>
                <w:i/>
                <w:sz w:val="20"/>
                <w:szCs w:val="20"/>
              </w:rPr>
              <w:t>Ведение огородничества</w:t>
            </w:r>
          </w:p>
        </w:tc>
        <w:tc>
          <w:tcPr>
            <w:tcW w:w="3861" w:type="dxa"/>
            <w:tcBorders>
              <w:top w:val="single" w:sz="4" w:space="0" w:color="auto"/>
              <w:left w:val="single" w:sz="4" w:space="0" w:color="auto"/>
              <w:bottom w:val="single" w:sz="4" w:space="0" w:color="auto"/>
              <w:right w:val="single" w:sz="4" w:space="0" w:color="auto"/>
            </w:tcBorders>
          </w:tcPr>
          <w:p w:rsidR="007A4F8E" w:rsidRPr="007A4F8E" w:rsidRDefault="007A4F8E" w:rsidP="007A4F8E">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7A4F8E">
              <w:rPr>
                <w:rFonts w:ascii="Times New Roman" w:eastAsia="Times New Roman" w:hAnsi="Times New Roman" w:cs="Times New Roman"/>
                <w:sz w:val="18"/>
                <w:szCs w:val="18"/>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17" w:type="dxa"/>
            <w:tcBorders>
              <w:top w:val="single" w:sz="4" w:space="0" w:color="auto"/>
              <w:left w:val="single" w:sz="4" w:space="0" w:color="auto"/>
              <w:bottom w:val="single" w:sz="4" w:space="0" w:color="auto"/>
            </w:tcBorders>
            <w:vAlign w:val="center"/>
          </w:tcPr>
          <w:p w:rsidR="007A4F8E" w:rsidRPr="00927880" w:rsidRDefault="007A4F8E" w:rsidP="007A4F8E">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13.1</w:t>
            </w:r>
          </w:p>
        </w:tc>
        <w:tc>
          <w:tcPr>
            <w:tcW w:w="8977" w:type="dxa"/>
            <w:gridSpan w:val="5"/>
            <w:tcBorders>
              <w:top w:val="single" w:sz="4" w:space="0" w:color="auto"/>
              <w:left w:val="single" w:sz="4" w:space="0" w:color="auto"/>
              <w:bottom w:val="single" w:sz="4" w:space="0" w:color="auto"/>
            </w:tcBorders>
            <w:vAlign w:val="center"/>
          </w:tcPr>
          <w:p w:rsidR="007A4F8E" w:rsidRPr="00927880" w:rsidRDefault="007A4F8E" w:rsidP="007A4F8E">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927880">
              <w:rPr>
                <w:rFonts w:ascii="Times New Roman" w:eastAsia="Times New Roman" w:hAnsi="Times New Roman" w:cs="Times New Roman"/>
                <w:sz w:val="18"/>
                <w:szCs w:val="18"/>
              </w:rPr>
              <w:t>Не подлежит установлению</w:t>
            </w:r>
          </w:p>
        </w:tc>
      </w:tr>
      <w:tr w:rsidR="007A4F8E" w:rsidRPr="00355AF5" w:rsidTr="007A4F8E">
        <w:trPr>
          <w:trHeight w:val="251"/>
          <w:tblHeader/>
        </w:trPr>
        <w:tc>
          <w:tcPr>
            <w:tcW w:w="1384" w:type="dxa"/>
            <w:tcBorders>
              <w:top w:val="single" w:sz="4" w:space="0" w:color="auto"/>
              <w:bottom w:val="single" w:sz="4" w:space="0" w:color="auto"/>
              <w:right w:val="single" w:sz="4" w:space="0" w:color="auto"/>
            </w:tcBorders>
          </w:tcPr>
          <w:p w:rsidR="007A4F8E" w:rsidRPr="007A4F8E" w:rsidRDefault="007A4F8E" w:rsidP="007A4F8E">
            <w:pPr>
              <w:pStyle w:val="af8"/>
              <w:spacing w:after="0" w:line="210" w:lineRule="exact"/>
              <w:jc w:val="center"/>
              <w:rPr>
                <w:rFonts w:ascii="Times New Roman" w:hAnsi="Times New Roman" w:cs="Times New Roman"/>
                <w:b/>
                <w:i/>
                <w:sz w:val="20"/>
                <w:szCs w:val="20"/>
                <w:lang w:val="ru-RU"/>
              </w:rPr>
            </w:pPr>
            <w:r>
              <w:rPr>
                <w:rFonts w:ascii="Times New Roman" w:hAnsi="Times New Roman" w:cs="Times New Roman"/>
                <w:b/>
                <w:i/>
                <w:sz w:val="20"/>
                <w:szCs w:val="20"/>
                <w:lang w:val="ru-RU"/>
              </w:rPr>
              <w:t>Ведение садоводства</w:t>
            </w:r>
          </w:p>
        </w:tc>
        <w:tc>
          <w:tcPr>
            <w:tcW w:w="3861" w:type="dxa"/>
            <w:tcBorders>
              <w:top w:val="single" w:sz="4" w:space="0" w:color="auto"/>
              <w:left w:val="single" w:sz="4" w:space="0" w:color="auto"/>
              <w:bottom w:val="single" w:sz="4" w:space="0" w:color="auto"/>
              <w:right w:val="single" w:sz="4" w:space="0" w:color="auto"/>
            </w:tcBorders>
          </w:tcPr>
          <w:p w:rsidR="007A4F8E" w:rsidRPr="007A4F8E" w:rsidRDefault="007A4F8E" w:rsidP="007A4F8E">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7A4F8E">
              <w:rPr>
                <w:rFonts w:ascii="Times New Roman" w:eastAsia="Times New Roman" w:hAnsi="Times New Roman" w:cs="Times New Roman"/>
                <w:sz w:val="18"/>
                <w:szCs w:val="18"/>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817" w:type="dxa"/>
            <w:tcBorders>
              <w:top w:val="single" w:sz="4" w:space="0" w:color="auto"/>
              <w:left w:val="single" w:sz="4" w:space="0" w:color="auto"/>
              <w:bottom w:val="single" w:sz="4" w:space="0" w:color="auto"/>
            </w:tcBorders>
            <w:vAlign w:val="center"/>
          </w:tcPr>
          <w:p w:rsidR="007A4F8E" w:rsidRPr="00927880" w:rsidRDefault="007A4F8E" w:rsidP="007A4F8E">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13.2</w:t>
            </w:r>
          </w:p>
        </w:tc>
        <w:tc>
          <w:tcPr>
            <w:tcW w:w="8977" w:type="dxa"/>
            <w:gridSpan w:val="5"/>
            <w:tcBorders>
              <w:top w:val="single" w:sz="4" w:space="0" w:color="auto"/>
              <w:left w:val="single" w:sz="4" w:space="0" w:color="auto"/>
              <w:bottom w:val="single" w:sz="4" w:space="0" w:color="auto"/>
            </w:tcBorders>
            <w:vAlign w:val="center"/>
          </w:tcPr>
          <w:p w:rsidR="007A4F8E" w:rsidRPr="00927880" w:rsidRDefault="007A4F8E" w:rsidP="007A4F8E">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927880">
              <w:rPr>
                <w:rFonts w:ascii="Times New Roman" w:eastAsia="Times New Roman" w:hAnsi="Times New Roman" w:cs="Times New Roman"/>
                <w:sz w:val="18"/>
                <w:szCs w:val="18"/>
              </w:rPr>
              <w:t>Не подлежит установлению</w:t>
            </w:r>
          </w:p>
        </w:tc>
      </w:tr>
      <w:tr w:rsidR="00274FA2" w:rsidRPr="00355AF5" w:rsidTr="00274FA2">
        <w:trPr>
          <w:trHeight w:val="251"/>
          <w:tblHeader/>
        </w:trPr>
        <w:tc>
          <w:tcPr>
            <w:tcW w:w="1384" w:type="dxa"/>
            <w:tcBorders>
              <w:top w:val="single" w:sz="4" w:space="0" w:color="auto"/>
              <w:bottom w:val="single" w:sz="4" w:space="0" w:color="auto"/>
              <w:right w:val="single" w:sz="4" w:space="0" w:color="auto"/>
            </w:tcBorders>
          </w:tcPr>
          <w:p w:rsidR="00274FA2" w:rsidRDefault="00274FA2" w:rsidP="00274FA2">
            <w:pPr>
              <w:pStyle w:val="af8"/>
              <w:spacing w:after="0" w:line="210" w:lineRule="exact"/>
              <w:jc w:val="center"/>
              <w:rPr>
                <w:rFonts w:ascii="Times New Roman" w:hAnsi="Times New Roman" w:cs="Times New Roman"/>
                <w:b/>
                <w:i/>
                <w:sz w:val="20"/>
                <w:szCs w:val="20"/>
                <w:lang w:val="ru-RU"/>
              </w:rPr>
            </w:pPr>
            <w:r>
              <w:rPr>
                <w:rFonts w:ascii="Times New Roman" w:hAnsi="Times New Roman" w:cs="Times New Roman"/>
                <w:b/>
                <w:i/>
                <w:sz w:val="20"/>
                <w:szCs w:val="20"/>
                <w:lang w:val="ru-RU"/>
              </w:rPr>
              <w:t>Бытовое обслуживание</w:t>
            </w:r>
          </w:p>
        </w:tc>
        <w:tc>
          <w:tcPr>
            <w:tcW w:w="3861" w:type="dxa"/>
            <w:tcBorders>
              <w:top w:val="single" w:sz="4" w:space="0" w:color="auto"/>
              <w:left w:val="single" w:sz="4" w:space="0" w:color="auto"/>
              <w:bottom w:val="single" w:sz="4" w:space="0" w:color="auto"/>
              <w:right w:val="single" w:sz="4" w:space="0" w:color="auto"/>
            </w:tcBorders>
          </w:tcPr>
          <w:p w:rsidR="00274FA2" w:rsidRPr="00274FA2" w:rsidRDefault="00274FA2" w:rsidP="00274FA2">
            <w:pPr>
              <w:widowControl w:val="0"/>
              <w:autoSpaceDE w:val="0"/>
              <w:autoSpaceDN w:val="0"/>
              <w:adjustRightInd w:val="0"/>
              <w:spacing w:after="0" w:line="240" w:lineRule="auto"/>
              <w:ind w:left="-108" w:right="-108"/>
              <w:contextualSpacing/>
              <w:jc w:val="both"/>
              <w:rPr>
                <w:rFonts w:ascii="Times New Roman" w:eastAsia="Times New Roman" w:hAnsi="Times New Roman" w:cs="Times New Roman"/>
                <w:sz w:val="18"/>
                <w:szCs w:val="20"/>
              </w:rPr>
            </w:pPr>
            <w:r w:rsidRPr="00274FA2">
              <w:rPr>
                <w:rFonts w:ascii="Times New Roman" w:eastAsia="Times New Roman" w:hAnsi="Times New Roman" w:cs="Times New Roman"/>
                <w:sz w:val="18"/>
                <w:szCs w:val="20"/>
              </w:rPr>
              <w:t>Размещение объектов капитального</w:t>
            </w:r>
          </w:p>
          <w:p w:rsidR="00274FA2" w:rsidRPr="00274FA2" w:rsidRDefault="00274FA2" w:rsidP="00274FA2">
            <w:pPr>
              <w:widowControl w:val="0"/>
              <w:autoSpaceDE w:val="0"/>
              <w:autoSpaceDN w:val="0"/>
              <w:adjustRightInd w:val="0"/>
              <w:spacing w:after="0" w:line="240" w:lineRule="auto"/>
              <w:ind w:left="-108" w:right="-108"/>
              <w:contextualSpacing/>
              <w:jc w:val="both"/>
              <w:rPr>
                <w:rFonts w:ascii="Times New Roman" w:eastAsia="Times New Roman" w:hAnsi="Times New Roman" w:cs="Times New Roman"/>
                <w:sz w:val="18"/>
                <w:szCs w:val="20"/>
              </w:rPr>
            </w:pPr>
            <w:r w:rsidRPr="00274FA2">
              <w:rPr>
                <w:rFonts w:ascii="Times New Roman" w:eastAsia="Times New Roman" w:hAnsi="Times New Roman" w:cs="Times New Roman"/>
                <w:sz w:val="18"/>
                <w:szCs w:val="20"/>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17" w:type="dxa"/>
            <w:tcBorders>
              <w:top w:val="single" w:sz="4" w:space="0" w:color="auto"/>
              <w:left w:val="single" w:sz="4" w:space="0" w:color="auto"/>
              <w:bottom w:val="single" w:sz="4" w:space="0" w:color="auto"/>
            </w:tcBorders>
            <w:vAlign w:val="center"/>
          </w:tcPr>
          <w:p w:rsidR="00274FA2" w:rsidRPr="00927880"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3.3</w:t>
            </w:r>
          </w:p>
        </w:tc>
        <w:tc>
          <w:tcPr>
            <w:tcW w:w="709" w:type="dxa"/>
            <w:tcBorders>
              <w:top w:val="single" w:sz="4" w:space="0" w:color="auto"/>
              <w:left w:val="single" w:sz="4" w:space="0" w:color="auto"/>
              <w:bottom w:val="single" w:sz="4" w:space="0" w:color="auto"/>
              <w:right w:val="single" w:sz="4" w:space="0" w:color="auto"/>
            </w:tcBorders>
            <w:vAlign w:val="center"/>
          </w:tcPr>
          <w:p w:rsidR="00274FA2" w:rsidRPr="00927880"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500</w:t>
            </w:r>
          </w:p>
        </w:tc>
        <w:tc>
          <w:tcPr>
            <w:tcW w:w="850" w:type="dxa"/>
            <w:tcBorders>
              <w:top w:val="single" w:sz="4" w:space="0" w:color="auto"/>
              <w:left w:val="single" w:sz="4" w:space="0" w:color="auto"/>
              <w:bottom w:val="single" w:sz="4" w:space="0" w:color="auto"/>
            </w:tcBorders>
            <w:vAlign w:val="center"/>
          </w:tcPr>
          <w:p w:rsidR="00274FA2" w:rsidRPr="00927880"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5 000</w:t>
            </w:r>
          </w:p>
        </w:tc>
        <w:tc>
          <w:tcPr>
            <w:tcW w:w="7418" w:type="dxa"/>
            <w:gridSpan w:val="3"/>
            <w:tcBorders>
              <w:top w:val="single" w:sz="4" w:space="0" w:color="auto"/>
              <w:left w:val="single" w:sz="4" w:space="0" w:color="auto"/>
              <w:bottom w:val="single" w:sz="4" w:space="0" w:color="auto"/>
            </w:tcBorders>
            <w:vAlign w:val="center"/>
          </w:tcPr>
          <w:p w:rsidR="00274FA2" w:rsidRPr="00927880" w:rsidRDefault="00274FA2" w:rsidP="00274FA2">
            <w:pPr>
              <w:widowControl w:val="0"/>
              <w:autoSpaceDE w:val="0"/>
              <w:autoSpaceDN w:val="0"/>
              <w:adjustRightInd w:val="0"/>
              <w:spacing w:after="0" w:line="240" w:lineRule="auto"/>
              <w:ind w:left="-391" w:right="-117" w:hanging="1418"/>
              <w:jc w:val="center"/>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Не подлежит установлению</w:t>
            </w:r>
          </w:p>
        </w:tc>
      </w:tr>
      <w:tr w:rsidR="00274FA2" w:rsidRPr="00355AF5" w:rsidTr="00274FA2">
        <w:trPr>
          <w:trHeight w:val="251"/>
          <w:tblHeader/>
        </w:trPr>
        <w:tc>
          <w:tcPr>
            <w:tcW w:w="1384" w:type="dxa"/>
            <w:tcBorders>
              <w:top w:val="single" w:sz="4" w:space="0" w:color="auto"/>
              <w:bottom w:val="single" w:sz="4" w:space="0" w:color="auto"/>
              <w:right w:val="single" w:sz="4" w:space="0" w:color="auto"/>
            </w:tcBorders>
          </w:tcPr>
          <w:p w:rsidR="00274FA2" w:rsidRDefault="00274FA2" w:rsidP="00274FA2">
            <w:pPr>
              <w:pStyle w:val="af8"/>
              <w:spacing w:after="0" w:line="210" w:lineRule="exact"/>
              <w:jc w:val="center"/>
              <w:rPr>
                <w:rFonts w:ascii="Times New Roman" w:hAnsi="Times New Roman" w:cs="Times New Roman"/>
                <w:b/>
                <w:i/>
                <w:sz w:val="20"/>
                <w:szCs w:val="20"/>
                <w:lang w:val="ru-RU"/>
              </w:rPr>
            </w:pPr>
            <w:r w:rsidRPr="00274FA2">
              <w:rPr>
                <w:rFonts w:ascii="Times New Roman" w:hAnsi="Times New Roman" w:cs="Times New Roman"/>
                <w:b/>
                <w:i/>
                <w:sz w:val="20"/>
                <w:szCs w:val="20"/>
                <w:lang w:val="ru-RU"/>
              </w:rPr>
              <w:t>Общественное питание</w:t>
            </w:r>
          </w:p>
        </w:tc>
        <w:tc>
          <w:tcPr>
            <w:tcW w:w="3861" w:type="dxa"/>
            <w:tcBorders>
              <w:top w:val="single" w:sz="4" w:space="0" w:color="auto"/>
              <w:left w:val="single" w:sz="4" w:space="0" w:color="auto"/>
              <w:bottom w:val="single" w:sz="4" w:space="0" w:color="auto"/>
              <w:right w:val="single" w:sz="4" w:space="0" w:color="auto"/>
            </w:tcBorders>
          </w:tcPr>
          <w:p w:rsidR="00274FA2" w:rsidRPr="00274FA2" w:rsidRDefault="00274FA2" w:rsidP="00274FA2">
            <w:pPr>
              <w:widowControl w:val="0"/>
              <w:autoSpaceDE w:val="0"/>
              <w:autoSpaceDN w:val="0"/>
              <w:adjustRightInd w:val="0"/>
              <w:spacing w:after="0" w:line="240" w:lineRule="auto"/>
              <w:ind w:left="-108" w:right="-108"/>
              <w:contextualSpacing/>
              <w:jc w:val="both"/>
              <w:rPr>
                <w:rFonts w:ascii="Times New Roman" w:eastAsia="Times New Roman" w:hAnsi="Times New Roman" w:cs="Times New Roman"/>
                <w:sz w:val="18"/>
                <w:szCs w:val="20"/>
              </w:rPr>
            </w:pPr>
            <w:r w:rsidRPr="00274FA2">
              <w:rPr>
                <w:rFonts w:ascii="Times New Roman" w:eastAsia="Times New Roman" w:hAnsi="Times New Roman" w:cs="Times New Roman"/>
                <w:sz w:val="18"/>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17" w:type="dxa"/>
            <w:tcBorders>
              <w:top w:val="single" w:sz="4" w:space="0" w:color="auto"/>
              <w:left w:val="single" w:sz="4" w:space="0" w:color="auto"/>
              <w:bottom w:val="single" w:sz="4" w:space="0" w:color="auto"/>
            </w:tcBorders>
            <w:vAlign w:val="center"/>
          </w:tcPr>
          <w:p w:rsidR="00274FA2" w:rsidRPr="00927880"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4.6</w:t>
            </w:r>
          </w:p>
        </w:tc>
        <w:tc>
          <w:tcPr>
            <w:tcW w:w="8977" w:type="dxa"/>
            <w:gridSpan w:val="5"/>
            <w:tcBorders>
              <w:top w:val="single" w:sz="4" w:space="0" w:color="auto"/>
              <w:left w:val="single" w:sz="4" w:space="0" w:color="auto"/>
              <w:bottom w:val="single" w:sz="4" w:space="0" w:color="auto"/>
            </w:tcBorders>
            <w:vAlign w:val="center"/>
          </w:tcPr>
          <w:p w:rsidR="00274FA2" w:rsidRPr="00927880"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927880">
              <w:rPr>
                <w:rFonts w:ascii="Times New Roman" w:eastAsia="Times New Roman" w:hAnsi="Times New Roman" w:cs="Times New Roman"/>
                <w:sz w:val="18"/>
                <w:szCs w:val="18"/>
              </w:rPr>
              <w:t>Не подлежит установлению</w:t>
            </w:r>
          </w:p>
        </w:tc>
      </w:tr>
    </w:tbl>
    <w:p w:rsidR="00274FA2" w:rsidRDefault="00274FA2" w:rsidP="009A6493">
      <w:pPr>
        <w:pStyle w:val="S1"/>
      </w:pPr>
    </w:p>
    <w:p w:rsidR="00274FA2" w:rsidRDefault="00274FA2">
      <w:pPr>
        <w:rPr>
          <w:rFonts w:ascii="Times New Roman" w:eastAsia="GOST Type AU" w:hAnsi="Times New Roman" w:cs="Times New Roman"/>
          <w:b/>
          <w:bCs/>
          <w:i/>
          <w:color w:val="000000"/>
          <w:sz w:val="20"/>
          <w:szCs w:val="20"/>
          <w:lang w:eastAsia="ar-SA"/>
        </w:rPr>
      </w:pPr>
      <w:r>
        <w:br w:type="page"/>
      </w:r>
    </w:p>
    <w:p w:rsidR="00274FA2" w:rsidRPr="009A6493" w:rsidRDefault="00274FA2" w:rsidP="009A6493">
      <w:pPr>
        <w:pStyle w:val="S1"/>
        <w:rPr>
          <w:rFonts w:eastAsia="Calibri"/>
          <w:sz w:val="32"/>
        </w:rPr>
      </w:pPr>
      <w:r w:rsidRPr="009A6493">
        <w:rPr>
          <w:rStyle w:val="afffffff6"/>
          <w:sz w:val="24"/>
        </w:rPr>
        <w:lastRenderedPageBreak/>
        <w:t>Вспомогательные виды разрешенного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274FA2" w:rsidRPr="00274FA2" w:rsidTr="00523749">
        <w:trPr>
          <w:trHeight w:val="589"/>
        </w:trPr>
        <w:tc>
          <w:tcPr>
            <w:tcW w:w="1384" w:type="dxa"/>
            <w:vMerge w:val="restart"/>
            <w:tcBorders>
              <w:top w:val="single" w:sz="4" w:space="0" w:color="auto"/>
              <w:right w:val="single" w:sz="4" w:space="0" w:color="auto"/>
            </w:tcBorders>
            <w:textDirection w:val="btLr"/>
            <w:vAlign w:val="center"/>
          </w:tcPr>
          <w:p w:rsidR="00274FA2" w:rsidRPr="00274FA2" w:rsidRDefault="00274FA2" w:rsidP="0014261E">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 xml:space="preserve">Вспомогательные </w:t>
            </w:r>
            <w:r w:rsidRPr="00274FA2">
              <w:rPr>
                <w:rFonts w:ascii="Times New Roman" w:eastAsia="Times New Roman" w:hAnsi="Times New Roman" w:cs="Times New Roman"/>
                <w:b/>
                <w:sz w:val="18"/>
                <w:szCs w:val="18"/>
              </w:rPr>
              <w:t>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tcPr>
          <w:p w:rsidR="00274FA2" w:rsidRPr="00274FA2" w:rsidRDefault="00274FA2" w:rsidP="00274FA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Описание вида разрешенного использования</w:t>
            </w:r>
          </w:p>
          <w:p w:rsidR="00274FA2" w:rsidRPr="00274FA2" w:rsidRDefault="00274FA2" w:rsidP="0014261E">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 xml:space="preserve">Код (числовое обозначение) вида </w:t>
            </w:r>
          </w:p>
          <w:p w:rsidR="00274FA2" w:rsidRPr="00274FA2" w:rsidRDefault="00274FA2" w:rsidP="0014261E">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74FA2" w:rsidRPr="00274FA2" w:rsidTr="00523749">
        <w:trPr>
          <w:cantSplit/>
          <w:trHeight w:val="1134"/>
        </w:trPr>
        <w:tc>
          <w:tcPr>
            <w:tcW w:w="1384" w:type="dxa"/>
            <w:vMerge/>
            <w:tcBorders>
              <w:right w:val="single" w:sz="4" w:space="0" w:color="auto"/>
            </w:tcBorders>
          </w:tcPr>
          <w:p w:rsidR="00274FA2" w:rsidRPr="00274FA2" w:rsidRDefault="00274FA2" w:rsidP="00274FA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tcPr>
          <w:p w:rsidR="00274FA2" w:rsidRPr="00274FA2" w:rsidRDefault="00274FA2" w:rsidP="00274FA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274FA2">
              <w:rPr>
                <w:rFonts w:ascii="Times New Roman" w:eastAsia="Times New Roman" w:hAnsi="Times New Roman" w:cs="Times New Roman"/>
                <w:sz w:val="18"/>
                <w:szCs w:val="18"/>
              </w:rPr>
              <w:t xml:space="preserve"> </w:t>
            </w:r>
            <w:r w:rsidRPr="00274FA2">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274FA2" w:rsidRPr="00274FA2" w:rsidTr="00523749">
        <w:trPr>
          <w:cantSplit/>
          <w:trHeight w:val="1421"/>
        </w:trPr>
        <w:tc>
          <w:tcPr>
            <w:tcW w:w="1384" w:type="dxa"/>
            <w:vMerge/>
            <w:tcBorders>
              <w:bottom w:val="single" w:sz="4" w:space="0" w:color="auto"/>
              <w:right w:val="single" w:sz="4" w:space="0" w:color="auto"/>
            </w:tcBorders>
          </w:tcPr>
          <w:p w:rsidR="00274FA2" w:rsidRPr="00274FA2" w:rsidRDefault="00274FA2" w:rsidP="00274FA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274FA2" w:rsidRPr="00274FA2" w:rsidRDefault="00274FA2" w:rsidP="00274FA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274FA2">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274FA2">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274FA2" w:rsidRPr="00274FA2" w:rsidTr="00523749">
        <w:trPr>
          <w:trHeight w:val="251"/>
          <w:tblHeader/>
        </w:trPr>
        <w:tc>
          <w:tcPr>
            <w:tcW w:w="1384" w:type="dxa"/>
            <w:tcBorders>
              <w:top w:val="single" w:sz="4" w:space="0" w:color="auto"/>
              <w:bottom w:val="single" w:sz="4" w:space="0" w:color="auto"/>
              <w:right w:val="single" w:sz="4" w:space="0" w:color="auto"/>
            </w:tcBorders>
          </w:tcPr>
          <w:p w:rsidR="00274FA2" w:rsidRPr="00274FA2" w:rsidRDefault="00274FA2" w:rsidP="00274FA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tcPr>
          <w:p w:rsidR="00274FA2" w:rsidRPr="00274FA2" w:rsidRDefault="00274FA2" w:rsidP="00274FA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274FA2" w:rsidRPr="00274FA2" w:rsidRDefault="00274FA2" w:rsidP="00274FA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274FA2">
              <w:rPr>
                <w:rFonts w:ascii="Times New Roman" w:eastAsia="Times New Roman" w:hAnsi="Times New Roman" w:cs="Times New Roman"/>
                <w:b/>
                <w:sz w:val="18"/>
                <w:szCs w:val="18"/>
              </w:rPr>
              <w:t>8</w:t>
            </w:r>
          </w:p>
        </w:tc>
      </w:tr>
      <w:tr w:rsidR="00927880" w:rsidRPr="00274FA2" w:rsidTr="00927880">
        <w:trPr>
          <w:trHeight w:val="251"/>
          <w:tblHeader/>
        </w:trPr>
        <w:tc>
          <w:tcPr>
            <w:tcW w:w="1384" w:type="dxa"/>
            <w:tcBorders>
              <w:top w:val="single" w:sz="4" w:space="0" w:color="auto"/>
              <w:bottom w:val="single" w:sz="4" w:space="0" w:color="auto"/>
              <w:right w:val="single" w:sz="4" w:space="0" w:color="auto"/>
            </w:tcBorders>
            <w:vAlign w:val="center"/>
          </w:tcPr>
          <w:p w:rsidR="00927880" w:rsidRPr="00274FA2" w:rsidRDefault="00927880" w:rsidP="00927880">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18"/>
                <w:szCs w:val="18"/>
              </w:rPr>
            </w:pPr>
            <w:r w:rsidRPr="00927880">
              <w:rPr>
                <w:rFonts w:ascii="Times New Roman" w:eastAsia="Times New Roman" w:hAnsi="Times New Roman" w:cs="Times New Roman"/>
                <w:b/>
                <w:i/>
                <w:sz w:val="20"/>
                <w:szCs w:val="18"/>
              </w:rPr>
              <w:t>Земельные участки, входящие в состав общего имущества собственников индивидуальных жилых домов в малоэтажном жилом комплексе</w:t>
            </w:r>
          </w:p>
        </w:tc>
        <w:tc>
          <w:tcPr>
            <w:tcW w:w="3861" w:type="dxa"/>
            <w:tcBorders>
              <w:top w:val="single" w:sz="4" w:space="0" w:color="auto"/>
              <w:left w:val="single" w:sz="4" w:space="0" w:color="auto"/>
              <w:bottom w:val="single" w:sz="4" w:space="0" w:color="auto"/>
              <w:right w:val="single" w:sz="4" w:space="0" w:color="auto"/>
            </w:tcBorders>
            <w:vAlign w:val="center"/>
          </w:tcPr>
          <w:p w:rsidR="00927880" w:rsidRPr="00274FA2" w:rsidRDefault="00927880" w:rsidP="00927880">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927880">
              <w:rPr>
                <w:rFonts w:ascii="Times New Roman" w:eastAsia="Times New Roman" w:hAnsi="Times New Roman" w:cs="Times New Roman"/>
                <w:sz w:val="18"/>
                <w:szCs w:val="20"/>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c>
          <w:tcPr>
            <w:tcW w:w="817" w:type="dxa"/>
            <w:tcBorders>
              <w:top w:val="single" w:sz="4" w:space="0" w:color="auto"/>
              <w:left w:val="single" w:sz="4" w:space="0" w:color="auto"/>
              <w:bottom w:val="single" w:sz="4" w:space="0" w:color="auto"/>
            </w:tcBorders>
            <w:vAlign w:val="center"/>
          </w:tcPr>
          <w:p w:rsidR="00927880" w:rsidRPr="00927880" w:rsidRDefault="00927880" w:rsidP="00927880">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4.0</w:t>
            </w:r>
          </w:p>
        </w:tc>
        <w:tc>
          <w:tcPr>
            <w:tcW w:w="8977" w:type="dxa"/>
            <w:gridSpan w:val="5"/>
            <w:tcBorders>
              <w:top w:val="single" w:sz="4" w:space="0" w:color="auto"/>
              <w:left w:val="single" w:sz="4" w:space="0" w:color="auto"/>
              <w:bottom w:val="single" w:sz="4" w:space="0" w:color="auto"/>
            </w:tcBorders>
            <w:vAlign w:val="center"/>
          </w:tcPr>
          <w:p w:rsidR="00927880" w:rsidRPr="00927880" w:rsidRDefault="00927880" w:rsidP="00927880">
            <w:pPr>
              <w:widowControl w:val="0"/>
              <w:autoSpaceDE w:val="0"/>
              <w:autoSpaceDN w:val="0"/>
              <w:adjustRightInd w:val="0"/>
              <w:spacing w:after="0" w:line="240" w:lineRule="auto"/>
              <w:ind w:left="-108" w:right="-117"/>
              <w:jc w:val="both"/>
              <w:rPr>
                <w:rFonts w:ascii="Times New Roman" w:eastAsia="Times New Roman" w:hAnsi="Times New Roman" w:cs="Times New Roman"/>
                <w:sz w:val="18"/>
                <w:szCs w:val="18"/>
              </w:rPr>
            </w:pPr>
            <w:r w:rsidRPr="00927880">
              <w:rPr>
                <w:rFonts w:ascii="Times New Roman" w:eastAsia="Times New Roman" w:hAnsi="Times New Roman" w:cs="Times New Roman"/>
                <w:sz w:val="18"/>
                <w:szCs w:val="18"/>
              </w:rPr>
              <w:t>Предельные (минимальные и (или) максим</w:t>
            </w:r>
            <w:r>
              <w:rPr>
                <w:rFonts w:ascii="Times New Roman" w:eastAsia="Times New Roman" w:hAnsi="Times New Roman" w:cs="Times New Roman"/>
                <w:sz w:val="18"/>
                <w:szCs w:val="18"/>
              </w:rPr>
              <w:t>альные) размеры земельных участ</w:t>
            </w:r>
            <w:r w:rsidRPr="00927880">
              <w:rPr>
                <w:rFonts w:ascii="Times New Roman" w:eastAsia="Times New Roman" w:hAnsi="Times New Roman" w:cs="Times New Roman"/>
                <w:sz w:val="18"/>
                <w:szCs w:val="18"/>
              </w:rPr>
              <w:t xml:space="preserve">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w:t>
            </w:r>
            <w:r>
              <w:rPr>
                <w:rFonts w:ascii="Times New Roman" w:eastAsia="Times New Roman" w:hAnsi="Times New Roman" w:cs="Times New Roman"/>
                <w:sz w:val="18"/>
                <w:szCs w:val="18"/>
              </w:rPr>
              <w:t>идентичными с соответ</w:t>
            </w:r>
            <w:r w:rsidRPr="00927880">
              <w:rPr>
                <w:rFonts w:ascii="Times New Roman" w:eastAsia="Times New Roman" w:hAnsi="Times New Roman" w:cs="Times New Roman"/>
                <w:sz w:val="18"/>
                <w:szCs w:val="18"/>
              </w:rPr>
              <w:t>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w:t>
            </w:r>
            <w:r>
              <w:rPr>
                <w:rFonts w:ascii="Times New Roman" w:eastAsia="Times New Roman" w:hAnsi="Times New Roman" w:cs="Times New Roman"/>
                <w:sz w:val="18"/>
                <w:szCs w:val="18"/>
              </w:rPr>
              <w:t xml:space="preserve"> совместно с которыми установле</w:t>
            </w:r>
            <w:r w:rsidRPr="00927880">
              <w:rPr>
                <w:rFonts w:ascii="Times New Roman" w:eastAsia="Times New Roman" w:hAnsi="Times New Roman" w:cs="Times New Roman"/>
                <w:sz w:val="18"/>
                <w:szCs w:val="18"/>
              </w:rPr>
              <w:t>ны вспомогательные виды разрешенного использования.</w:t>
            </w:r>
          </w:p>
        </w:tc>
      </w:tr>
    </w:tbl>
    <w:p w:rsidR="00927880" w:rsidRDefault="00927880" w:rsidP="009A6493">
      <w:pPr>
        <w:pStyle w:val="S1"/>
      </w:pPr>
    </w:p>
    <w:p w:rsidR="00927880" w:rsidRDefault="00927880">
      <w:pPr>
        <w:rPr>
          <w:rFonts w:ascii="Times New Roman" w:eastAsia="GOST Type AU" w:hAnsi="Times New Roman" w:cs="Times New Roman"/>
          <w:b/>
          <w:bCs/>
          <w:i/>
          <w:color w:val="000000"/>
          <w:sz w:val="20"/>
          <w:szCs w:val="20"/>
          <w:lang w:eastAsia="ar-SA"/>
        </w:rPr>
      </w:pPr>
      <w:r>
        <w:br w:type="page"/>
      </w:r>
    </w:p>
    <w:p w:rsidR="00927880" w:rsidRPr="001A40BF" w:rsidRDefault="00927880" w:rsidP="009A6493">
      <w:pPr>
        <w:pStyle w:val="S1"/>
      </w:pPr>
      <w:bookmarkStart w:id="184" w:name="_Toc426622150"/>
      <w:bookmarkStart w:id="185" w:name="_Toc149669543"/>
      <w:r w:rsidRPr="001A40BF">
        <w:lastRenderedPageBreak/>
        <w:t>Статья 24.2 Градостроительные регламенты. Общественно–деловые зоны.</w:t>
      </w:r>
      <w:bookmarkEnd w:id="184"/>
      <w:bookmarkEnd w:id="185"/>
    </w:p>
    <w:p w:rsidR="00274FA2" w:rsidRPr="001A40BF" w:rsidRDefault="00274FA2" w:rsidP="009A6493">
      <w:pPr>
        <w:pStyle w:val="S1"/>
      </w:pPr>
    </w:p>
    <w:p w:rsidR="00927880" w:rsidRPr="00927880" w:rsidRDefault="00927880" w:rsidP="00A01D3B">
      <w:pPr>
        <w:spacing w:after="0" w:line="204" w:lineRule="auto"/>
        <w:ind w:firstLine="709"/>
        <w:jc w:val="both"/>
        <w:rPr>
          <w:rFonts w:ascii="Times New Roman" w:eastAsia="Times New Roman" w:hAnsi="Times New Roman" w:cs="Times New Roman"/>
          <w:bCs/>
          <w:sz w:val="24"/>
          <w:szCs w:val="24"/>
        </w:rPr>
      </w:pPr>
      <w:r w:rsidRPr="00927880">
        <w:rPr>
          <w:rFonts w:ascii="Times New Roman" w:eastAsia="Times New Roman" w:hAnsi="Times New Roman" w:cs="Times New Roman"/>
          <w:bCs/>
          <w:sz w:val="24"/>
          <w:szCs w:val="24"/>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и обеспеченных пространственной доступностью для МГН.</w:t>
      </w:r>
    </w:p>
    <w:p w:rsidR="00927880" w:rsidRPr="00927880" w:rsidRDefault="00927880" w:rsidP="00A01D3B">
      <w:pPr>
        <w:spacing w:after="0" w:line="204" w:lineRule="auto"/>
        <w:ind w:firstLine="709"/>
        <w:jc w:val="both"/>
        <w:rPr>
          <w:rFonts w:ascii="Times New Roman" w:eastAsia="Times New Roman" w:hAnsi="Times New Roman" w:cs="Times New Roman"/>
          <w:b/>
          <w:bCs/>
          <w:sz w:val="24"/>
          <w:szCs w:val="24"/>
        </w:rPr>
      </w:pPr>
      <w:r w:rsidRPr="00927880">
        <w:rPr>
          <w:rFonts w:ascii="Times New Roman" w:eastAsia="Times New Roman" w:hAnsi="Times New Roman" w:cs="Times New Roman"/>
          <w:sz w:val="24"/>
          <w:szCs w:val="24"/>
          <w:shd w:val="clear" w:color="auto" w:fill="FFFFFF"/>
        </w:rPr>
        <w:t xml:space="preserve">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 градостроительным регламентам и нормативным требованиям, СП 42.13330.2016, </w:t>
      </w:r>
      <w:hyperlink r:id="rId16" w:anchor="7D20K3" w:history="1">
        <w:r w:rsidRPr="00927880">
          <w:rPr>
            <w:rFonts w:ascii="Times New Roman" w:eastAsia="Times New Roman" w:hAnsi="Times New Roman" w:cs="Times New Roman"/>
            <w:sz w:val="24"/>
            <w:szCs w:val="24"/>
            <w:shd w:val="clear" w:color="auto" w:fill="FFFFFF"/>
          </w:rPr>
          <w:t>СП 160.1325800</w:t>
        </w:r>
      </w:hyperlink>
      <w:r w:rsidRPr="00927880">
        <w:rPr>
          <w:rFonts w:ascii="Times New Roman" w:eastAsia="Times New Roman" w:hAnsi="Times New Roman" w:cs="Times New Roman"/>
          <w:sz w:val="24"/>
          <w:szCs w:val="24"/>
          <w:shd w:val="clear" w:color="auto" w:fill="FFFFFF"/>
        </w:rPr>
        <w:t>,  </w:t>
      </w:r>
      <w:hyperlink r:id="rId17" w:anchor="7D20K3" w:history="1">
        <w:r w:rsidRPr="00927880">
          <w:rPr>
            <w:rFonts w:ascii="Times New Roman" w:eastAsia="Times New Roman" w:hAnsi="Times New Roman" w:cs="Times New Roman"/>
            <w:sz w:val="24"/>
            <w:szCs w:val="24"/>
            <w:shd w:val="clear" w:color="auto" w:fill="FFFFFF"/>
          </w:rPr>
          <w:t>СП 306.1325800</w:t>
        </w:r>
      </w:hyperlink>
      <w:r w:rsidRPr="00927880">
        <w:rPr>
          <w:rFonts w:ascii="Times New Roman" w:eastAsia="Times New Roman" w:hAnsi="Times New Roman" w:cs="Times New Roman"/>
          <w:sz w:val="24"/>
          <w:szCs w:val="24"/>
          <w:shd w:val="clear" w:color="auto" w:fill="FFFFFF"/>
        </w:rPr>
        <w:t xml:space="preserve"> Актуализированные редакции.</w:t>
      </w:r>
    </w:p>
    <w:p w:rsidR="00927880" w:rsidRDefault="00927880" w:rsidP="009A6493">
      <w:pPr>
        <w:pStyle w:val="S1"/>
      </w:pPr>
    </w:p>
    <w:p w:rsidR="00927880" w:rsidRPr="001A40BF" w:rsidRDefault="00927880" w:rsidP="009A6493">
      <w:pPr>
        <w:pStyle w:val="S1"/>
      </w:pPr>
      <w:r w:rsidRPr="001A40BF">
        <w:t>Общественно –деловые зоны О</w:t>
      </w:r>
    </w:p>
    <w:p w:rsidR="00131AE0" w:rsidRPr="001A40BF" w:rsidRDefault="00131AE0" w:rsidP="009A6493">
      <w:pPr>
        <w:pStyle w:val="S1"/>
      </w:pPr>
    </w:p>
    <w:p w:rsidR="00131AE0" w:rsidRPr="001A40BF" w:rsidRDefault="00131AE0" w:rsidP="009A6493">
      <w:pPr>
        <w:pStyle w:val="S1"/>
      </w:pPr>
      <w:r w:rsidRPr="001A40BF">
        <w:t>Основные виды использования земельного участка</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969"/>
        <w:gridCol w:w="709"/>
        <w:gridCol w:w="709"/>
        <w:gridCol w:w="850"/>
        <w:gridCol w:w="1276"/>
        <w:gridCol w:w="34"/>
        <w:gridCol w:w="1809"/>
        <w:gridCol w:w="33"/>
        <w:gridCol w:w="4266"/>
      </w:tblGrid>
      <w:tr w:rsidR="00131AE0" w:rsidRPr="008D5243" w:rsidTr="00A01D3B">
        <w:trPr>
          <w:trHeight w:val="589"/>
        </w:trPr>
        <w:tc>
          <w:tcPr>
            <w:tcW w:w="1384" w:type="dxa"/>
            <w:vMerge w:val="restart"/>
            <w:tcBorders>
              <w:top w:val="single" w:sz="4" w:space="0" w:color="auto"/>
              <w:right w:val="single" w:sz="4" w:space="0" w:color="auto"/>
            </w:tcBorders>
            <w:textDirection w:val="btLr"/>
            <w:vAlign w:val="center"/>
          </w:tcPr>
          <w:p w:rsidR="00131AE0" w:rsidRPr="008D5243" w:rsidRDefault="00131AE0"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Основные виды разрешенного использования земельного участка</w:t>
            </w:r>
          </w:p>
        </w:tc>
        <w:tc>
          <w:tcPr>
            <w:tcW w:w="3969" w:type="dxa"/>
            <w:vMerge w:val="restart"/>
            <w:tcBorders>
              <w:top w:val="single" w:sz="4" w:space="0" w:color="auto"/>
              <w:left w:val="single" w:sz="4" w:space="0" w:color="auto"/>
              <w:right w:val="single" w:sz="4" w:space="0" w:color="auto"/>
            </w:tcBorders>
          </w:tcPr>
          <w:p w:rsidR="00131AE0" w:rsidRPr="008D5243" w:rsidRDefault="00131AE0"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Описание вида разрешенного использования</w:t>
            </w:r>
          </w:p>
          <w:p w:rsidR="00131AE0" w:rsidRPr="008D5243" w:rsidRDefault="00131AE0"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земельного участка</w:t>
            </w:r>
          </w:p>
        </w:tc>
        <w:tc>
          <w:tcPr>
            <w:tcW w:w="709" w:type="dxa"/>
            <w:vMerge w:val="restart"/>
            <w:tcBorders>
              <w:top w:val="single" w:sz="4" w:space="0" w:color="auto"/>
              <w:left w:val="single" w:sz="4" w:space="0" w:color="auto"/>
            </w:tcBorders>
            <w:textDirection w:val="btLr"/>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 xml:space="preserve">Код (числовое обозначение) вида </w:t>
            </w:r>
          </w:p>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7"/>
            <w:tcBorders>
              <w:top w:val="single" w:sz="4" w:space="0" w:color="auto"/>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131AE0" w:rsidRPr="008D5243" w:rsidTr="00A01D3B">
        <w:trPr>
          <w:cantSplit/>
          <w:trHeight w:val="1134"/>
        </w:trPr>
        <w:tc>
          <w:tcPr>
            <w:tcW w:w="1384" w:type="dxa"/>
            <w:vMerge/>
            <w:tcBorders>
              <w:right w:val="single" w:sz="4" w:space="0" w:color="auto"/>
            </w:tcBorders>
          </w:tcPr>
          <w:p w:rsidR="00131AE0" w:rsidRPr="008D5243" w:rsidRDefault="00131AE0"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3969" w:type="dxa"/>
            <w:vMerge/>
            <w:tcBorders>
              <w:left w:val="single" w:sz="4" w:space="0" w:color="auto"/>
              <w:right w:val="single" w:sz="4" w:space="0" w:color="auto"/>
            </w:tcBorders>
          </w:tcPr>
          <w:p w:rsidR="00131AE0" w:rsidRPr="008D5243" w:rsidRDefault="00131AE0"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709" w:type="dxa"/>
            <w:vMerge/>
            <w:tcBorders>
              <w:left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8D5243">
              <w:rPr>
                <w:rFonts w:ascii="Times New Roman" w:eastAsia="Times New Roman" w:hAnsi="Times New Roman" w:cs="Times New Roman"/>
                <w:sz w:val="18"/>
                <w:szCs w:val="18"/>
              </w:rPr>
              <w:t xml:space="preserve"> </w:t>
            </w:r>
            <w:r w:rsidRPr="008D5243">
              <w:rPr>
                <w:rFonts w:ascii="Times New Roman" w:eastAsia="Times New Roman" w:hAnsi="Times New Roman" w:cs="Times New Roman"/>
                <w:b/>
                <w:sz w:val="18"/>
                <w:szCs w:val="18"/>
              </w:rPr>
              <w:t>кв.м</w:t>
            </w:r>
          </w:p>
        </w:tc>
        <w:tc>
          <w:tcPr>
            <w:tcW w:w="1310" w:type="dxa"/>
            <w:gridSpan w:val="2"/>
            <w:vMerge w:val="restart"/>
            <w:tcBorders>
              <w:top w:val="single" w:sz="4" w:space="0" w:color="auto"/>
              <w:left w:val="single" w:sz="4" w:space="0" w:color="auto"/>
            </w:tcBorders>
            <w:vAlign w:val="center"/>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gridSpan w:val="2"/>
            <w:vMerge w:val="restart"/>
            <w:tcBorders>
              <w:top w:val="single" w:sz="4" w:space="0" w:color="auto"/>
              <w:left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131AE0" w:rsidRPr="008D5243" w:rsidTr="00A01D3B">
        <w:trPr>
          <w:cantSplit/>
          <w:trHeight w:val="1421"/>
        </w:trPr>
        <w:tc>
          <w:tcPr>
            <w:tcW w:w="1384" w:type="dxa"/>
            <w:vMerge/>
            <w:tcBorders>
              <w:bottom w:val="single" w:sz="4" w:space="0" w:color="auto"/>
              <w:right w:val="single" w:sz="4" w:space="0" w:color="auto"/>
            </w:tcBorders>
          </w:tcPr>
          <w:p w:rsidR="00131AE0" w:rsidRPr="008D5243" w:rsidRDefault="00131AE0"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3969" w:type="dxa"/>
            <w:vMerge/>
            <w:tcBorders>
              <w:left w:val="single" w:sz="4" w:space="0" w:color="auto"/>
              <w:bottom w:val="single" w:sz="4" w:space="0" w:color="auto"/>
              <w:right w:val="single" w:sz="4" w:space="0" w:color="auto"/>
            </w:tcBorders>
          </w:tcPr>
          <w:p w:rsidR="00131AE0" w:rsidRPr="008D5243" w:rsidRDefault="00131AE0"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709" w:type="dxa"/>
            <w:vMerge/>
            <w:tcBorders>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131AE0" w:rsidRPr="00EE004E"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lang w:val="en-US"/>
              </w:rPr>
            </w:pPr>
            <w:r>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131AE0" w:rsidRPr="00EE004E"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lang w:val="en-US"/>
              </w:rPr>
            </w:pPr>
            <w:r>
              <w:rPr>
                <w:rFonts w:ascii="Times New Roman" w:eastAsia="Times New Roman" w:hAnsi="Times New Roman" w:cs="Times New Roman"/>
                <w:b/>
                <w:sz w:val="18"/>
                <w:szCs w:val="18"/>
                <w:lang w:val="en-US"/>
              </w:rPr>
              <w:t>max</w:t>
            </w:r>
          </w:p>
        </w:tc>
        <w:tc>
          <w:tcPr>
            <w:tcW w:w="1310" w:type="dxa"/>
            <w:gridSpan w:val="2"/>
            <w:vMerge/>
            <w:tcBorders>
              <w:left w:val="single" w:sz="4" w:space="0" w:color="auto"/>
              <w:bottom w:val="single" w:sz="4" w:space="0" w:color="auto"/>
            </w:tcBorders>
            <w:vAlign w:val="center"/>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1842" w:type="dxa"/>
            <w:gridSpan w:val="2"/>
            <w:vMerge/>
            <w:tcBorders>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r>
      <w:tr w:rsidR="00131AE0" w:rsidRPr="008D5243" w:rsidTr="00A01D3B">
        <w:trPr>
          <w:trHeight w:val="251"/>
          <w:tblHeader/>
        </w:trPr>
        <w:tc>
          <w:tcPr>
            <w:tcW w:w="1384" w:type="dxa"/>
            <w:tcBorders>
              <w:top w:val="single" w:sz="4" w:space="0" w:color="auto"/>
              <w:bottom w:val="single" w:sz="4" w:space="0" w:color="auto"/>
              <w:right w:val="single" w:sz="4" w:space="0" w:color="auto"/>
            </w:tcBorders>
          </w:tcPr>
          <w:p w:rsidR="00131AE0" w:rsidRPr="008D5243" w:rsidRDefault="00131AE0"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1</w:t>
            </w:r>
          </w:p>
        </w:tc>
        <w:tc>
          <w:tcPr>
            <w:tcW w:w="3969" w:type="dxa"/>
            <w:tcBorders>
              <w:top w:val="single" w:sz="4" w:space="0" w:color="auto"/>
              <w:left w:val="single" w:sz="4" w:space="0" w:color="auto"/>
              <w:bottom w:val="single" w:sz="4" w:space="0" w:color="auto"/>
              <w:right w:val="single" w:sz="4" w:space="0" w:color="auto"/>
            </w:tcBorders>
          </w:tcPr>
          <w:p w:rsidR="00131AE0" w:rsidRPr="008D5243" w:rsidRDefault="00131AE0"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2</w:t>
            </w:r>
          </w:p>
        </w:tc>
        <w:tc>
          <w:tcPr>
            <w:tcW w:w="709" w:type="dxa"/>
            <w:tcBorders>
              <w:top w:val="single" w:sz="4" w:space="0" w:color="auto"/>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8D5243">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5</w:t>
            </w:r>
          </w:p>
        </w:tc>
        <w:tc>
          <w:tcPr>
            <w:tcW w:w="1310" w:type="dxa"/>
            <w:gridSpan w:val="2"/>
            <w:tcBorders>
              <w:top w:val="single" w:sz="4" w:space="0" w:color="auto"/>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6</w:t>
            </w:r>
          </w:p>
        </w:tc>
        <w:tc>
          <w:tcPr>
            <w:tcW w:w="1842" w:type="dxa"/>
            <w:gridSpan w:val="2"/>
            <w:tcBorders>
              <w:top w:val="single" w:sz="4" w:space="0" w:color="auto"/>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131AE0" w:rsidRPr="008D5243" w:rsidRDefault="00131AE0"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8</w:t>
            </w:r>
          </w:p>
        </w:tc>
      </w:tr>
      <w:tr w:rsidR="00523749" w:rsidRPr="008D5243" w:rsidTr="00A01D3B">
        <w:trPr>
          <w:trHeight w:val="251"/>
          <w:tblHeader/>
        </w:trPr>
        <w:tc>
          <w:tcPr>
            <w:tcW w:w="1384" w:type="dxa"/>
            <w:tcBorders>
              <w:top w:val="single" w:sz="4" w:space="0" w:color="auto"/>
              <w:bottom w:val="single" w:sz="4" w:space="0" w:color="auto"/>
              <w:right w:val="single" w:sz="4" w:space="0" w:color="auto"/>
            </w:tcBorders>
          </w:tcPr>
          <w:p w:rsidR="00523749" w:rsidRPr="00523749" w:rsidRDefault="00523749"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i/>
                <w:sz w:val="18"/>
                <w:szCs w:val="18"/>
              </w:rPr>
            </w:pPr>
            <w:r w:rsidRPr="00523749">
              <w:rPr>
                <w:rFonts w:ascii="Times New Roman" w:eastAsia="Times New Roman" w:hAnsi="Times New Roman" w:cs="Times New Roman"/>
                <w:b/>
                <w:i/>
                <w:sz w:val="20"/>
                <w:szCs w:val="18"/>
              </w:rPr>
              <w:t>Здравоохранение</w:t>
            </w:r>
          </w:p>
        </w:tc>
        <w:tc>
          <w:tcPr>
            <w:tcW w:w="3969" w:type="dxa"/>
            <w:tcBorders>
              <w:top w:val="single" w:sz="4" w:space="0" w:color="auto"/>
              <w:left w:val="single" w:sz="4" w:space="0" w:color="auto"/>
              <w:bottom w:val="single" w:sz="4" w:space="0" w:color="auto"/>
              <w:right w:val="single" w:sz="4" w:space="0" w:color="auto"/>
            </w:tcBorders>
          </w:tcPr>
          <w:p w:rsidR="00523749" w:rsidRPr="00523749" w:rsidRDefault="00523749"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c>
          <w:tcPr>
            <w:tcW w:w="709" w:type="dxa"/>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sidRPr="00523749">
              <w:rPr>
                <w:rFonts w:ascii="Times New Roman" w:eastAsia="Times New Roman" w:hAnsi="Times New Roman" w:cs="Times New Roman"/>
                <w:b/>
                <w:i/>
                <w:sz w:val="18"/>
                <w:szCs w:val="18"/>
                <w:u w:val="single"/>
              </w:rPr>
              <w:t>3.4</w:t>
            </w:r>
          </w:p>
        </w:tc>
        <w:tc>
          <w:tcPr>
            <w:tcW w:w="709" w:type="dxa"/>
            <w:tcBorders>
              <w:top w:val="single" w:sz="4" w:space="0" w:color="auto"/>
              <w:left w:val="single" w:sz="4" w:space="0" w:color="auto"/>
              <w:bottom w:val="single" w:sz="4" w:space="0" w:color="auto"/>
              <w:right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300</w:t>
            </w:r>
          </w:p>
        </w:tc>
        <w:tc>
          <w:tcPr>
            <w:tcW w:w="850" w:type="dxa"/>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100 000</w:t>
            </w:r>
          </w:p>
        </w:tc>
        <w:tc>
          <w:tcPr>
            <w:tcW w:w="1310" w:type="dxa"/>
            <w:gridSpan w:val="2"/>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3/12</w:t>
            </w:r>
          </w:p>
        </w:tc>
        <w:tc>
          <w:tcPr>
            <w:tcW w:w="1842" w:type="dxa"/>
            <w:gridSpan w:val="2"/>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20%</w:t>
            </w:r>
          </w:p>
        </w:tc>
      </w:tr>
      <w:tr w:rsidR="00523749"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523749" w:rsidRPr="00131AE0" w:rsidRDefault="00523749" w:rsidP="00A01D3B">
            <w:pPr>
              <w:widowControl w:val="0"/>
              <w:autoSpaceDE w:val="0"/>
              <w:autoSpaceDN w:val="0"/>
              <w:adjustRightInd w:val="0"/>
              <w:spacing w:after="0" w:line="204" w:lineRule="auto"/>
              <w:ind w:right="-102" w:firstLine="34"/>
              <w:contextualSpacing/>
              <w:jc w:val="center"/>
              <w:rPr>
                <w:rFonts w:ascii="Times New Roman" w:eastAsia="Times New Roman" w:hAnsi="Times New Roman" w:cs="Times New Roman"/>
                <w:b/>
                <w:i/>
                <w:sz w:val="20"/>
                <w:szCs w:val="20"/>
              </w:rPr>
            </w:pPr>
            <w:r w:rsidRPr="00131AE0">
              <w:rPr>
                <w:rFonts w:ascii="Times New Roman" w:eastAsia="Times New Roman" w:hAnsi="Times New Roman" w:cs="Times New Roman"/>
                <w:b/>
                <w:i/>
                <w:sz w:val="20"/>
                <w:szCs w:val="20"/>
              </w:rPr>
              <w:t>Амбулаторно-поликлиническое обслуживание</w:t>
            </w:r>
          </w:p>
        </w:tc>
        <w:tc>
          <w:tcPr>
            <w:tcW w:w="3969" w:type="dxa"/>
            <w:tcBorders>
              <w:top w:val="single" w:sz="4" w:space="0" w:color="auto"/>
              <w:left w:val="single" w:sz="4" w:space="0" w:color="auto"/>
              <w:bottom w:val="single" w:sz="4" w:space="0" w:color="auto"/>
              <w:right w:val="single" w:sz="4" w:space="0" w:color="auto"/>
            </w:tcBorders>
          </w:tcPr>
          <w:p w:rsidR="00523749" w:rsidRPr="00523749" w:rsidRDefault="00523749"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18"/>
                <w:szCs w:val="20"/>
              </w:rPr>
            </w:pPr>
            <w:r w:rsidRPr="00523749">
              <w:rPr>
                <w:rFonts w:ascii="Times New Roman" w:eastAsia="Times New Roman" w:hAnsi="Times New Roman" w:cs="Times New Roman"/>
                <w:sz w:val="18"/>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09" w:type="dxa"/>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3.4.1</w:t>
            </w:r>
          </w:p>
        </w:tc>
        <w:tc>
          <w:tcPr>
            <w:tcW w:w="709" w:type="dxa"/>
            <w:tcBorders>
              <w:top w:val="single" w:sz="4" w:space="0" w:color="auto"/>
              <w:left w:val="single" w:sz="4" w:space="0" w:color="auto"/>
              <w:bottom w:val="single" w:sz="4" w:space="0" w:color="auto"/>
              <w:right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300</w:t>
            </w:r>
          </w:p>
        </w:tc>
        <w:tc>
          <w:tcPr>
            <w:tcW w:w="850" w:type="dxa"/>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100 000</w:t>
            </w:r>
          </w:p>
        </w:tc>
        <w:tc>
          <w:tcPr>
            <w:tcW w:w="1310" w:type="dxa"/>
            <w:gridSpan w:val="2"/>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3/12</w:t>
            </w:r>
          </w:p>
        </w:tc>
        <w:tc>
          <w:tcPr>
            <w:tcW w:w="1842" w:type="dxa"/>
            <w:gridSpan w:val="2"/>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3</w:t>
            </w:r>
          </w:p>
        </w:tc>
        <w:tc>
          <w:tcPr>
            <w:tcW w:w="4266" w:type="dxa"/>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523749">
              <w:rPr>
                <w:rFonts w:ascii="Times New Roman" w:eastAsia="Times New Roman" w:hAnsi="Times New Roman" w:cs="Times New Roman"/>
                <w:sz w:val="18"/>
                <w:szCs w:val="18"/>
              </w:rPr>
              <w:t>20%</w:t>
            </w:r>
          </w:p>
        </w:tc>
      </w:tr>
      <w:tr w:rsidR="00523749"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523749" w:rsidRPr="004917A4" w:rsidRDefault="00523749" w:rsidP="00A01D3B">
            <w:pPr>
              <w:widowControl w:val="0"/>
              <w:autoSpaceDE w:val="0"/>
              <w:autoSpaceDN w:val="0"/>
              <w:adjustRightInd w:val="0"/>
              <w:spacing w:after="0" w:line="204" w:lineRule="auto"/>
              <w:ind w:right="-102" w:firstLine="34"/>
              <w:contextualSpacing/>
              <w:jc w:val="center"/>
              <w:rPr>
                <w:rFonts w:ascii="Times New Roman" w:eastAsia="Times New Roman" w:hAnsi="Times New Roman" w:cs="Times New Roman"/>
                <w:b/>
                <w:i/>
                <w:sz w:val="20"/>
                <w:szCs w:val="20"/>
              </w:rPr>
            </w:pPr>
            <w:r w:rsidRPr="004917A4">
              <w:rPr>
                <w:rFonts w:ascii="Times New Roman" w:eastAsia="Times New Roman" w:hAnsi="Times New Roman" w:cs="Times New Roman"/>
                <w:b/>
                <w:i/>
                <w:sz w:val="20"/>
                <w:szCs w:val="20"/>
              </w:rPr>
              <w:lastRenderedPageBreak/>
              <w:t>Стационарное медицинское обслуживание</w:t>
            </w:r>
          </w:p>
        </w:tc>
        <w:tc>
          <w:tcPr>
            <w:tcW w:w="3969" w:type="dxa"/>
            <w:tcBorders>
              <w:top w:val="single" w:sz="4" w:space="0" w:color="auto"/>
              <w:left w:val="single" w:sz="4" w:space="0" w:color="auto"/>
              <w:bottom w:val="single" w:sz="4" w:space="0" w:color="auto"/>
              <w:right w:val="single" w:sz="4" w:space="0" w:color="auto"/>
            </w:tcBorders>
          </w:tcPr>
          <w:p w:rsidR="00523749" w:rsidRPr="00523749" w:rsidRDefault="00523749"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18"/>
                <w:szCs w:val="20"/>
              </w:rPr>
            </w:pPr>
            <w:r w:rsidRPr="00523749">
              <w:rPr>
                <w:rFonts w:ascii="Times New Roman" w:eastAsia="Times New Roman" w:hAnsi="Times New Roman" w:cs="Times New Roman"/>
                <w:sz w:val="18"/>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523749" w:rsidRPr="00523749" w:rsidRDefault="00523749"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18"/>
                <w:szCs w:val="20"/>
              </w:rPr>
            </w:pPr>
            <w:r w:rsidRPr="00523749">
              <w:rPr>
                <w:rFonts w:ascii="Times New Roman" w:eastAsia="Times New Roman" w:hAnsi="Times New Roman" w:cs="Times New Roman"/>
                <w:sz w:val="18"/>
                <w:szCs w:val="20"/>
              </w:rPr>
              <w:t>размещение станций скорой помощи; размещение площадок санитарной авиации</w:t>
            </w:r>
          </w:p>
        </w:tc>
        <w:tc>
          <w:tcPr>
            <w:tcW w:w="709" w:type="dxa"/>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3.4.2</w:t>
            </w:r>
          </w:p>
        </w:tc>
        <w:tc>
          <w:tcPr>
            <w:tcW w:w="709" w:type="dxa"/>
            <w:tcBorders>
              <w:top w:val="single" w:sz="4" w:space="0" w:color="auto"/>
              <w:left w:val="single" w:sz="4" w:space="0" w:color="auto"/>
              <w:bottom w:val="single" w:sz="4" w:space="0" w:color="auto"/>
              <w:right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c>
          <w:tcPr>
            <w:tcW w:w="850" w:type="dxa"/>
            <w:tcBorders>
              <w:top w:val="single" w:sz="4" w:space="0" w:color="auto"/>
              <w:left w:val="single" w:sz="4" w:space="0" w:color="auto"/>
              <w:bottom w:val="single" w:sz="4" w:space="0" w:color="auto"/>
            </w:tcBorders>
            <w:vAlign w:val="center"/>
          </w:tcPr>
          <w:p w:rsidR="00523749" w:rsidRPr="00523749" w:rsidRDefault="0052374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2 000</w:t>
            </w:r>
          </w:p>
        </w:tc>
        <w:tc>
          <w:tcPr>
            <w:tcW w:w="7418" w:type="dxa"/>
            <w:gridSpan w:val="5"/>
            <w:tcBorders>
              <w:top w:val="single" w:sz="4" w:space="0" w:color="auto"/>
              <w:left w:val="single" w:sz="4" w:space="0" w:color="auto"/>
              <w:bottom w:val="single" w:sz="4" w:space="0" w:color="auto"/>
            </w:tcBorders>
            <w:vAlign w:val="center"/>
          </w:tcPr>
          <w:p w:rsidR="00523749" w:rsidRPr="0052374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подлежит установлению</w:t>
            </w:r>
          </w:p>
        </w:tc>
      </w:tr>
      <w:tr w:rsidR="00F94A19"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F94A19" w:rsidRPr="00F94A19" w:rsidRDefault="00F94A19" w:rsidP="00A01D3B">
            <w:pPr>
              <w:pStyle w:val="af8"/>
              <w:spacing w:after="0" w:line="204" w:lineRule="auto"/>
              <w:jc w:val="center"/>
              <w:rPr>
                <w:b/>
                <w:i/>
                <w:sz w:val="20"/>
                <w:szCs w:val="20"/>
                <w:lang w:val="ru-RU"/>
              </w:rPr>
            </w:pPr>
            <w:r w:rsidRPr="00F94A19">
              <w:rPr>
                <w:rStyle w:val="0pt"/>
                <w:b/>
                <w:i/>
                <w:color w:val="000000"/>
                <w:sz w:val="20"/>
                <w:szCs w:val="20"/>
                <w:lang w:val="ru-RU"/>
              </w:rPr>
              <w:t>Дошкол</w:t>
            </w:r>
            <w:r>
              <w:rPr>
                <w:rStyle w:val="0pt"/>
                <w:b/>
                <w:i/>
                <w:color w:val="000000"/>
                <w:sz w:val="20"/>
                <w:szCs w:val="20"/>
                <w:lang w:val="ru-RU"/>
              </w:rPr>
              <w:t>ьно-</w:t>
            </w:r>
            <w:r w:rsidRPr="00F94A19">
              <w:rPr>
                <w:rStyle w:val="0pt"/>
                <w:b/>
                <w:i/>
                <w:color w:val="000000"/>
                <w:sz w:val="20"/>
                <w:szCs w:val="20"/>
                <w:lang w:val="ru-RU"/>
              </w:rPr>
              <w:t xml:space="preserve"> начальное и среднее общее образование</w:t>
            </w:r>
          </w:p>
        </w:tc>
        <w:tc>
          <w:tcPr>
            <w:tcW w:w="3969" w:type="dxa"/>
            <w:tcBorders>
              <w:top w:val="single" w:sz="4" w:space="0" w:color="auto"/>
              <w:left w:val="single" w:sz="4" w:space="0" w:color="auto"/>
              <w:bottom w:val="single" w:sz="4" w:space="0" w:color="auto"/>
              <w:right w:val="single" w:sz="4" w:space="0" w:color="auto"/>
            </w:tcBorders>
          </w:tcPr>
          <w:p w:rsidR="00F94A19" w:rsidRPr="004917A4" w:rsidRDefault="00F94A19"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09" w:type="dxa"/>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3.5.1</w:t>
            </w:r>
          </w:p>
        </w:tc>
        <w:tc>
          <w:tcPr>
            <w:tcW w:w="709" w:type="dxa"/>
            <w:tcBorders>
              <w:top w:val="single" w:sz="4" w:space="0" w:color="auto"/>
              <w:left w:val="single" w:sz="4" w:space="0" w:color="auto"/>
              <w:bottom w:val="single" w:sz="4" w:space="0" w:color="auto"/>
              <w:right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4 000</w:t>
            </w:r>
          </w:p>
        </w:tc>
        <w:tc>
          <w:tcPr>
            <w:tcW w:w="850" w:type="dxa"/>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50 000</w:t>
            </w:r>
          </w:p>
        </w:tc>
        <w:tc>
          <w:tcPr>
            <w:tcW w:w="1276" w:type="dxa"/>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3/12</w:t>
            </w:r>
          </w:p>
        </w:tc>
        <w:tc>
          <w:tcPr>
            <w:tcW w:w="1843" w:type="dxa"/>
            <w:gridSpan w:val="2"/>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4299" w:type="dxa"/>
            <w:gridSpan w:val="2"/>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tr>
      <w:tr w:rsidR="00F94A19"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F94A19" w:rsidRPr="00F94A19" w:rsidRDefault="00F94A19" w:rsidP="00A01D3B">
            <w:pPr>
              <w:pStyle w:val="af8"/>
              <w:spacing w:after="0" w:line="204" w:lineRule="auto"/>
              <w:jc w:val="center"/>
              <w:rPr>
                <w:b/>
                <w:i/>
                <w:sz w:val="20"/>
                <w:szCs w:val="20"/>
                <w:lang w:val="ru-RU"/>
              </w:rPr>
            </w:pPr>
            <w:r w:rsidRPr="00F94A19">
              <w:rPr>
                <w:rStyle w:val="0pt"/>
                <w:b/>
                <w:i/>
                <w:color w:val="000000"/>
                <w:sz w:val="20"/>
                <w:szCs w:val="20"/>
                <w:lang w:val="ru-RU"/>
              </w:rPr>
              <w:t>Среднее и высшее профессиональное образование</w:t>
            </w:r>
          </w:p>
        </w:tc>
        <w:tc>
          <w:tcPr>
            <w:tcW w:w="3969" w:type="dxa"/>
            <w:tcBorders>
              <w:top w:val="single" w:sz="4" w:space="0" w:color="auto"/>
              <w:left w:val="single" w:sz="4" w:space="0" w:color="auto"/>
              <w:bottom w:val="single" w:sz="4" w:space="0" w:color="auto"/>
              <w:right w:val="single" w:sz="4" w:space="0" w:color="auto"/>
            </w:tcBorders>
          </w:tcPr>
          <w:p w:rsidR="00F94A19" w:rsidRPr="004917A4" w:rsidRDefault="00F94A19"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20"/>
                <w:szCs w:val="20"/>
              </w:rPr>
            </w:pPr>
            <w:r w:rsidRPr="004917A4">
              <w:rPr>
                <w:rFonts w:ascii="Times New Roman" w:eastAsia="Times New Roman" w:hAnsi="Times New Roman" w:cs="Times New Roman"/>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09" w:type="dxa"/>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3.5.2</w:t>
            </w:r>
          </w:p>
        </w:tc>
        <w:tc>
          <w:tcPr>
            <w:tcW w:w="709" w:type="dxa"/>
            <w:tcBorders>
              <w:top w:val="single" w:sz="4" w:space="0" w:color="auto"/>
              <w:left w:val="single" w:sz="4" w:space="0" w:color="auto"/>
              <w:bottom w:val="single" w:sz="4" w:space="0" w:color="auto"/>
              <w:right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2 000</w:t>
            </w:r>
          </w:p>
        </w:tc>
        <w:tc>
          <w:tcPr>
            <w:tcW w:w="850" w:type="dxa"/>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50 000</w:t>
            </w:r>
          </w:p>
        </w:tc>
        <w:tc>
          <w:tcPr>
            <w:tcW w:w="1276" w:type="dxa"/>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3/12</w:t>
            </w:r>
          </w:p>
        </w:tc>
        <w:tc>
          <w:tcPr>
            <w:tcW w:w="1843" w:type="dxa"/>
            <w:gridSpan w:val="2"/>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4299" w:type="dxa"/>
            <w:gridSpan w:val="2"/>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tr>
      <w:tr w:rsidR="00F94A19"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F94A19" w:rsidRPr="00F94A19" w:rsidRDefault="00F94A19" w:rsidP="00A01D3B">
            <w:pPr>
              <w:pStyle w:val="af8"/>
              <w:spacing w:after="0" w:line="204" w:lineRule="auto"/>
              <w:jc w:val="center"/>
              <w:rPr>
                <w:rStyle w:val="0pt"/>
                <w:b/>
                <w:i/>
                <w:color w:val="000000"/>
                <w:sz w:val="20"/>
                <w:szCs w:val="20"/>
                <w:lang w:val="ru-RU"/>
              </w:rPr>
            </w:pPr>
            <w:r w:rsidRPr="00F94A19">
              <w:rPr>
                <w:rStyle w:val="0pt"/>
                <w:b/>
                <w:i/>
                <w:color w:val="000000"/>
                <w:sz w:val="20"/>
                <w:szCs w:val="20"/>
                <w:lang w:val="ru-RU"/>
              </w:rPr>
              <w:t>Культурное развитие</w:t>
            </w:r>
          </w:p>
        </w:tc>
        <w:tc>
          <w:tcPr>
            <w:tcW w:w="3969" w:type="dxa"/>
            <w:tcBorders>
              <w:top w:val="single" w:sz="4" w:space="0" w:color="auto"/>
              <w:left w:val="single" w:sz="4" w:space="0" w:color="auto"/>
              <w:bottom w:val="single" w:sz="4" w:space="0" w:color="auto"/>
              <w:right w:val="single" w:sz="4" w:space="0" w:color="auto"/>
            </w:tcBorders>
          </w:tcPr>
          <w:p w:rsidR="00F94A19" w:rsidRPr="004917A4" w:rsidRDefault="00F94A19"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20"/>
                <w:szCs w:val="20"/>
              </w:rPr>
            </w:pPr>
            <w:r w:rsidRPr="00F94A19">
              <w:rPr>
                <w:rFonts w:ascii="Times New Roman" w:eastAsia="Times New Roman" w:hAnsi="Times New Roman" w:cs="Times New Roman"/>
                <w:sz w:val="20"/>
                <w:szCs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c>
          <w:tcPr>
            <w:tcW w:w="709" w:type="dxa"/>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3.6</w:t>
            </w:r>
          </w:p>
        </w:tc>
        <w:tc>
          <w:tcPr>
            <w:tcW w:w="709" w:type="dxa"/>
            <w:tcBorders>
              <w:top w:val="single" w:sz="4" w:space="0" w:color="auto"/>
              <w:left w:val="single" w:sz="4" w:space="0" w:color="auto"/>
              <w:bottom w:val="single" w:sz="4" w:space="0" w:color="auto"/>
              <w:right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c>
          <w:tcPr>
            <w:tcW w:w="850" w:type="dxa"/>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5 000</w:t>
            </w:r>
          </w:p>
        </w:tc>
        <w:tc>
          <w:tcPr>
            <w:tcW w:w="7418" w:type="dxa"/>
            <w:gridSpan w:val="5"/>
            <w:tcBorders>
              <w:top w:val="single" w:sz="4" w:space="0" w:color="auto"/>
              <w:left w:val="single" w:sz="4" w:space="0" w:color="auto"/>
              <w:bottom w:val="single" w:sz="4" w:space="0" w:color="auto"/>
            </w:tcBorders>
            <w:vAlign w:val="center"/>
          </w:tcPr>
          <w:p w:rsidR="00F94A19" w:rsidRDefault="00F94A19"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подлежит установлению</w:t>
            </w:r>
          </w:p>
        </w:tc>
      </w:tr>
      <w:tr w:rsidR="00B9064E"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B9064E" w:rsidRPr="00F94A19" w:rsidRDefault="00B9064E" w:rsidP="00A01D3B">
            <w:pPr>
              <w:pStyle w:val="af8"/>
              <w:spacing w:after="0" w:line="204" w:lineRule="auto"/>
              <w:jc w:val="center"/>
              <w:rPr>
                <w:rStyle w:val="0pt"/>
                <w:b/>
                <w:i/>
                <w:color w:val="000000"/>
                <w:sz w:val="20"/>
                <w:szCs w:val="20"/>
                <w:lang w:val="ru-RU"/>
              </w:rPr>
            </w:pPr>
            <w:r>
              <w:rPr>
                <w:rStyle w:val="0pt"/>
                <w:b/>
                <w:i/>
                <w:color w:val="000000"/>
                <w:sz w:val="20"/>
                <w:szCs w:val="20"/>
                <w:lang w:val="ru-RU"/>
              </w:rPr>
              <w:t>Социальное обслуживание</w:t>
            </w:r>
          </w:p>
        </w:tc>
        <w:tc>
          <w:tcPr>
            <w:tcW w:w="3969" w:type="dxa"/>
            <w:tcBorders>
              <w:top w:val="single" w:sz="4" w:space="0" w:color="auto"/>
              <w:left w:val="single" w:sz="4" w:space="0" w:color="auto"/>
              <w:bottom w:val="single" w:sz="4" w:space="0" w:color="auto"/>
              <w:right w:val="single" w:sz="4" w:space="0" w:color="auto"/>
            </w:tcBorders>
          </w:tcPr>
          <w:p w:rsidR="00B9064E" w:rsidRPr="00F94A19" w:rsidRDefault="00B9064E"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20"/>
                <w:szCs w:val="20"/>
              </w:rPr>
            </w:pPr>
            <w:r w:rsidRPr="00B9064E">
              <w:rPr>
                <w:rFonts w:ascii="Times New Roman" w:eastAsia="Times New Roman" w:hAnsi="Times New Roman" w:cs="Times New Roman"/>
                <w:sz w:val="20"/>
                <w:szCs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709" w:type="dxa"/>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3.2</w:t>
            </w:r>
          </w:p>
        </w:tc>
        <w:tc>
          <w:tcPr>
            <w:tcW w:w="709" w:type="dxa"/>
            <w:tcBorders>
              <w:top w:val="single" w:sz="4" w:space="0" w:color="auto"/>
              <w:left w:val="single" w:sz="4" w:space="0" w:color="auto"/>
              <w:bottom w:val="single" w:sz="4" w:space="0" w:color="auto"/>
              <w:right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300</w:t>
            </w:r>
          </w:p>
        </w:tc>
        <w:tc>
          <w:tcPr>
            <w:tcW w:w="850" w:type="dxa"/>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30 000</w:t>
            </w:r>
          </w:p>
        </w:tc>
        <w:tc>
          <w:tcPr>
            <w:tcW w:w="1276" w:type="dxa"/>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3/12</w:t>
            </w:r>
          </w:p>
        </w:tc>
        <w:tc>
          <w:tcPr>
            <w:tcW w:w="1843" w:type="dxa"/>
            <w:gridSpan w:val="2"/>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4299" w:type="dxa"/>
            <w:gridSpan w:val="2"/>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tr>
      <w:tr w:rsidR="00B9064E"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B9064E" w:rsidRDefault="00B9064E" w:rsidP="00A01D3B">
            <w:pPr>
              <w:pStyle w:val="af8"/>
              <w:spacing w:after="0" w:line="204" w:lineRule="auto"/>
              <w:jc w:val="center"/>
              <w:rPr>
                <w:rStyle w:val="0pt"/>
                <w:b/>
                <w:i/>
                <w:color w:val="000000"/>
                <w:sz w:val="20"/>
                <w:szCs w:val="20"/>
                <w:lang w:val="ru-RU"/>
              </w:rPr>
            </w:pPr>
            <w:r>
              <w:rPr>
                <w:rStyle w:val="0pt"/>
                <w:b/>
                <w:i/>
                <w:color w:val="000000"/>
                <w:sz w:val="20"/>
                <w:szCs w:val="20"/>
                <w:lang w:val="ru-RU"/>
              </w:rPr>
              <w:lastRenderedPageBreak/>
              <w:t xml:space="preserve">Оказание услуги связи </w:t>
            </w:r>
          </w:p>
        </w:tc>
        <w:tc>
          <w:tcPr>
            <w:tcW w:w="3969" w:type="dxa"/>
            <w:tcBorders>
              <w:top w:val="single" w:sz="4" w:space="0" w:color="auto"/>
              <w:left w:val="single" w:sz="4" w:space="0" w:color="auto"/>
              <w:bottom w:val="single" w:sz="4" w:space="0" w:color="auto"/>
              <w:right w:val="single" w:sz="4" w:space="0" w:color="auto"/>
            </w:tcBorders>
          </w:tcPr>
          <w:p w:rsidR="00B9064E" w:rsidRPr="00B9064E" w:rsidRDefault="00B9064E"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20"/>
                <w:szCs w:val="20"/>
              </w:rPr>
            </w:pPr>
            <w:r w:rsidRPr="00B9064E">
              <w:rPr>
                <w:rFonts w:ascii="Times New Roman" w:eastAsia="Times New Roman" w:hAnsi="Times New Roman" w:cs="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09" w:type="dxa"/>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3.2.3</w:t>
            </w:r>
          </w:p>
        </w:tc>
        <w:tc>
          <w:tcPr>
            <w:tcW w:w="8977" w:type="dxa"/>
            <w:gridSpan w:val="7"/>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подлежит установлению</w:t>
            </w:r>
          </w:p>
        </w:tc>
      </w:tr>
      <w:tr w:rsidR="00B9064E"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B9064E" w:rsidRDefault="00B9064E" w:rsidP="00A01D3B">
            <w:pPr>
              <w:pStyle w:val="af8"/>
              <w:spacing w:after="0" w:line="204" w:lineRule="auto"/>
              <w:jc w:val="center"/>
              <w:rPr>
                <w:rStyle w:val="0pt"/>
                <w:b/>
                <w:i/>
                <w:color w:val="000000"/>
                <w:sz w:val="20"/>
                <w:szCs w:val="20"/>
                <w:lang w:val="ru-RU"/>
              </w:rPr>
            </w:pPr>
            <w:r>
              <w:rPr>
                <w:rStyle w:val="0pt"/>
                <w:b/>
                <w:i/>
                <w:color w:val="000000"/>
                <w:sz w:val="20"/>
                <w:szCs w:val="20"/>
                <w:lang w:val="ru-RU"/>
              </w:rPr>
              <w:t>Общественное управление</w:t>
            </w:r>
          </w:p>
        </w:tc>
        <w:tc>
          <w:tcPr>
            <w:tcW w:w="3969" w:type="dxa"/>
            <w:tcBorders>
              <w:top w:val="single" w:sz="4" w:space="0" w:color="auto"/>
              <w:left w:val="single" w:sz="4" w:space="0" w:color="auto"/>
              <w:bottom w:val="single" w:sz="4" w:space="0" w:color="auto"/>
              <w:right w:val="single" w:sz="4" w:space="0" w:color="auto"/>
            </w:tcBorders>
          </w:tcPr>
          <w:p w:rsidR="00B9064E" w:rsidRPr="00B9064E" w:rsidRDefault="00B9064E"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20"/>
                <w:szCs w:val="20"/>
              </w:rPr>
            </w:pPr>
            <w:r w:rsidRPr="00B9064E">
              <w:rPr>
                <w:rFonts w:ascii="Times New Roman" w:eastAsia="Times New Roman" w:hAnsi="Times New Roman" w:cs="Times New Roman"/>
                <w:sz w:val="20"/>
                <w:szCs w:val="20"/>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c>
          <w:tcPr>
            <w:tcW w:w="709" w:type="dxa"/>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3.8</w:t>
            </w:r>
          </w:p>
        </w:tc>
        <w:tc>
          <w:tcPr>
            <w:tcW w:w="709" w:type="dxa"/>
            <w:tcBorders>
              <w:top w:val="single" w:sz="4" w:space="0" w:color="auto"/>
              <w:left w:val="single" w:sz="4" w:space="0" w:color="auto"/>
              <w:bottom w:val="single" w:sz="4" w:space="0" w:color="auto"/>
              <w:right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c>
          <w:tcPr>
            <w:tcW w:w="850" w:type="dxa"/>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50 000</w:t>
            </w:r>
          </w:p>
        </w:tc>
        <w:tc>
          <w:tcPr>
            <w:tcW w:w="1276" w:type="dxa"/>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3/12</w:t>
            </w:r>
          </w:p>
        </w:tc>
        <w:tc>
          <w:tcPr>
            <w:tcW w:w="1843" w:type="dxa"/>
            <w:gridSpan w:val="2"/>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4299" w:type="dxa"/>
            <w:gridSpan w:val="2"/>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r>
      <w:tr w:rsidR="00B9064E"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B9064E" w:rsidRDefault="00B9064E" w:rsidP="00A01D3B">
            <w:pPr>
              <w:pStyle w:val="af8"/>
              <w:spacing w:after="0" w:line="204" w:lineRule="auto"/>
              <w:jc w:val="center"/>
              <w:rPr>
                <w:rStyle w:val="0pt"/>
                <w:b/>
                <w:i/>
                <w:color w:val="000000"/>
                <w:sz w:val="20"/>
                <w:szCs w:val="20"/>
                <w:lang w:val="ru-RU"/>
              </w:rPr>
            </w:pPr>
            <w:r>
              <w:rPr>
                <w:rStyle w:val="0pt"/>
                <w:b/>
                <w:i/>
                <w:color w:val="000000"/>
                <w:sz w:val="20"/>
                <w:szCs w:val="20"/>
                <w:lang w:val="ru-RU"/>
              </w:rPr>
              <w:t xml:space="preserve">Спорт </w:t>
            </w:r>
          </w:p>
        </w:tc>
        <w:tc>
          <w:tcPr>
            <w:tcW w:w="3969" w:type="dxa"/>
            <w:tcBorders>
              <w:top w:val="single" w:sz="4" w:space="0" w:color="auto"/>
              <w:left w:val="single" w:sz="4" w:space="0" w:color="auto"/>
              <w:bottom w:val="single" w:sz="4" w:space="0" w:color="auto"/>
              <w:right w:val="single" w:sz="4" w:space="0" w:color="auto"/>
            </w:tcBorders>
          </w:tcPr>
          <w:p w:rsidR="00B9064E" w:rsidRPr="00B9064E" w:rsidRDefault="00B9064E"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20"/>
                <w:szCs w:val="20"/>
              </w:rPr>
            </w:pPr>
            <w:r w:rsidRPr="00B9064E">
              <w:rPr>
                <w:rFonts w:ascii="Times New Roman" w:eastAsia="Times New Roman" w:hAnsi="Times New Roman" w:cs="Times New Roman"/>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709" w:type="dxa"/>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5.1</w:t>
            </w:r>
          </w:p>
        </w:tc>
        <w:tc>
          <w:tcPr>
            <w:tcW w:w="8977" w:type="dxa"/>
            <w:gridSpan w:val="7"/>
            <w:tcBorders>
              <w:top w:val="single" w:sz="4" w:space="0" w:color="auto"/>
              <w:left w:val="single" w:sz="4" w:space="0" w:color="auto"/>
              <w:bottom w:val="single" w:sz="4" w:space="0" w:color="auto"/>
            </w:tcBorders>
            <w:vAlign w:val="center"/>
          </w:tcPr>
          <w:p w:rsidR="00B9064E" w:rsidRDefault="00B9064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подлежит установлению</w:t>
            </w:r>
          </w:p>
        </w:tc>
      </w:tr>
      <w:tr w:rsidR="0014261E" w:rsidRPr="008D5243" w:rsidTr="00A01D3B">
        <w:trPr>
          <w:trHeight w:val="2234"/>
          <w:tblHeader/>
        </w:trPr>
        <w:tc>
          <w:tcPr>
            <w:tcW w:w="1384" w:type="dxa"/>
            <w:tcBorders>
              <w:top w:val="single" w:sz="4" w:space="0" w:color="auto"/>
              <w:bottom w:val="single" w:sz="4" w:space="0" w:color="auto"/>
              <w:right w:val="single" w:sz="4" w:space="0" w:color="auto"/>
            </w:tcBorders>
            <w:vAlign w:val="center"/>
          </w:tcPr>
          <w:p w:rsidR="0014261E" w:rsidRDefault="0014261E" w:rsidP="00A01D3B">
            <w:pPr>
              <w:pStyle w:val="af8"/>
              <w:spacing w:after="0" w:line="204" w:lineRule="auto"/>
              <w:jc w:val="center"/>
              <w:rPr>
                <w:rStyle w:val="0pt"/>
                <w:b/>
                <w:i/>
                <w:color w:val="000000"/>
                <w:sz w:val="20"/>
                <w:szCs w:val="20"/>
                <w:lang w:val="ru-RU"/>
              </w:rPr>
            </w:pPr>
            <w:r w:rsidRPr="00B9064E">
              <w:rPr>
                <w:rStyle w:val="0pt"/>
                <w:b/>
                <w:i/>
                <w:color w:val="000000"/>
                <w:sz w:val="20"/>
                <w:szCs w:val="20"/>
                <w:lang w:val="ru-RU"/>
              </w:rPr>
              <w:t>Рынки</w:t>
            </w:r>
          </w:p>
        </w:tc>
        <w:tc>
          <w:tcPr>
            <w:tcW w:w="3969" w:type="dxa"/>
            <w:tcBorders>
              <w:top w:val="single" w:sz="4" w:space="0" w:color="auto"/>
              <w:left w:val="single" w:sz="4" w:space="0" w:color="auto"/>
              <w:bottom w:val="single" w:sz="4" w:space="0" w:color="auto"/>
              <w:right w:val="single" w:sz="4" w:space="0" w:color="auto"/>
            </w:tcBorders>
          </w:tcPr>
          <w:p w:rsidR="0014261E" w:rsidRPr="0014261E" w:rsidRDefault="0014261E"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20"/>
                <w:szCs w:val="20"/>
              </w:rPr>
            </w:pPr>
            <w:r w:rsidRPr="0014261E">
              <w:rPr>
                <w:rFonts w:ascii="Times New Roman" w:eastAsia="Times New Roman" w:hAnsi="Times New Roman" w:cs="Times New Roman"/>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14261E" w:rsidRPr="00B9064E" w:rsidRDefault="0014261E" w:rsidP="00A01D3B">
            <w:pPr>
              <w:widowControl w:val="0"/>
              <w:autoSpaceDE w:val="0"/>
              <w:autoSpaceDN w:val="0"/>
              <w:adjustRightInd w:val="0"/>
              <w:spacing w:after="0" w:line="204" w:lineRule="auto"/>
              <w:ind w:right="-108"/>
              <w:contextualSpacing/>
              <w:jc w:val="both"/>
              <w:rPr>
                <w:rFonts w:ascii="Times New Roman" w:eastAsia="Times New Roman" w:hAnsi="Times New Roman" w:cs="Times New Roman"/>
                <w:sz w:val="20"/>
                <w:szCs w:val="20"/>
              </w:rPr>
            </w:pPr>
            <w:r w:rsidRPr="0014261E">
              <w:rPr>
                <w:rFonts w:ascii="Times New Roman" w:eastAsia="Times New Roman" w:hAnsi="Times New Roman" w:cs="Times New Roman"/>
                <w:sz w:val="20"/>
                <w:szCs w:val="20"/>
              </w:rPr>
              <w:t>размещение гаражей и (или) стоянок для автомобилей сотрудников и посетителей рынка</w:t>
            </w:r>
          </w:p>
        </w:tc>
        <w:tc>
          <w:tcPr>
            <w:tcW w:w="709" w:type="dxa"/>
            <w:tcBorders>
              <w:top w:val="single" w:sz="4" w:space="0" w:color="auto"/>
              <w:left w:val="single" w:sz="4" w:space="0" w:color="auto"/>
              <w:bottom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4.3</w:t>
            </w:r>
          </w:p>
        </w:tc>
        <w:tc>
          <w:tcPr>
            <w:tcW w:w="8977" w:type="dxa"/>
            <w:gridSpan w:val="7"/>
            <w:tcBorders>
              <w:top w:val="single" w:sz="4" w:space="0" w:color="auto"/>
              <w:left w:val="single" w:sz="4" w:space="0" w:color="auto"/>
              <w:bottom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подлежит установлению</w:t>
            </w:r>
          </w:p>
        </w:tc>
      </w:tr>
      <w:tr w:rsidR="0014261E"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14261E" w:rsidRPr="00B9064E" w:rsidRDefault="0014261E" w:rsidP="00A01D3B">
            <w:pPr>
              <w:pStyle w:val="af8"/>
              <w:spacing w:after="0" w:line="204" w:lineRule="auto"/>
              <w:jc w:val="center"/>
              <w:rPr>
                <w:rStyle w:val="0pt"/>
                <w:b/>
                <w:i/>
                <w:color w:val="000000"/>
                <w:sz w:val="20"/>
                <w:szCs w:val="20"/>
                <w:lang w:val="ru-RU"/>
              </w:rPr>
            </w:pPr>
            <w:r w:rsidRPr="0014261E">
              <w:rPr>
                <w:rStyle w:val="0pt"/>
                <w:b/>
                <w:i/>
                <w:color w:val="000000"/>
                <w:sz w:val="20"/>
                <w:szCs w:val="20"/>
                <w:lang w:val="ru-RU"/>
              </w:rPr>
              <w:t>Гостиничное обслуживание</w:t>
            </w:r>
          </w:p>
        </w:tc>
        <w:tc>
          <w:tcPr>
            <w:tcW w:w="3969" w:type="dxa"/>
            <w:tcBorders>
              <w:top w:val="single" w:sz="4" w:space="0" w:color="auto"/>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right="-108"/>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Размещение гостиниц</w:t>
            </w:r>
          </w:p>
        </w:tc>
        <w:tc>
          <w:tcPr>
            <w:tcW w:w="709" w:type="dxa"/>
            <w:tcBorders>
              <w:top w:val="single" w:sz="4" w:space="0" w:color="auto"/>
              <w:left w:val="single" w:sz="4" w:space="0" w:color="auto"/>
              <w:bottom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4.7</w:t>
            </w:r>
          </w:p>
        </w:tc>
        <w:tc>
          <w:tcPr>
            <w:tcW w:w="8977" w:type="dxa"/>
            <w:gridSpan w:val="7"/>
            <w:tcBorders>
              <w:top w:val="single" w:sz="4" w:space="0" w:color="auto"/>
              <w:left w:val="single" w:sz="4" w:space="0" w:color="auto"/>
              <w:bottom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подлежит установлению</w:t>
            </w:r>
          </w:p>
        </w:tc>
      </w:tr>
      <w:tr w:rsidR="00A01D3B" w:rsidRPr="008D5243" w:rsidTr="00A01D3B">
        <w:trPr>
          <w:trHeight w:val="251"/>
          <w:tblHeader/>
        </w:trPr>
        <w:tc>
          <w:tcPr>
            <w:tcW w:w="1384" w:type="dxa"/>
            <w:tcBorders>
              <w:top w:val="single" w:sz="4" w:space="0" w:color="auto"/>
              <w:bottom w:val="single" w:sz="4" w:space="0" w:color="auto"/>
              <w:right w:val="single" w:sz="4" w:space="0" w:color="auto"/>
            </w:tcBorders>
            <w:vAlign w:val="center"/>
          </w:tcPr>
          <w:p w:rsidR="00A01D3B" w:rsidRPr="004917A4" w:rsidRDefault="00A01D3B"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i/>
                <w:sz w:val="20"/>
                <w:szCs w:val="20"/>
              </w:rPr>
            </w:pPr>
            <w:r w:rsidRPr="00A01D3B">
              <w:rPr>
                <w:rFonts w:ascii="Times New Roman" w:eastAsia="Times New Roman" w:hAnsi="Times New Roman" w:cs="Times New Roman"/>
                <w:b/>
                <w:i/>
                <w:sz w:val="20"/>
                <w:szCs w:val="20"/>
              </w:rPr>
              <w:t>Историко-культурная деятельность</w:t>
            </w:r>
          </w:p>
        </w:tc>
        <w:tc>
          <w:tcPr>
            <w:tcW w:w="3969" w:type="dxa"/>
            <w:tcBorders>
              <w:top w:val="single" w:sz="4" w:space="0" w:color="auto"/>
              <w:left w:val="single" w:sz="4" w:space="0" w:color="auto"/>
              <w:bottom w:val="single" w:sz="4" w:space="0" w:color="auto"/>
              <w:right w:val="single" w:sz="4" w:space="0" w:color="auto"/>
            </w:tcBorders>
            <w:vAlign w:val="center"/>
          </w:tcPr>
          <w:p w:rsidR="00A01D3B" w:rsidRPr="0014261E" w:rsidRDefault="00A01D3B"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A01D3B">
              <w:rPr>
                <w:rFonts w:ascii="Times New Roman" w:eastAsia="Times New Roman" w:hAnsi="Times New Roman" w:cs="Times New Roman"/>
                <w:sz w:val="18"/>
                <w:szCs w:val="1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709" w:type="dxa"/>
            <w:tcBorders>
              <w:top w:val="single" w:sz="4" w:space="0" w:color="auto"/>
              <w:left w:val="single" w:sz="4" w:space="0" w:color="auto"/>
              <w:bottom w:val="single" w:sz="4" w:space="0" w:color="auto"/>
            </w:tcBorders>
            <w:vAlign w:val="center"/>
          </w:tcPr>
          <w:p w:rsidR="00A01D3B" w:rsidRDefault="00A01D3B"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9.3</w:t>
            </w:r>
          </w:p>
        </w:tc>
        <w:tc>
          <w:tcPr>
            <w:tcW w:w="8977" w:type="dxa"/>
            <w:gridSpan w:val="7"/>
            <w:tcBorders>
              <w:top w:val="single" w:sz="4" w:space="0" w:color="auto"/>
              <w:left w:val="single" w:sz="4" w:space="0" w:color="auto"/>
              <w:bottom w:val="single" w:sz="4" w:space="0" w:color="auto"/>
            </w:tcBorders>
            <w:vAlign w:val="center"/>
          </w:tcPr>
          <w:p w:rsidR="00A01D3B" w:rsidRDefault="00A01D3B"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подлежит установлению</w:t>
            </w:r>
          </w:p>
        </w:tc>
      </w:tr>
    </w:tbl>
    <w:p w:rsidR="00A01D3B" w:rsidRDefault="00A01D3B" w:rsidP="00A01D3B">
      <w:pPr>
        <w:tabs>
          <w:tab w:val="right" w:leader="dot" w:pos="1134"/>
          <w:tab w:val="left" w:pos="9354"/>
        </w:tabs>
        <w:spacing w:after="0" w:line="204" w:lineRule="auto"/>
        <w:contextualSpacing/>
        <w:jc w:val="center"/>
        <w:rPr>
          <w:rFonts w:ascii="Times New Roman" w:eastAsia="GOST Type AU" w:hAnsi="Times New Roman" w:cs="Times New Roman"/>
          <w:b/>
          <w:bCs/>
          <w:i/>
          <w:color w:val="000000"/>
          <w:sz w:val="24"/>
          <w:szCs w:val="20"/>
          <w:lang w:eastAsia="ar-SA"/>
        </w:rPr>
      </w:pPr>
    </w:p>
    <w:p w:rsidR="00A01D3B" w:rsidRDefault="00A01D3B" w:rsidP="00A01D3B">
      <w:pPr>
        <w:tabs>
          <w:tab w:val="right" w:leader="dot" w:pos="1134"/>
          <w:tab w:val="left" w:pos="9354"/>
        </w:tabs>
        <w:spacing w:after="0" w:line="204" w:lineRule="auto"/>
        <w:contextualSpacing/>
        <w:jc w:val="center"/>
        <w:rPr>
          <w:rFonts w:ascii="Times New Roman" w:eastAsia="GOST Type AU" w:hAnsi="Times New Roman" w:cs="Times New Roman"/>
          <w:b/>
          <w:bCs/>
          <w:i/>
          <w:color w:val="000000"/>
          <w:sz w:val="24"/>
          <w:szCs w:val="20"/>
          <w:lang w:eastAsia="ar-SA"/>
        </w:rPr>
      </w:pPr>
    </w:p>
    <w:p w:rsidR="00A01D3B" w:rsidRDefault="00A01D3B" w:rsidP="00A01D3B">
      <w:pPr>
        <w:tabs>
          <w:tab w:val="right" w:leader="dot" w:pos="1134"/>
          <w:tab w:val="left" w:pos="9354"/>
        </w:tabs>
        <w:spacing w:after="0" w:line="204" w:lineRule="auto"/>
        <w:contextualSpacing/>
        <w:jc w:val="center"/>
        <w:rPr>
          <w:rFonts w:ascii="Times New Roman" w:eastAsia="GOST Type AU" w:hAnsi="Times New Roman" w:cs="Times New Roman"/>
          <w:b/>
          <w:bCs/>
          <w:i/>
          <w:color w:val="000000"/>
          <w:sz w:val="24"/>
          <w:szCs w:val="20"/>
          <w:lang w:eastAsia="ar-SA"/>
        </w:rPr>
      </w:pPr>
    </w:p>
    <w:p w:rsidR="00A01D3B" w:rsidRDefault="00A01D3B" w:rsidP="00A01D3B">
      <w:pPr>
        <w:tabs>
          <w:tab w:val="right" w:leader="dot" w:pos="1134"/>
          <w:tab w:val="left" w:pos="9354"/>
        </w:tabs>
        <w:spacing w:after="0" w:line="204" w:lineRule="auto"/>
        <w:contextualSpacing/>
        <w:jc w:val="center"/>
        <w:rPr>
          <w:rFonts w:ascii="Times New Roman" w:eastAsia="GOST Type AU" w:hAnsi="Times New Roman" w:cs="Times New Roman"/>
          <w:b/>
          <w:bCs/>
          <w:i/>
          <w:color w:val="000000"/>
          <w:sz w:val="24"/>
          <w:szCs w:val="20"/>
          <w:lang w:eastAsia="ar-SA"/>
        </w:rPr>
      </w:pPr>
    </w:p>
    <w:p w:rsidR="00A01D3B" w:rsidRDefault="00A01D3B" w:rsidP="00A01D3B">
      <w:pPr>
        <w:tabs>
          <w:tab w:val="right" w:leader="dot" w:pos="1134"/>
          <w:tab w:val="left" w:pos="9354"/>
        </w:tabs>
        <w:spacing w:after="0" w:line="204" w:lineRule="auto"/>
        <w:contextualSpacing/>
        <w:jc w:val="center"/>
        <w:rPr>
          <w:rFonts w:ascii="Times New Roman" w:eastAsia="GOST Type AU" w:hAnsi="Times New Roman" w:cs="Times New Roman"/>
          <w:b/>
          <w:bCs/>
          <w:i/>
          <w:color w:val="000000"/>
          <w:sz w:val="24"/>
          <w:szCs w:val="20"/>
          <w:lang w:eastAsia="ar-SA"/>
        </w:rPr>
      </w:pPr>
    </w:p>
    <w:p w:rsidR="00A01D3B" w:rsidRDefault="00A01D3B" w:rsidP="00A01D3B">
      <w:pPr>
        <w:tabs>
          <w:tab w:val="right" w:leader="dot" w:pos="1134"/>
          <w:tab w:val="left" w:pos="9354"/>
        </w:tabs>
        <w:spacing w:after="0" w:line="204" w:lineRule="auto"/>
        <w:contextualSpacing/>
        <w:jc w:val="center"/>
        <w:rPr>
          <w:rFonts w:ascii="Times New Roman" w:eastAsia="GOST Type AU" w:hAnsi="Times New Roman" w:cs="Times New Roman"/>
          <w:b/>
          <w:bCs/>
          <w:i/>
          <w:color w:val="000000"/>
          <w:sz w:val="24"/>
          <w:szCs w:val="20"/>
          <w:lang w:eastAsia="ar-SA"/>
        </w:rPr>
      </w:pPr>
    </w:p>
    <w:p w:rsidR="0014261E" w:rsidRPr="0014261E" w:rsidRDefault="0014261E" w:rsidP="00A01D3B">
      <w:pPr>
        <w:tabs>
          <w:tab w:val="right" w:leader="dot" w:pos="1134"/>
          <w:tab w:val="left" w:pos="9354"/>
        </w:tabs>
        <w:spacing w:after="0" w:line="204" w:lineRule="auto"/>
        <w:contextualSpacing/>
        <w:jc w:val="center"/>
        <w:rPr>
          <w:rFonts w:ascii="Times New Roman" w:eastAsia="GOST Type AU" w:hAnsi="Times New Roman" w:cs="Times New Roman"/>
          <w:b/>
          <w:bCs/>
          <w:i/>
          <w:color w:val="000000"/>
          <w:sz w:val="24"/>
          <w:szCs w:val="20"/>
          <w:lang w:eastAsia="ar-SA"/>
        </w:rPr>
      </w:pPr>
      <w:r w:rsidRPr="0014261E">
        <w:rPr>
          <w:rFonts w:ascii="Times New Roman" w:eastAsia="GOST Type AU" w:hAnsi="Times New Roman" w:cs="Times New Roman"/>
          <w:b/>
          <w:bCs/>
          <w:i/>
          <w:color w:val="000000"/>
          <w:sz w:val="24"/>
          <w:szCs w:val="20"/>
          <w:lang w:eastAsia="ar-SA"/>
        </w:rPr>
        <w:lastRenderedPageBreak/>
        <w:t>Условно разрешенное использования земельного участка</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14261E" w:rsidRPr="0014261E" w:rsidTr="00A01D3B">
        <w:trPr>
          <w:trHeight w:val="589"/>
        </w:trPr>
        <w:tc>
          <w:tcPr>
            <w:tcW w:w="1384" w:type="dxa"/>
            <w:vMerge w:val="restart"/>
            <w:tcBorders>
              <w:top w:val="single" w:sz="4" w:space="0" w:color="auto"/>
              <w:right w:val="single" w:sz="4" w:space="0" w:color="auto"/>
            </w:tcBorders>
            <w:textDirection w:val="btLr"/>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Условные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Описание вида разрешенного использования</w:t>
            </w:r>
          </w:p>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Код (числовое обозначение) вида</w:t>
            </w:r>
          </w:p>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14261E" w:rsidRPr="0014261E" w:rsidTr="00A01D3B">
        <w:trPr>
          <w:cantSplit/>
          <w:trHeight w:val="1134"/>
        </w:trPr>
        <w:tc>
          <w:tcPr>
            <w:tcW w:w="1384" w:type="dxa"/>
            <w:vMerge/>
            <w:tcBorders>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14261E">
              <w:rPr>
                <w:rFonts w:ascii="Times New Roman" w:eastAsia="Times New Roman" w:hAnsi="Times New Roman" w:cs="Times New Roman"/>
                <w:sz w:val="18"/>
                <w:szCs w:val="18"/>
              </w:rPr>
              <w:t xml:space="preserve"> </w:t>
            </w:r>
            <w:r w:rsidRPr="0014261E">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14261E" w:rsidRPr="0014261E" w:rsidTr="00A01D3B">
        <w:trPr>
          <w:cantSplit/>
          <w:trHeight w:val="1453"/>
        </w:trPr>
        <w:tc>
          <w:tcPr>
            <w:tcW w:w="1384" w:type="dxa"/>
            <w:vMerge/>
            <w:tcBorders>
              <w:bottom w:val="single" w:sz="4" w:space="0" w:color="auto"/>
              <w:right w:val="single" w:sz="4" w:space="0" w:color="auto"/>
            </w:tcBorders>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lang w:val="en-US"/>
              </w:rPr>
            </w:pPr>
            <w:r w:rsidRPr="0014261E">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lang w:val="en-US"/>
              </w:rPr>
            </w:pPr>
            <w:r w:rsidRPr="0014261E">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r>
      <w:tr w:rsidR="0014261E" w:rsidRPr="0014261E" w:rsidTr="00A01D3B">
        <w:trPr>
          <w:trHeight w:val="251"/>
          <w:tblHeader/>
        </w:trPr>
        <w:tc>
          <w:tcPr>
            <w:tcW w:w="1384" w:type="dxa"/>
            <w:tcBorders>
              <w:top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14261E">
              <w:rPr>
                <w:rFonts w:ascii="Times New Roman" w:eastAsia="Times New Roman" w:hAnsi="Times New Roman" w:cs="Times New Roman"/>
                <w:b/>
                <w:sz w:val="18"/>
                <w:szCs w:val="18"/>
              </w:rPr>
              <w:t>8</w:t>
            </w:r>
          </w:p>
        </w:tc>
      </w:tr>
      <w:tr w:rsidR="0014261E" w:rsidRPr="0014261E" w:rsidTr="00A01D3B">
        <w:trPr>
          <w:trHeight w:val="251"/>
          <w:tblHeader/>
        </w:trPr>
        <w:tc>
          <w:tcPr>
            <w:tcW w:w="1384" w:type="dxa"/>
            <w:tcBorders>
              <w:top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i/>
                <w:sz w:val="18"/>
                <w:szCs w:val="18"/>
              </w:rPr>
            </w:pPr>
            <w:r w:rsidRPr="0014261E">
              <w:rPr>
                <w:rFonts w:ascii="Times New Roman" w:eastAsia="Times New Roman" w:hAnsi="Times New Roman" w:cs="Times New Roman"/>
                <w:b/>
                <w:i/>
                <w:sz w:val="18"/>
                <w:szCs w:val="18"/>
              </w:rPr>
              <w:t>Обеспечение научной деятельности</w:t>
            </w:r>
          </w:p>
        </w:tc>
        <w:tc>
          <w:tcPr>
            <w:tcW w:w="3861" w:type="dxa"/>
            <w:tcBorders>
              <w:top w:val="single" w:sz="4" w:space="0" w:color="auto"/>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817"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sidRPr="0014261E">
              <w:rPr>
                <w:rFonts w:ascii="Times New Roman" w:eastAsia="Times New Roman" w:hAnsi="Times New Roman" w:cs="Times New Roman"/>
                <w:b/>
                <w:i/>
                <w:sz w:val="18"/>
                <w:szCs w:val="18"/>
                <w:u w:val="single"/>
              </w:rPr>
              <w:t>3.9</w:t>
            </w:r>
          </w:p>
        </w:tc>
        <w:tc>
          <w:tcPr>
            <w:tcW w:w="709" w:type="dxa"/>
            <w:tcBorders>
              <w:top w:val="single" w:sz="4" w:space="0" w:color="auto"/>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1 500</w:t>
            </w:r>
          </w:p>
        </w:tc>
        <w:tc>
          <w:tcPr>
            <w:tcW w:w="850"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50 000</w:t>
            </w:r>
          </w:p>
        </w:tc>
        <w:tc>
          <w:tcPr>
            <w:tcW w:w="7418" w:type="dxa"/>
            <w:gridSpan w:val="3"/>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Не подлежит установлению</w:t>
            </w:r>
          </w:p>
        </w:tc>
      </w:tr>
      <w:tr w:rsidR="0014261E" w:rsidRPr="0014261E" w:rsidTr="00A01D3B">
        <w:trPr>
          <w:trHeight w:val="251"/>
          <w:tblHeader/>
        </w:trPr>
        <w:tc>
          <w:tcPr>
            <w:tcW w:w="1384" w:type="dxa"/>
            <w:tcBorders>
              <w:top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i/>
                <w:sz w:val="18"/>
                <w:szCs w:val="18"/>
              </w:rPr>
            </w:pPr>
            <w:r w:rsidRPr="0014261E">
              <w:rPr>
                <w:rFonts w:ascii="Times New Roman" w:eastAsia="Times New Roman" w:hAnsi="Times New Roman" w:cs="Times New Roman"/>
                <w:b/>
                <w:i/>
                <w:sz w:val="18"/>
                <w:szCs w:val="18"/>
              </w:rPr>
              <w:t>Амбулаторное ветеринарное обслуживание</w:t>
            </w:r>
          </w:p>
        </w:tc>
        <w:tc>
          <w:tcPr>
            <w:tcW w:w="3861" w:type="dxa"/>
            <w:tcBorders>
              <w:top w:val="single" w:sz="4" w:space="0" w:color="auto"/>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Размещение объектов капитального строительства, предназначенных для оказания ветеринарных услуг без содержания животных</w:t>
            </w:r>
          </w:p>
        </w:tc>
        <w:tc>
          <w:tcPr>
            <w:tcW w:w="817"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3.10.1</w:t>
            </w:r>
          </w:p>
        </w:tc>
        <w:tc>
          <w:tcPr>
            <w:tcW w:w="709" w:type="dxa"/>
            <w:tcBorders>
              <w:top w:val="single" w:sz="4" w:space="0" w:color="auto"/>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1 000</w:t>
            </w:r>
          </w:p>
        </w:tc>
        <w:tc>
          <w:tcPr>
            <w:tcW w:w="850" w:type="dxa"/>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20 000</w:t>
            </w:r>
          </w:p>
        </w:tc>
        <w:tc>
          <w:tcPr>
            <w:tcW w:w="7418" w:type="dxa"/>
            <w:gridSpan w:val="3"/>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Не подлежит установлению</w:t>
            </w:r>
          </w:p>
        </w:tc>
      </w:tr>
      <w:tr w:rsidR="0014261E" w:rsidRPr="0014261E" w:rsidTr="00A01D3B">
        <w:trPr>
          <w:trHeight w:val="251"/>
          <w:tblHeader/>
        </w:trPr>
        <w:tc>
          <w:tcPr>
            <w:tcW w:w="1384" w:type="dxa"/>
            <w:tcBorders>
              <w:top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i/>
                <w:sz w:val="18"/>
                <w:szCs w:val="18"/>
              </w:rPr>
            </w:pPr>
            <w:r w:rsidRPr="0014261E">
              <w:rPr>
                <w:rFonts w:ascii="Times New Roman" w:eastAsia="Times New Roman" w:hAnsi="Times New Roman" w:cs="Times New Roman"/>
                <w:b/>
                <w:i/>
                <w:sz w:val="18"/>
                <w:szCs w:val="18"/>
              </w:rPr>
              <w:t>Приюты для животных</w:t>
            </w:r>
          </w:p>
        </w:tc>
        <w:tc>
          <w:tcPr>
            <w:tcW w:w="3861" w:type="dxa"/>
            <w:tcBorders>
              <w:top w:val="single" w:sz="4" w:space="0" w:color="auto"/>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Размещение объектов капитального строительства, предназначенных для оказания ветеринарных услуг в стационаре;</w:t>
            </w:r>
          </w:p>
          <w:p w:rsidR="0014261E" w:rsidRPr="0014261E" w:rsidRDefault="0014261E"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14261E" w:rsidRPr="0014261E" w:rsidRDefault="0014261E"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размещение объектов капитального строительства, предназначенных для организации гостиниц для животных</w:t>
            </w:r>
          </w:p>
        </w:tc>
        <w:tc>
          <w:tcPr>
            <w:tcW w:w="817" w:type="dxa"/>
            <w:tcBorders>
              <w:top w:val="single" w:sz="4" w:space="0" w:color="auto"/>
              <w:left w:val="single" w:sz="4" w:space="0" w:color="auto"/>
              <w:bottom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3.10.2</w:t>
            </w:r>
          </w:p>
        </w:tc>
        <w:tc>
          <w:tcPr>
            <w:tcW w:w="709" w:type="dxa"/>
            <w:tcBorders>
              <w:top w:val="single" w:sz="4" w:space="0" w:color="auto"/>
              <w:left w:val="single" w:sz="4" w:space="0" w:color="auto"/>
              <w:bottom w:val="single" w:sz="4" w:space="0" w:color="auto"/>
              <w:right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1 000</w:t>
            </w:r>
          </w:p>
        </w:tc>
        <w:tc>
          <w:tcPr>
            <w:tcW w:w="850" w:type="dxa"/>
            <w:tcBorders>
              <w:top w:val="single" w:sz="4" w:space="0" w:color="auto"/>
              <w:left w:val="single" w:sz="4" w:space="0" w:color="auto"/>
              <w:bottom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50 000</w:t>
            </w:r>
          </w:p>
        </w:tc>
        <w:tc>
          <w:tcPr>
            <w:tcW w:w="7418" w:type="dxa"/>
            <w:gridSpan w:val="3"/>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Не подлежит установлению</w:t>
            </w:r>
          </w:p>
        </w:tc>
      </w:tr>
      <w:tr w:rsidR="0014261E" w:rsidRPr="0014261E" w:rsidTr="00A01D3B">
        <w:trPr>
          <w:trHeight w:val="251"/>
          <w:tblHeader/>
        </w:trPr>
        <w:tc>
          <w:tcPr>
            <w:tcW w:w="1384" w:type="dxa"/>
            <w:tcBorders>
              <w:top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i/>
                <w:sz w:val="18"/>
                <w:szCs w:val="18"/>
              </w:rPr>
            </w:pPr>
            <w:r w:rsidRPr="004917A4">
              <w:rPr>
                <w:rFonts w:ascii="Times New Roman" w:eastAsia="Times New Roman" w:hAnsi="Times New Roman" w:cs="Times New Roman"/>
                <w:b/>
                <w:i/>
                <w:sz w:val="20"/>
                <w:szCs w:val="20"/>
              </w:rPr>
              <w:t>Деловое управление</w:t>
            </w:r>
          </w:p>
        </w:tc>
        <w:tc>
          <w:tcPr>
            <w:tcW w:w="3861" w:type="dxa"/>
            <w:tcBorders>
              <w:top w:val="single" w:sz="4" w:space="0" w:color="auto"/>
              <w:left w:val="single" w:sz="4" w:space="0" w:color="auto"/>
              <w:bottom w:val="single" w:sz="4" w:space="0" w:color="auto"/>
              <w:right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17" w:type="dxa"/>
            <w:tcBorders>
              <w:top w:val="single" w:sz="4" w:space="0" w:color="auto"/>
              <w:left w:val="single" w:sz="4" w:space="0" w:color="auto"/>
              <w:bottom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4.1</w:t>
            </w:r>
          </w:p>
        </w:tc>
        <w:tc>
          <w:tcPr>
            <w:tcW w:w="709" w:type="dxa"/>
            <w:tcBorders>
              <w:top w:val="single" w:sz="4" w:space="0" w:color="auto"/>
              <w:left w:val="single" w:sz="4" w:space="0" w:color="auto"/>
              <w:bottom w:val="single" w:sz="4" w:space="0" w:color="auto"/>
              <w:right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1 000</w:t>
            </w:r>
          </w:p>
        </w:tc>
        <w:tc>
          <w:tcPr>
            <w:tcW w:w="850" w:type="dxa"/>
            <w:tcBorders>
              <w:top w:val="single" w:sz="4" w:space="0" w:color="auto"/>
              <w:left w:val="single" w:sz="4" w:space="0" w:color="auto"/>
              <w:bottom w:val="single" w:sz="4" w:space="0" w:color="auto"/>
            </w:tcBorders>
            <w:vAlign w:val="center"/>
          </w:tcPr>
          <w:p w:rsid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20 000</w:t>
            </w:r>
          </w:p>
        </w:tc>
        <w:tc>
          <w:tcPr>
            <w:tcW w:w="7418" w:type="dxa"/>
            <w:gridSpan w:val="3"/>
            <w:tcBorders>
              <w:top w:val="single" w:sz="4" w:space="0" w:color="auto"/>
              <w:left w:val="single" w:sz="4" w:space="0" w:color="auto"/>
              <w:bottom w:val="single" w:sz="4" w:space="0" w:color="auto"/>
            </w:tcBorders>
            <w:vAlign w:val="center"/>
          </w:tcPr>
          <w:p w:rsidR="0014261E" w:rsidRPr="0014261E" w:rsidRDefault="0014261E"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Не подлежит установлению</w:t>
            </w:r>
          </w:p>
        </w:tc>
      </w:tr>
      <w:tr w:rsidR="00A01D3B" w:rsidRPr="0014261E" w:rsidTr="00B034DC">
        <w:trPr>
          <w:trHeight w:val="251"/>
          <w:tblHeader/>
        </w:trPr>
        <w:tc>
          <w:tcPr>
            <w:tcW w:w="1384" w:type="dxa"/>
            <w:tcBorders>
              <w:top w:val="single" w:sz="4" w:space="0" w:color="auto"/>
              <w:bottom w:val="single" w:sz="4" w:space="0" w:color="auto"/>
              <w:right w:val="single" w:sz="4" w:space="0" w:color="auto"/>
            </w:tcBorders>
            <w:vAlign w:val="center"/>
          </w:tcPr>
          <w:p w:rsidR="00A01D3B" w:rsidRPr="00A01D3B" w:rsidRDefault="00A01D3B" w:rsidP="00A01D3B">
            <w:pPr>
              <w:widowControl w:val="0"/>
              <w:autoSpaceDE w:val="0"/>
              <w:autoSpaceDN w:val="0"/>
              <w:adjustRightInd w:val="0"/>
              <w:spacing w:after="0" w:line="204" w:lineRule="auto"/>
              <w:ind w:left="-108" w:right="-108"/>
              <w:jc w:val="center"/>
              <w:rPr>
                <w:rFonts w:ascii="Times New Roman" w:eastAsia="Times New Roman" w:hAnsi="Times New Roman" w:cs="Times New Roman"/>
                <w:b/>
                <w:i/>
                <w:sz w:val="20"/>
                <w:szCs w:val="20"/>
              </w:rPr>
            </w:pPr>
            <w:r w:rsidRPr="00A01D3B">
              <w:rPr>
                <w:rFonts w:ascii="Times New Roman" w:eastAsia="Times New Roman" w:hAnsi="Times New Roman" w:cs="Times New Roman"/>
                <w:b/>
                <w:i/>
                <w:sz w:val="20"/>
                <w:szCs w:val="20"/>
              </w:rPr>
              <w:lastRenderedPageBreak/>
              <w:t>Развлечения</w:t>
            </w:r>
          </w:p>
        </w:tc>
        <w:tc>
          <w:tcPr>
            <w:tcW w:w="3861" w:type="dxa"/>
            <w:tcBorders>
              <w:top w:val="single" w:sz="4" w:space="0" w:color="auto"/>
              <w:left w:val="single" w:sz="4" w:space="0" w:color="auto"/>
              <w:bottom w:val="single" w:sz="4" w:space="0" w:color="auto"/>
              <w:right w:val="single" w:sz="4" w:space="0" w:color="auto"/>
            </w:tcBorders>
            <w:vAlign w:val="center"/>
          </w:tcPr>
          <w:p w:rsidR="00A01D3B" w:rsidRPr="00A01D3B" w:rsidRDefault="00A01D3B"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A01D3B">
              <w:rPr>
                <w:rFonts w:ascii="Times New Roman" w:eastAsia="Times New Roman" w:hAnsi="Times New Roman" w:cs="Times New Roman"/>
                <w:sz w:val="18"/>
                <w:szCs w:val="18"/>
              </w:rPr>
              <w:t>Размещение зданий и сооружений, предназначенных для развлечения.</w:t>
            </w:r>
          </w:p>
          <w:p w:rsidR="00A01D3B" w:rsidRPr="00A01D3B" w:rsidRDefault="00A01D3B" w:rsidP="00A01D3B">
            <w:pPr>
              <w:widowControl w:val="0"/>
              <w:autoSpaceDE w:val="0"/>
              <w:autoSpaceDN w:val="0"/>
              <w:adjustRightInd w:val="0"/>
              <w:spacing w:after="0" w:line="204" w:lineRule="auto"/>
              <w:ind w:left="-108" w:right="-108"/>
              <w:jc w:val="both"/>
              <w:rPr>
                <w:rFonts w:ascii="Times New Roman" w:eastAsia="Times New Roman" w:hAnsi="Times New Roman" w:cs="Times New Roman"/>
                <w:sz w:val="18"/>
                <w:szCs w:val="18"/>
              </w:rPr>
            </w:pPr>
            <w:r w:rsidRPr="00A01D3B">
              <w:rPr>
                <w:rFonts w:ascii="Times New Roman" w:eastAsia="Times New Roman" w:hAnsi="Times New Roman" w:cs="Times New Roman"/>
                <w:sz w:val="18"/>
                <w:szCs w:val="18"/>
              </w:rPr>
              <w:t>Содержание данного вида разрешенного использования включает в себя содержание видов разрешенного использования с кодами 4.8.1 - 4.8.3</w:t>
            </w:r>
          </w:p>
        </w:tc>
        <w:tc>
          <w:tcPr>
            <w:tcW w:w="817" w:type="dxa"/>
            <w:tcBorders>
              <w:top w:val="single" w:sz="4" w:space="0" w:color="auto"/>
              <w:left w:val="single" w:sz="4" w:space="0" w:color="auto"/>
              <w:bottom w:val="single" w:sz="4" w:space="0" w:color="auto"/>
            </w:tcBorders>
            <w:vAlign w:val="center"/>
          </w:tcPr>
          <w:p w:rsidR="00A01D3B" w:rsidRDefault="00A01D3B"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4.8</w:t>
            </w:r>
          </w:p>
        </w:tc>
        <w:tc>
          <w:tcPr>
            <w:tcW w:w="8977" w:type="dxa"/>
            <w:gridSpan w:val="5"/>
            <w:tcBorders>
              <w:top w:val="single" w:sz="4" w:space="0" w:color="auto"/>
              <w:left w:val="single" w:sz="4" w:space="0" w:color="auto"/>
              <w:bottom w:val="single" w:sz="4" w:space="0" w:color="auto"/>
            </w:tcBorders>
            <w:vAlign w:val="center"/>
          </w:tcPr>
          <w:p w:rsidR="00A01D3B" w:rsidRPr="0014261E" w:rsidRDefault="00A01D3B" w:rsidP="00A01D3B">
            <w:pPr>
              <w:widowControl w:val="0"/>
              <w:autoSpaceDE w:val="0"/>
              <w:autoSpaceDN w:val="0"/>
              <w:adjustRightInd w:val="0"/>
              <w:spacing w:after="0" w:line="204" w:lineRule="auto"/>
              <w:ind w:left="-108" w:right="-117"/>
              <w:jc w:val="center"/>
              <w:rPr>
                <w:rFonts w:ascii="Times New Roman" w:eastAsia="Times New Roman" w:hAnsi="Times New Roman" w:cs="Times New Roman"/>
                <w:sz w:val="18"/>
                <w:szCs w:val="18"/>
              </w:rPr>
            </w:pPr>
            <w:r w:rsidRPr="0014261E">
              <w:rPr>
                <w:rFonts w:ascii="Times New Roman" w:eastAsia="Times New Roman" w:hAnsi="Times New Roman" w:cs="Times New Roman"/>
                <w:sz w:val="18"/>
                <w:szCs w:val="18"/>
              </w:rPr>
              <w:t>Не подлежит установлению</w:t>
            </w:r>
          </w:p>
        </w:tc>
      </w:tr>
    </w:tbl>
    <w:p w:rsidR="0014261E" w:rsidRDefault="0014261E" w:rsidP="009A6493">
      <w:pPr>
        <w:pStyle w:val="S1"/>
      </w:pPr>
    </w:p>
    <w:p w:rsidR="00A01D3B" w:rsidRPr="00A01D3B" w:rsidRDefault="00A01D3B" w:rsidP="00A01D3B">
      <w:pPr>
        <w:tabs>
          <w:tab w:val="right" w:leader="dot" w:pos="1134"/>
          <w:tab w:val="left" w:pos="9354"/>
        </w:tabs>
        <w:spacing w:after="0" w:line="240" w:lineRule="auto"/>
        <w:contextualSpacing/>
        <w:jc w:val="center"/>
        <w:rPr>
          <w:rFonts w:ascii="Times New Roman" w:eastAsia="Calibri" w:hAnsi="Times New Roman" w:cs="Times New Roman"/>
          <w:b/>
          <w:bCs/>
          <w:i/>
          <w:color w:val="000000"/>
          <w:sz w:val="32"/>
          <w:szCs w:val="20"/>
          <w:lang w:eastAsia="ar-SA"/>
        </w:rPr>
      </w:pPr>
      <w:r w:rsidRPr="00A01D3B">
        <w:rPr>
          <w:rFonts w:ascii="Times New Roman" w:eastAsia="GOST Type AU" w:hAnsi="Times New Roman" w:cs="Times New Roman"/>
          <w:b/>
          <w:bCs/>
          <w:i/>
          <w:color w:val="000000"/>
          <w:spacing w:val="3"/>
          <w:sz w:val="21"/>
          <w:szCs w:val="21"/>
          <w:lang w:eastAsia="ar-SA"/>
        </w:rPr>
        <w:t>Вспомогательные виды разрешенного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A01D3B" w:rsidRPr="00A01D3B" w:rsidTr="00B034DC">
        <w:trPr>
          <w:trHeight w:val="589"/>
        </w:trPr>
        <w:tc>
          <w:tcPr>
            <w:tcW w:w="1384" w:type="dxa"/>
            <w:vMerge w:val="restart"/>
            <w:tcBorders>
              <w:top w:val="single" w:sz="4" w:space="0" w:color="auto"/>
              <w:right w:val="single" w:sz="4" w:space="0" w:color="auto"/>
            </w:tcBorders>
            <w:textDirection w:val="btLr"/>
            <w:vAlign w:val="center"/>
          </w:tcPr>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Вспомогательные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tcPr>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Описание вида разрешенного использования</w:t>
            </w:r>
          </w:p>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 xml:space="preserve">Код (числовое обозначение) вида </w:t>
            </w:r>
          </w:p>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A01D3B" w:rsidRPr="00A01D3B" w:rsidTr="00B034DC">
        <w:trPr>
          <w:cantSplit/>
          <w:trHeight w:val="1134"/>
        </w:trPr>
        <w:tc>
          <w:tcPr>
            <w:tcW w:w="1384" w:type="dxa"/>
            <w:vMerge/>
            <w:tcBorders>
              <w:right w:val="single" w:sz="4" w:space="0" w:color="auto"/>
            </w:tcBorders>
          </w:tcPr>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tcPr>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A01D3B">
              <w:rPr>
                <w:rFonts w:ascii="Times New Roman" w:eastAsia="Times New Roman" w:hAnsi="Times New Roman" w:cs="Times New Roman"/>
                <w:sz w:val="18"/>
                <w:szCs w:val="18"/>
              </w:rPr>
              <w:t xml:space="preserve"> </w:t>
            </w:r>
            <w:r w:rsidRPr="00A01D3B">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A01D3B" w:rsidRPr="00A01D3B" w:rsidTr="00B034DC">
        <w:trPr>
          <w:cantSplit/>
          <w:trHeight w:val="1421"/>
        </w:trPr>
        <w:tc>
          <w:tcPr>
            <w:tcW w:w="1384" w:type="dxa"/>
            <w:vMerge/>
            <w:tcBorders>
              <w:bottom w:val="single" w:sz="4" w:space="0" w:color="auto"/>
              <w:right w:val="single" w:sz="4" w:space="0" w:color="auto"/>
            </w:tcBorders>
          </w:tcPr>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A01D3B">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A01D3B">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A01D3B" w:rsidRPr="00A01D3B" w:rsidTr="00B034DC">
        <w:trPr>
          <w:trHeight w:val="251"/>
          <w:tblHeader/>
        </w:trPr>
        <w:tc>
          <w:tcPr>
            <w:tcW w:w="1384" w:type="dxa"/>
            <w:tcBorders>
              <w:top w:val="single" w:sz="4" w:space="0" w:color="auto"/>
              <w:bottom w:val="single" w:sz="4" w:space="0" w:color="auto"/>
              <w:right w:val="single" w:sz="4" w:space="0" w:color="auto"/>
            </w:tcBorders>
          </w:tcPr>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tcPr>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8</w:t>
            </w:r>
          </w:p>
        </w:tc>
      </w:tr>
      <w:tr w:rsidR="00A01D3B" w:rsidRPr="00A01D3B" w:rsidTr="00B034DC">
        <w:trPr>
          <w:trHeight w:val="251"/>
          <w:tblHeader/>
        </w:trPr>
        <w:tc>
          <w:tcPr>
            <w:tcW w:w="1384" w:type="dxa"/>
            <w:tcBorders>
              <w:top w:val="single" w:sz="4" w:space="0" w:color="auto"/>
              <w:bottom w:val="single" w:sz="4" w:space="0" w:color="auto"/>
              <w:right w:val="single" w:sz="4" w:space="0" w:color="auto"/>
            </w:tcBorders>
            <w:vAlign w:val="center"/>
          </w:tcPr>
          <w:p w:rsidR="00A01D3B" w:rsidRPr="00A01D3B" w:rsidRDefault="00A01D3B" w:rsidP="00A01D3B">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18"/>
                <w:szCs w:val="18"/>
              </w:rPr>
            </w:pPr>
            <w:r w:rsidRPr="00A01D3B">
              <w:rPr>
                <w:rFonts w:ascii="Times New Roman" w:eastAsia="Times New Roman" w:hAnsi="Times New Roman" w:cs="Times New Roman"/>
                <w:b/>
                <w:i/>
                <w:sz w:val="20"/>
                <w:szCs w:val="18"/>
              </w:rPr>
              <w:t>Отдых (рекреация)</w:t>
            </w:r>
          </w:p>
        </w:tc>
        <w:tc>
          <w:tcPr>
            <w:tcW w:w="3861" w:type="dxa"/>
            <w:tcBorders>
              <w:top w:val="single" w:sz="4" w:space="0" w:color="auto"/>
              <w:left w:val="single" w:sz="4" w:space="0" w:color="auto"/>
              <w:bottom w:val="single" w:sz="4" w:space="0" w:color="auto"/>
              <w:right w:val="single" w:sz="4" w:space="0" w:color="auto"/>
            </w:tcBorders>
            <w:vAlign w:val="center"/>
          </w:tcPr>
          <w:p w:rsidR="00A01D3B" w:rsidRPr="00A01D3B" w:rsidRDefault="00A01D3B" w:rsidP="00A01D3B">
            <w:pPr>
              <w:widowControl w:val="0"/>
              <w:autoSpaceDE w:val="0"/>
              <w:autoSpaceDN w:val="0"/>
              <w:adjustRightInd w:val="0"/>
              <w:spacing w:after="0" w:line="240" w:lineRule="auto"/>
              <w:ind w:left="-108" w:right="-108"/>
              <w:jc w:val="both"/>
              <w:rPr>
                <w:rFonts w:ascii="Times New Roman" w:eastAsia="Times New Roman" w:hAnsi="Times New Roman" w:cs="Times New Roman"/>
                <w:b/>
                <w:sz w:val="18"/>
                <w:szCs w:val="18"/>
              </w:rPr>
            </w:pPr>
            <w:r w:rsidRPr="00A01D3B">
              <w:rPr>
                <w:rFonts w:ascii="Times New Roman" w:eastAsia="Times New Roman" w:hAnsi="Times New Roman" w:cs="Times New Roman"/>
                <w:sz w:val="18"/>
                <w:szCs w:val="20"/>
              </w:rPr>
              <w:t>Обустройство мест для занятия сп</w:t>
            </w:r>
            <w:r>
              <w:rPr>
                <w:rFonts w:ascii="Times New Roman" w:eastAsia="Times New Roman" w:hAnsi="Times New Roman" w:cs="Times New Roman"/>
                <w:sz w:val="18"/>
                <w:szCs w:val="20"/>
              </w:rPr>
              <w:t>ортом, физической культурой, пе</w:t>
            </w:r>
            <w:r w:rsidRPr="00A01D3B">
              <w:rPr>
                <w:rFonts w:ascii="Times New Roman" w:eastAsia="Times New Roman" w:hAnsi="Times New Roman" w:cs="Times New Roman"/>
                <w:sz w:val="18"/>
                <w:szCs w:val="20"/>
              </w:rPr>
              <w:t>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w:t>
            </w:r>
            <w:r>
              <w:rPr>
                <w:rFonts w:ascii="Times New Roman" w:eastAsia="Times New Roman" w:hAnsi="Times New Roman" w:cs="Times New Roman"/>
                <w:sz w:val="18"/>
                <w:szCs w:val="20"/>
              </w:rPr>
              <w:t>ни</w:t>
            </w:r>
            <w:r w:rsidRPr="00A01D3B">
              <w:rPr>
                <w:rFonts w:ascii="Times New Roman" w:eastAsia="Times New Roman" w:hAnsi="Times New Roman" w:cs="Times New Roman"/>
                <w:sz w:val="18"/>
                <w:szCs w:val="20"/>
              </w:rPr>
              <w:t>лищами, пляжами, а также обустр</w:t>
            </w:r>
            <w:r>
              <w:rPr>
                <w:rFonts w:ascii="Times New Roman" w:eastAsia="Times New Roman" w:hAnsi="Times New Roman" w:cs="Times New Roman"/>
                <w:sz w:val="18"/>
                <w:szCs w:val="20"/>
              </w:rPr>
              <w:t>ойство мест отдыха в них. Содер</w:t>
            </w:r>
            <w:r w:rsidRPr="00A01D3B">
              <w:rPr>
                <w:rFonts w:ascii="Times New Roman" w:eastAsia="Times New Roman" w:hAnsi="Times New Roman" w:cs="Times New Roman"/>
                <w:sz w:val="18"/>
                <w:szCs w:val="20"/>
              </w:rPr>
              <w:t>жание данного вида разрешенного использования включает в себя содержание видов разрешенного использования с кодами 5.1-5.5</w:t>
            </w:r>
          </w:p>
        </w:tc>
        <w:tc>
          <w:tcPr>
            <w:tcW w:w="817" w:type="dxa"/>
            <w:tcBorders>
              <w:top w:val="single" w:sz="4" w:space="0" w:color="auto"/>
              <w:left w:val="single" w:sz="4" w:space="0" w:color="auto"/>
              <w:bottom w:val="single" w:sz="4" w:space="0" w:color="auto"/>
            </w:tcBorders>
            <w:vAlign w:val="center"/>
          </w:tcPr>
          <w:p w:rsidR="00A01D3B" w:rsidRPr="00A01D3B" w:rsidRDefault="00A01D3B" w:rsidP="00A01D3B">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5</w:t>
            </w:r>
            <w:r w:rsidRPr="00A01D3B">
              <w:rPr>
                <w:rFonts w:ascii="Times New Roman" w:eastAsia="Times New Roman" w:hAnsi="Times New Roman" w:cs="Times New Roman"/>
                <w:b/>
                <w:i/>
                <w:sz w:val="18"/>
                <w:szCs w:val="18"/>
                <w:u w:val="single"/>
              </w:rPr>
              <w:t>.0</w:t>
            </w:r>
          </w:p>
        </w:tc>
        <w:tc>
          <w:tcPr>
            <w:tcW w:w="8977" w:type="dxa"/>
            <w:gridSpan w:val="5"/>
            <w:tcBorders>
              <w:top w:val="single" w:sz="4" w:space="0" w:color="auto"/>
              <w:left w:val="single" w:sz="4" w:space="0" w:color="auto"/>
              <w:bottom w:val="single" w:sz="4" w:space="0" w:color="auto"/>
            </w:tcBorders>
            <w:vAlign w:val="center"/>
          </w:tcPr>
          <w:p w:rsidR="00A01D3B" w:rsidRPr="00A01D3B" w:rsidRDefault="00A01D3B" w:rsidP="00A01D3B">
            <w:pPr>
              <w:widowControl w:val="0"/>
              <w:autoSpaceDE w:val="0"/>
              <w:autoSpaceDN w:val="0"/>
              <w:adjustRightInd w:val="0"/>
              <w:spacing w:after="0" w:line="240" w:lineRule="auto"/>
              <w:ind w:left="-108" w:right="-117"/>
              <w:jc w:val="both"/>
              <w:rPr>
                <w:rFonts w:ascii="Times New Roman" w:eastAsia="Times New Roman" w:hAnsi="Times New Roman" w:cs="Times New Roman"/>
                <w:sz w:val="18"/>
                <w:szCs w:val="18"/>
              </w:rPr>
            </w:pPr>
            <w:r w:rsidRPr="00A01D3B">
              <w:rPr>
                <w:rFonts w:ascii="Times New Roman" w:eastAsia="Times New Roman" w:hAnsi="Times New Roman" w:cs="Times New Roman"/>
                <w:sz w:val="18"/>
                <w:szCs w:val="1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bl>
    <w:p w:rsidR="00A01D3B" w:rsidRDefault="00A01D3B" w:rsidP="009A6493">
      <w:pPr>
        <w:pStyle w:val="S1"/>
      </w:pPr>
    </w:p>
    <w:p w:rsidR="00A01D3B" w:rsidRDefault="00A01D3B">
      <w:pPr>
        <w:rPr>
          <w:rFonts w:ascii="Times New Roman" w:eastAsia="GOST Type AU" w:hAnsi="Times New Roman" w:cs="Times New Roman"/>
          <w:b/>
          <w:bCs/>
          <w:i/>
          <w:color w:val="000000"/>
          <w:sz w:val="24"/>
          <w:szCs w:val="20"/>
          <w:lang w:eastAsia="ar-SA"/>
        </w:rPr>
      </w:pPr>
      <w:r>
        <w:br w:type="page"/>
      </w:r>
    </w:p>
    <w:p w:rsidR="00A01D3B" w:rsidRPr="00A01D3B" w:rsidRDefault="00A01D3B" w:rsidP="009A6493">
      <w:pPr>
        <w:pStyle w:val="S1"/>
      </w:pPr>
      <w:r w:rsidRPr="00A01D3B">
        <w:lastRenderedPageBreak/>
        <w:t>Статья 24.3 Градостроительные регламенты. Зоны сельскохозяйственного использования.</w:t>
      </w:r>
    </w:p>
    <w:p w:rsidR="00A01D3B" w:rsidRPr="00A01D3B" w:rsidRDefault="00A01D3B" w:rsidP="009A6493">
      <w:pPr>
        <w:pStyle w:val="S1"/>
      </w:pPr>
    </w:p>
    <w:p w:rsidR="00A01D3B" w:rsidRPr="009A6493" w:rsidRDefault="00A01D3B" w:rsidP="009A6493">
      <w:pPr>
        <w:pStyle w:val="S1"/>
        <w:rPr>
          <w:b w:val="0"/>
        </w:rPr>
      </w:pPr>
      <w:r w:rsidRPr="009A6493">
        <w:rPr>
          <w:b w:val="0"/>
        </w:rPr>
        <w:t>Градостроительные регламенты не устанавливаются для сельскохозяйственных угодий в составе земель сельскохозяйственного назначения.</w:t>
      </w:r>
    </w:p>
    <w:p w:rsidR="00A01D3B" w:rsidRPr="009A6493" w:rsidRDefault="00A01D3B" w:rsidP="009A6493">
      <w:pPr>
        <w:pStyle w:val="S1"/>
        <w:rPr>
          <w:b w:val="0"/>
        </w:rPr>
      </w:pPr>
    </w:p>
    <w:p w:rsidR="00A01D3B" w:rsidRDefault="00A01D3B" w:rsidP="009A6493">
      <w:pPr>
        <w:pStyle w:val="S1"/>
      </w:pPr>
      <w:r w:rsidRPr="00A01D3B">
        <w:t>Зона сельскохозяйственных угодий; зона, занятая объектами сельскохозяйственного назначения и предназначенная для ведения сельского хозяйства, садоводства и огородничества, личного подсобного хозяйства, развития объектов сельскохозяйственного</w:t>
      </w:r>
      <w:r>
        <w:t xml:space="preserve">       </w:t>
      </w:r>
      <w:r w:rsidRPr="00A01D3B">
        <w:t xml:space="preserve"> назначения</w:t>
      </w:r>
      <w:r>
        <w:t xml:space="preserve"> СХ</w:t>
      </w:r>
    </w:p>
    <w:p w:rsidR="00B361D1" w:rsidRDefault="00B361D1" w:rsidP="009A6493">
      <w:pPr>
        <w:pStyle w:val="S1"/>
      </w:pPr>
    </w:p>
    <w:p w:rsidR="001A40BF" w:rsidRDefault="00B361D1" w:rsidP="009A6493">
      <w:pPr>
        <w:pStyle w:val="S1"/>
      </w:pPr>
      <w:r>
        <w:t>Основные виды разрешенного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283"/>
        <w:gridCol w:w="567"/>
        <w:gridCol w:w="567"/>
        <w:gridCol w:w="743"/>
        <w:gridCol w:w="1842"/>
        <w:gridCol w:w="4266"/>
      </w:tblGrid>
      <w:tr w:rsidR="001A40BF" w:rsidRPr="001A40BF" w:rsidTr="00B034DC">
        <w:trPr>
          <w:trHeight w:val="589"/>
        </w:trPr>
        <w:tc>
          <w:tcPr>
            <w:tcW w:w="1384" w:type="dxa"/>
            <w:vMerge w:val="restart"/>
            <w:tcBorders>
              <w:top w:val="single" w:sz="4" w:space="0" w:color="auto"/>
              <w:right w:val="single" w:sz="4" w:space="0" w:color="auto"/>
            </w:tcBorders>
            <w:textDirection w:val="btLr"/>
            <w:vAlign w:val="center"/>
          </w:tcPr>
          <w:p w:rsidR="001A40BF" w:rsidRPr="001A40BF" w:rsidRDefault="001A40BF" w:rsidP="001A40BF">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Основные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tcPr>
          <w:p w:rsidR="001A40BF" w:rsidRPr="001A40BF" w:rsidRDefault="001A40BF" w:rsidP="001A40BF">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Описание вида разрешенного использования</w:t>
            </w:r>
          </w:p>
          <w:p w:rsidR="001A40BF" w:rsidRPr="001A40BF" w:rsidRDefault="001A40BF" w:rsidP="001A40BF">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 xml:space="preserve">Код (числовое обозначение) вида </w:t>
            </w:r>
          </w:p>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7"/>
            <w:tcBorders>
              <w:top w:val="single" w:sz="4" w:space="0" w:color="auto"/>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1A40BF" w:rsidRPr="001A40BF" w:rsidTr="00B034DC">
        <w:trPr>
          <w:cantSplit/>
          <w:trHeight w:val="1134"/>
        </w:trPr>
        <w:tc>
          <w:tcPr>
            <w:tcW w:w="1384" w:type="dxa"/>
            <w:vMerge/>
            <w:tcBorders>
              <w:right w:val="single" w:sz="4" w:space="0" w:color="auto"/>
            </w:tcBorders>
          </w:tcPr>
          <w:p w:rsidR="001A40BF" w:rsidRPr="001A40BF" w:rsidRDefault="001A40BF" w:rsidP="001A40BF">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tcPr>
          <w:p w:rsidR="001A40BF" w:rsidRPr="001A40BF" w:rsidRDefault="001A40BF" w:rsidP="001A40BF">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559" w:type="dxa"/>
            <w:gridSpan w:val="3"/>
            <w:tcBorders>
              <w:top w:val="single" w:sz="4" w:space="0" w:color="auto"/>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1A40BF">
              <w:rPr>
                <w:rFonts w:ascii="Times New Roman" w:eastAsia="Times New Roman" w:hAnsi="Times New Roman" w:cs="Times New Roman"/>
                <w:sz w:val="18"/>
                <w:szCs w:val="18"/>
              </w:rPr>
              <w:t xml:space="preserve"> </w:t>
            </w:r>
            <w:r w:rsidRPr="001A40BF">
              <w:rPr>
                <w:rFonts w:ascii="Times New Roman" w:eastAsia="Times New Roman" w:hAnsi="Times New Roman" w:cs="Times New Roman"/>
                <w:b/>
                <w:sz w:val="18"/>
                <w:szCs w:val="18"/>
              </w:rPr>
              <w:t>кв.м</w:t>
            </w:r>
          </w:p>
        </w:tc>
        <w:tc>
          <w:tcPr>
            <w:tcW w:w="1310" w:type="dxa"/>
            <w:gridSpan w:val="2"/>
            <w:vMerge w:val="restart"/>
            <w:tcBorders>
              <w:top w:val="single" w:sz="4" w:space="0" w:color="auto"/>
              <w:left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1A40BF" w:rsidRPr="001A40BF" w:rsidTr="00B034DC">
        <w:trPr>
          <w:cantSplit/>
          <w:trHeight w:val="1421"/>
        </w:trPr>
        <w:tc>
          <w:tcPr>
            <w:tcW w:w="1384" w:type="dxa"/>
            <w:vMerge/>
            <w:tcBorders>
              <w:bottom w:val="single" w:sz="4" w:space="0" w:color="auto"/>
              <w:right w:val="single" w:sz="4" w:space="0" w:color="auto"/>
            </w:tcBorders>
          </w:tcPr>
          <w:p w:rsidR="001A40BF" w:rsidRPr="001A40BF" w:rsidRDefault="001A40BF" w:rsidP="001A40BF">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1A40BF" w:rsidRPr="001A40BF" w:rsidRDefault="001A40BF" w:rsidP="001A40BF">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1A40BF">
              <w:rPr>
                <w:rFonts w:ascii="Times New Roman" w:eastAsia="Times New Roman" w:hAnsi="Times New Roman" w:cs="Times New Roman"/>
                <w:b/>
                <w:sz w:val="18"/>
                <w:szCs w:val="18"/>
                <w:lang w:val="en-US"/>
              </w:rPr>
              <w:t>min</w:t>
            </w:r>
          </w:p>
        </w:tc>
        <w:tc>
          <w:tcPr>
            <w:tcW w:w="850" w:type="dxa"/>
            <w:gridSpan w:val="2"/>
            <w:tcBorders>
              <w:top w:val="single" w:sz="4" w:space="0" w:color="auto"/>
              <w:left w:val="single" w:sz="4" w:space="0" w:color="auto"/>
              <w:bottom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1A40BF">
              <w:rPr>
                <w:rFonts w:ascii="Times New Roman" w:eastAsia="Times New Roman" w:hAnsi="Times New Roman" w:cs="Times New Roman"/>
                <w:b/>
                <w:sz w:val="18"/>
                <w:szCs w:val="18"/>
                <w:lang w:val="en-US"/>
              </w:rPr>
              <w:t>max</w:t>
            </w:r>
          </w:p>
        </w:tc>
        <w:tc>
          <w:tcPr>
            <w:tcW w:w="1310" w:type="dxa"/>
            <w:gridSpan w:val="2"/>
            <w:vMerge/>
            <w:tcBorders>
              <w:left w:val="single" w:sz="4" w:space="0" w:color="auto"/>
              <w:bottom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1A40BF" w:rsidRPr="001A40BF" w:rsidTr="00B034DC">
        <w:trPr>
          <w:trHeight w:val="251"/>
          <w:tblHeader/>
        </w:trPr>
        <w:tc>
          <w:tcPr>
            <w:tcW w:w="1384" w:type="dxa"/>
            <w:tcBorders>
              <w:top w:val="single" w:sz="4" w:space="0" w:color="auto"/>
              <w:bottom w:val="single" w:sz="4" w:space="0" w:color="auto"/>
              <w:right w:val="single" w:sz="4" w:space="0" w:color="auto"/>
            </w:tcBorders>
          </w:tcPr>
          <w:p w:rsidR="001A40BF" w:rsidRPr="001A40BF" w:rsidRDefault="001A40BF" w:rsidP="001A40BF">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tcPr>
          <w:p w:rsidR="001A40BF" w:rsidRPr="001A40BF" w:rsidRDefault="001A40BF" w:rsidP="001A40BF">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4</w:t>
            </w:r>
          </w:p>
        </w:tc>
        <w:tc>
          <w:tcPr>
            <w:tcW w:w="850" w:type="dxa"/>
            <w:gridSpan w:val="2"/>
            <w:tcBorders>
              <w:top w:val="single" w:sz="4" w:space="0" w:color="auto"/>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5</w:t>
            </w:r>
          </w:p>
        </w:tc>
        <w:tc>
          <w:tcPr>
            <w:tcW w:w="1310" w:type="dxa"/>
            <w:gridSpan w:val="2"/>
            <w:tcBorders>
              <w:top w:val="single" w:sz="4" w:space="0" w:color="auto"/>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b/>
                <w:sz w:val="18"/>
                <w:szCs w:val="18"/>
              </w:rPr>
              <w:t>8</w:t>
            </w:r>
          </w:p>
        </w:tc>
      </w:tr>
      <w:tr w:rsidR="001A40BF" w:rsidRPr="001A40BF" w:rsidTr="001A40BF">
        <w:trPr>
          <w:trHeight w:val="251"/>
          <w:tblHeader/>
        </w:trPr>
        <w:tc>
          <w:tcPr>
            <w:tcW w:w="1384" w:type="dxa"/>
            <w:tcBorders>
              <w:top w:val="single" w:sz="4" w:space="0" w:color="auto"/>
              <w:bottom w:val="single" w:sz="4" w:space="0" w:color="auto"/>
              <w:right w:val="single" w:sz="4" w:space="0" w:color="auto"/>
            </w:tcBorders>
            <w:vAlign w:val="center"/>
          </w:tcPr>
          <w:p w:rsidR="001A40BF" w:rsidRPr="001A40BF" w:rsidRDefault="001A40BF" w:rsidP="001A40BF">
            <w:pPr>
              <w:pStyle w:val="formattext"/>
              <w:spacing w:before="0" w:beforeAutospacing="0" w:after="0" w:afterAutospacing="0"/>
              <w:ind w:left="-108" w:right="-108"/>
              <w:jc w:val="center"/>
              <w:textAlignment w:val="baseline"/>
              <w:rPr>
                <w:b/>
                <w:i/>
                <w:sz w:val="20"/>
                <w:szCs w:val="20"/>
              </w:rPr>
            </w:pPr>
            <w:r w:rsidRPr="001A40BF">
              <w:rPr>
                <w:b/>
                <w:i/>
                <w:sz w:val="20"/>
                <w:szCs w:val="20"/>
              </w:rPr>
              <w:t>Ведение огородничества</w:t>
            </w:r>
          </w:p>
        </w:tc>
        <w:tc>
          <w:tcPr>
            <w:tcW w:w="3861" w:type="dxa"/>
            <w:tcBorders>
              <w:top w:val="single" w:sz="4" w:space="0" w:color="auto"/>
              <w:left w:val="single" w:sz="4" w:space="0" w:color="auto"/>
              <w:bottom w:val="single" w:sz="4" w:space="0" w:color="auto"/>
              <w:right w:val="single" w:sz="4" w:space="0" w:color="auto"/>
            </w:tcBorders>
            <w:vAlign w:val="center"/>
          </w:tcPr>
          <w:p w:rsidR="001A40BF" w:rsidRPr="007A4F8E" w:rsidRDefault="001A40BF" w:rsidP="001A40BF">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7A4F8E">
              <w:rPr>
                <w:rFonts w:ascii="Times New Roman" w:eastAsia="Times New Roman" w:hAnsi="Times New Roman" w:cs="Times New Roman"/>
                <w:sz w:val="18"/>
                <w:szCs w:val="18"/>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17" w:type="dxa"/>
            <w:tcBorders>
              <w:top w:val="single" w:sz="4" w:space="0" w:color="auto"/>
              <w:left w:val="single" w:sz="4" w:space="0" w:color="auto"/>
              <w:bottom w:val="single" w:sz="4" w:space="0" w:color="auto"/>
            </w:tcBorders>
            <w:vAlign w:val="center"/>
          </w:tcPr>
          <w:p w:rsidR="001A40BF" w:rsidRPr="00927880"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13.1</w:t>
            </w:r>
          </w:p>
        </w:tc>
        <w:tc>
          <w:tcPr>
            <w:tcW w:w="8977" w:type="dxa"/>
            <w:gridSpan w:val="7"/>
            <w:tcBorders>
              <w:top w:val="single" w:sz="4" w:space="0" w:color="auto"/>
              <w:left w:val="single" w:sz="4" w:space="0" w:color="auto"/>
              <w:bottom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r w:rsidR="001A40BF" w:rsidRPr="001A40BF" w:rsidTr="001A40BF">
        <w:trPr>
          <w:trHeight w:val="251"/>
          <w:tblHeader/>
        </w:trPr>
        <w:tc>
          <w:tcPr>
            <w:tcW w:w="1384" w:type="dxa"/>
            <w:tcBorders>
              <w:top w:val="single" w:sz="4" w:space="0" w:color="auto"/>
              <w:bottom w:val="single" w:sz="4" w:space="0" w:color="auto"/>
              <w:right w:val="single" w:sz="4" w:space="0" w:color="auto"/>
            </w:tcBorders>
            <w:vAlign w:val="center"/>
          </w:tcPr>
          <w:p w:rsidR="001A40BF" w:rsidRPr="001A40BF" w:rsidRDefault="001A40BF" w:rsidP="001A40BF">
            <w:pPr>
              <w:pStyle w:val="formattext"/>
              <w:spacing w:before="0" w:beforeAutospacing="0" w:after="0" w:afterAutospacing="0"/>
              <w:ind w:left="-108" w:right="-108"/>
              <w:jc w:val="center"/>
              <w:textAlignment w:val="baseline"/>
              <w:rPr>
                <w:b/>
                <w:i/>
                <w:sz w:val="20"/>
                <w:szCs w:val="20"/>
              </w:rPr>
            </w:pPr>
            <w:r w:rsidRPr="001A40BF">
              <w:rPr>
                <w:b/>
                <w:i/>
                <w:sz w:val="20"/>
                <w:szCs w:val="20"/>
              </w:rPr>
              <w:t>Ведение садоводства</w:t>
            </w:r>
          </w:p>
        </w:tc>
        <w:tc>
          <w:tcPr>
            <w:tcW w:w="3861" w:type="dxa"/>
            <w:tcBorders>
              <w:top w:val="single" w:sz="4" w:space="0" w:color="auto"/>
              <w:left w:val="single" w:sz="4" w:space="0" w:color="auto"/>
              <w:bottom w:val="single" w:sz="4" w:space="0" w:color="auto"/>
              <w:right w:val="single" w:sz="4" w:space="0" w:color="auto"/>
            </w:tcBorders>
            <w:vAlign w:val="center"/>
          </w:tcPr>
          <w:p w:rsidR="001A40BF" w:rsidRPr="007A4F8E" w:rsidRDefault="001A40BF" w:rsidP="001A40BF">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7A4F8E">
              <w:rPr>
                <w:rFonts w:ascii="Times New Roman" w:eastAsia="Times New Roman" w:hAnsi="Times New Roman" w:cs="Times New Roman"/>
                <w:sz w:val="18"/>
                <w:szCs w:val="18"/>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817" w:type="dxa"/>
            <w:tcBorders>
              <w:top w:val="single" w:sz="4" w:space="0" w:color="auto"/>
              <w:left w:val="single" w:sz="4" w:space="0" w:color="auto"/>
              <w:bottom w:val="single" w:sz="4" w:space="0" w:color="auto"/>
            </w:tcBorders>
            <w:vAlign w:val="center"/>
          </w:tcPr>
          <w:p w:rsidR="001A40BF" w:rsidRPr="00927880"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927880">
              <w:rPr>
                <w:rFonts w:ascii="Times New Roman" w:eastAsia="Times New Roman" w:hAnsi="Times New Roman" w:cs="Times New Roman"/>
                <w:b/>
                <w:i/>
                <w:sz w:val="18"/>
                <w:szCs w:val="18"/>
                <w:u w:val="single"/>
              </w:rPr>
              <w:t>13.2</w:t>
            </w:r>
          </w:p>
        </w:tc>
        <w:tc>
          <w:tcPr>
            <w:tcW w:w="8977" w:type="dxa"/>
            <w:gridSpan w:val="7"/>
            <w:tcBorders>
              <w:top w:val="single" w:sz="4" w:space="0" w:color="auto"/>
              <w:left w:val="single" w:sz="4" w:space="0" w:color="auto"/>
              <w:bottom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1A40BF">
              <w:rPr>
                <w:rFonts w:ascii="Times New Roman" w:eastAsia="Times New Roman" w:hAnsi="Times New Roman" w:cs="Times New Roman"/>
                <w:sz w:val="18"/>
                <w:szCs w:val="18"/>
              </w:rPr>
              <w:t>Не подлежит установлению</w:t>
            </w:r>
          </w:p>
        </w:tc>
      </w:tr>
      <w:tr w:rsidR="001A40BF"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1A40BF" w:rsidRPr="001A40BF" w:rsidRDefault="001A40BF" w:rsidP="001A40BF">
            <w:pPr>
              <w:pStyle w:val="formattext"/>
              <w:spacing w:before="0" w:beforeAutospacing="0" w:after="0" w:afterAutospacing="0"/>
              <w:ind w:left="-108" w:right="-108"/>
              <w:jc w:val="center"/>
              <w:textAlignment w:val="baseline"/>
              <w:rPr>
                <w:b/>
                <w:i/>
                <w:sz w:val="20"/>
                <w:szCs w:val="20"/>
              </w:rPr>
            </w:pPr>
            <w:r w:rsidRPr="001A40BF">
              <w:rPr>
                <w:b/>
                <w:i/>
                <w:sz w:val="20"/>
                <w:szCs w:val="20"/>
              </w:rPr>
              <w:lastRenderedPageBreak/>
              <w:t>Обеспечение сельскохозяйственного производства</w:t>
            </w:r>
          </w:p>
        </w:tc>
        <w:tc>
          <w:tcPr>
            <w:tcW w:w="3861" w:type="dxa"/>
            <w:tcBorders>
              <w:top w:val="single" w:sz="4" w:space="0" w:color="auto"/>
              <w:left w:val="single" w:sz="4" w:space="0" w:color="auto"/>
              <w:bottom w:val="single" w:sz="4" w:space="0" w:color="auto"/>
              <w:right w:val="single" w:sz="4" w:space="0" w:color="auto"/>
            </w:tcBorders>
            <w:vAlign w:val="center"/>
          </w:tcPr>
          <w:p w:rsidR="001A40BF" w:rsidRPr="007A4F8E" w:rsidRDefault="001A40BF" w:rsidP="001A40BF">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17" w:type="dxa"/>
            <w:tcBorders>
              <w:top w:val="single" w:sz="4" w:space="0" w:color="auto"/>
              <w:left w:val="single" w:sz="4" w:space="0" w:color="auto"/>
              <w:bottom w:val="single" w:sz="4" w:space="0" w:color="auto"/>
            </w:tcBorders>
            <w:vAlign w:val="center"/>
          </w:tcPr>
          <w:p w:rsidR="001A40BF" w:rsidRPr="00927880"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1.18</w:t>
            </w:r>
          </w:p>
        </w:tc>
        <w:tc>
          <w:tcPr>
            <w:tcW w:w="992" w:type="dxa"/>
            <w:gridSpan w:val="2"/>
            <w:tcBorders>
              <w:top w:val="single" w:sz="4" w:space="0" w:color="auto"/>
              <w:left w:val="single" w:sz="4" w:space="0" w:color="auto"/>
              <w:bottom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c>
          <w:tcPr>
            <w:tcW w:w="1134" w:type="dxa"/>
            <w:gridSpan w:val="2"/>
            <w:tcBorders>
              <w:top w:val="single" w:sz="4" w:space="0" w:color="auto"/>
              <w:left w:val="single" w:sz="4" w:space="0" w:color="auto"/>
              <w:bottom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100 000</w:t>
            </w:r>
          </w:p>
        </w:tc>
        <w:tc>
          <w:tcPr>
            <w:tcW w:w="6851" w:type="dxa"/>
            <w:gridSpan w:val="3"/>
            <w:tcBorders>
              <w:top w:val="single" w:sz="4" w:space="0" w:color="auto"/>
              <w:left w:val="single" w:sz="4" w:space="0" w:color="auto"/>
              <w:bottom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r w:rsidR="001A40BF"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1A40BF" w:rsidRPr="001A40BF" w:rsidRDefault="001A40BF" w:rsidP="001A40BF">
            <w:pPr>
              <w:pStyle w:val="formattext"/>
              <w:spacing w:before="0" w:beforeAutospacing="0" w:after="0" w:afterAutospacing="0"/>
              <w:ind w:left="-108" w:right="-108"/>
              <w:jc w:val="center"/>
              <w:textAlignment w:val="baseline"/>
              <w:rPr>
                <w:b/>
                <w:i/>
                <w:sz w:val="20"/>
                <w:szCs w:val="20"/>
              </w:rPr>
            </w:pPr>
            <w:r w:rsidRPr="001A40BF">
              <w:rPr>
                <w:b/>
                <w:i/>
                <w:sz w:val="20"/>
                <w:szCs w:val="20"/>
              </w:rPr>
              <w:t>Животноводство</w:t>
            </w:r>
          </w:p>
        </w:tc>
        <w:tc>
          <w:tcPr>
            <w:tcW w:w="3861" w:type="dxa"/>
            <w:tcBorders>
              <w:top w:val="single" w:sz="4" w:space="0" w:color="auto"/>
              <w:left w:val="single" w:sz="4" w:space="0" w:color="auto"/>
              <w:bottom w:val="single" w:sz="4" w:space="0" w:color="auto"/>
              <w:right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c>
          <w:tcPr>
            <w:tcW w:w="817" w:type="dxa"/>
            <w:tcBorders>
              <w:top w:val="single" w:sz="4" w:space="0" w:color="auto"/>
              <w:left w:val="single" w:sz="4" w:space="0" w:color="auto"/>
              <w:bottom w:val="single" w:sz="4" w:space="0" w:color="auto"/>
            </w:tcBorders>
            <w:vAlign w:val="center"/>
          </w:tcPr>
          <w:p w:rsid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1.7</w:t>
            </w:r>
          </w:p>
        </w:tc>
        <w:tc>
          <w:tcPr>
            <w:tcW w:w="992" w:type="dxa"/>
            <w:gridSpan w:val="2"/>
            <w:tcBorders>
              <w:top w:val="single" w:sz="4" w:space="0" w:color="auto"/>
              <w:left w:val="single" w:sz="4" w:space="0" w:color="auto"/>
              <w:bottom w:val="single" w:sz="4" w:space="0" w:color="auto"/>
            </w:tcBorders>
            <w:vAlign w:val="center"/>
          </w:tcPr>
          <w:p w:rsid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c>
          <w:tcPr>
            <w:tcW w:w="1134" w:type="dxa"/>
            <w:gridSpan w:val="2"/>
            <w:tcBorders>
              <w:top w:val="single" w:sz="4" w:space="0" w:color="auto"/>
              <w:left w:val="single" w:sz="4" w:space="0" w:color="auto"/>
              <w:bottom w:val="single" w:sz="4" w:space="0" w:color="auto"/>
            </w:tcBorders>
            <w:vAlign w:val="center"/>
          </w:tcPr>
          <w:p w:rsid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100 000</w:t>
            </w:r>
          </w:p>
        </w:tc>
        <w:tc>
          <w:tcPr>
            <w:tcW w:w="6851" w:type="dxa"/>
            <w:gridSpan w:val="3"/>
            <w:tcBorders>
              <w:top w:val="single" w:sz="4" w:space="0" w:color="auto"/>
              <w:left w:val="single" w:sz="4" w:space="0" w:color="auto"/>
              <w:bottom w:val="single" w:sz="4" w:space="0" w:color="auto"/>
            </w:tcBorders>
            <w:vAlign w:val="center"/>
          </w:tcPr>
          <w:p w:rsidR="001A40BF" w:rsidRPr="001A40BF" w:rsidRDefault="001A40BF"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r w:rsidR="001A40BF"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1A40BF" w:rsidRPr="001A40BF" w:rsidRDefault="001A40BF" w:rsidP="001A40BF">
            <w:pPr>
              <w:pStyle w:val="formattext"/>
              <w:spacing w:before="0" w:beforeAutospacing="0" w:after="0" w:afterAutospacing="0"/>
              <w:ind w:left="-108" w:right="-108"/>
              <w:jc w:val="center"/>
              <w:textAlignment w:val="baseline"/>
              <w:rPr>
                <w:b/>
                <w:i/>
                <w:sz w:val="20"/>
                <w:szCs w:val="20"/>
              </w:rPr>
            </w:pPr>
            <w:r w:rsidRPr="001A40BF">
              <w:rPr>
                <w:b/>
                <w:i/>
                <w:sz w:val="20"/>
                <w:szCs w:val="20"/>
              </w:rPr>
              <w:t>Скотоводство</w:t>
            </w:r>
          </w:p>
        </w:tc>
        <w:tc>
          <w:tcPr>
            <w:tcW w:w="3861" w:type="dxa"/>
            <w:tcBorders>
              <w:top w:val="single" w:sz="4" w:space="0" w:color="auto"/>
              <w:left w:val="single" w:sz="4" w:space="0" w:color="auto"/>
              <w:bottom w:val="single" w:sz="4" w:space="0" w:color="auto"/>
              <w:right w:val="single" w:sz="4" w:space="0" w:color="auto"/>
            </w:tcBorders>
            <w:vAlign w:val="center"/>
          </w:tcPr>
          <w:p w:rsidR="00400B07" w:rsidRPr="00400B07" w:rsidRDefault="00400B07" w:rsidP="00400B07">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400B07">
              <w:rPr>
                <w:rFonts w:ascii="Times New Roman" w:eastAsia="Times New Roman" w:hAnsi="Times New Roman" w:cs="Times New Roman"/>
                <w:sz w:val="18"/>
                <w:szCs w:val="18"/>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400B07" w:rsidRPr="00400B07" w:rsidRDefault="00400B07" w:rsidP="00400B07">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400B07">
              <w:rPr>
                <w:rFonts w:ascii="Times New Roman" w:eastAsia="Times New Roman" w:hAnsi="Times New Roman" w:cs="Times New Roman"/>
                <w:sz w:val="18"/>
                <w:szCs w:val="18"/>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1A40BF" w:rsidRPr="001A40BF" w:rsidRDefault="00400B07" w:rsidP="00400B07">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400B07">
              <w:rPr>
                <w:rFonts w:ascii="Times New Roman" w:eastAsia="Times New Roman" w:hAnsi="Times New Roman" w:cs="Times New Roman"/>
                <w:sz w:val="18"/>
                <w:szCs w:val="18"/>
              </w:rPr>
              <w:t>разведение племенных животных, производство и использование племенной продукции (материала)</w:t>
            </w:r>
          </w:p>
        </w:tc>
        <w:tc>
          <w:tcPr>
            <w:tcW w:w="817" w:type="dxa"/>
            <w:tcBorders>
              <w:top w:val="single" w:sz="4" w:space="0" w:color="auto"/>
              <w:left w:val="single" w:sz="4" w:space="0" w:color="auto"/>
              <w:bottom w:val="single" w:sz="4" w:space="0" w:color="auto"/>
            </w:tcBorders>
            <w:vAlign w:val="center"/>
          </w:tcPr>
          <w:p w:rsidR="001A40BF"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1.8</w:t>
            </w:r>
          </w:p>
        </w:tc>
        <w:tc>
          <w:tcPr>
            <w:tcW w:w="992" w:type="dxa"/>
            <w:gridSpan w:val="2"/>
            <w:tcBorders>
              <w:top w:val="single" w:sz="4" w:space="0" w:color="auto"/>
              <w:left w:val="single" w:sz="4" w:space="0" w:color="auto"/>
              <w:bottom w:val="single" w:sz="4" w:space="0" w:color="auto"/>
            </w:tcBorders>
            <w:vAlign w:val="center"/>
          </w:tcPr>
          <w:p w:rsidR="001A40BF"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c>
          <w:tcPr>
            <w:tcW w:w="1134" w:type="dxa"/>
            <w:gridSpan w:val="2"/>
            <w:tcBorders>
              <w:top w:val="single" w:sz="4" w:space="0" w:color="auto"/>
              <w:left w:val="single" w:sz="4" w:space="0" w:color="auto"/>
              <w:bottom w:val="single" w:sz="4" w:space="0" w:color="auto"/>
            </w:tcBorders>
            <w:vAlign w:val="center"/>
          </w:tcPr>
          <w:p w:rsidR="001A40BF"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100 000</w:t>
            </w:r>
          </w:p>
        </w:tc>
        <w:tc>
          <w:tcPr>
            <w:tcW w:w="6851" w:type="dxa"/>
            <w:gridSpan w:val="3"/>
            <w:tcBorders>
              <w:top w:val="single" w:sz="4" w:space="0" w:color="auto"/>
              <w:left w:val="single" w:sz="4" w:space="0" w:color="auto"/>
              <w:bottom w:val="single" w:sz="4" w:space="0" w:color="auto"/>
            </w:tcBorders>
            <w:vAlign w:val="center"/>
          </w:tcPr>
          <w:p w:rsidR="001A40BF" w:rsidRPr="001A40BF"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r w:rsidR="00400B07"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400B07" w:rsidRPr="001A40BF" w:rsidRDefault="00400B07" w:rsidP="001A40BF">
            <w:pPr>
              <w:pStyle w:val="formattext"/>
              <w:spacing w:before="0" w:beforeAutospacing="0" w:after="0" w:afterAutospacing="0"/>
              <w:ind w:left="-108" w:right="-108"/>
              <w:jc w:val="center"/>
              <w:textAlignment w:val="baseline"/>
              <w:rPr>
                <w:b/>
                <w:i/>
                <w:sz w:val="20"/>
                <w:szCs w:val="20"/>
              </w:rPr>
            </w:pPr>
            <w:r w:rsidRPr="004917A4">
              <w:rPr>
                <w:b/>
                <w:i/>
                <w:sz w:val="20"/>
                <w:szCs w:val="20"/>
              </w:rPr>
              <w:t>Выращивание зерновых и иных сельскохозяйственных культур</w:t>
            </w:r>
          </w:p>
        </w:tc>
        <w:tc>
          <w:tcPr>
            <w:tcW w:w="3861" w:type="dxa"/>
            <w:tcBorders>
              <w:top w:val="single" w:sz="4" w:space="0" w:color="auto"/>
              <w:left w:val="single" w:sz="4" w:space="0" w:color="auto"/>
              <w:bottom w:val="single" w:sz="4" w:space="0" w:color="auto"/>
              <w:right w:val="single" w:sz="4" w:space="0" w:color="auto"/>
            </w:tcBorders>
            <w:vAlign w:val="center"/>
          </w:tcPr>
          <w:p w:rsidR="00400B07" w:rsidRPr="001A40BF" w:rsidRDefault="00400B07" w:rsidP="001A40BF">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400B07">
              <w:rPr>
                <w:rFonts w:ascii="Times New Roman" w:eastAsia="Times New Roman" w:hAnsi="Times New Roman" w:cs="Times New Roman"/>
                <w:sz w:val="18"/>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17" w:type="dxa"/>
            <w:tcBorders>
              <w:top w:val="single" w:sz="4" w:space="0" w:color="auto"/>
              <w:left w:val="single" w:sz="4" w:space="0" w:color="auto"/>
              <w:bottom w:val="single" w:sz="4" w:space="0" w:color="auto"/>
            </w:tcBorders>
            <w:vAlign w:val="center"/>
          </w:tcPr>
          <w:p w:rsidR="00400B07"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1.2</w:t>
            </w:r>
          </w:p>
        </w:tc>
        <w:tc>
          <w:tcPr>
            <w:tcW w:w="992" w:type="dxa"/>
            <w:gridSpan w:val="2"/>
            <w:tcBorders>
              <w:top w:val="single" w:sz="4" w:space="0" w:color="auto"/>
              <w:left w:val="single" w:sz="4" w:space="0" w:color="auto"/>
              <w:bottom w:val="single" w:sz="4" w:space="0" w:color="auto"/>
            </w:tcBorders>
            <w:vAlign w:val="center"/>
          </w:tcPr>
          <w:p w:rsidR="00400B07"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c>
          <w:tcPr>
            <w:tcW w:w="1134" w:type="dxa"/>
            <w:gridSpan w:val="2"/>
            <w:tcBorders>
              <w:top w:val="single" w:sz="4" w:space="0" w:color="auto"/>
              <w:left w:val="single" w:sz="4" w:space="0" w:color="auto"/>
              <w:bottom w:val="single" w:sz="4" w:space="0" w:color="auto"/>
            </w:tcBorders>
            <w:vAlign w:val="center"/>
          </w:tcPr>
          <w:p w:rsidR="00400B07"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100 000</w:t>
            </w:r>
          </w:p>
        </w:tc>
        <w:tc>
          <w:tcPr>
            <w:tcW w:w="6851" w:type="dxa"/>
            <w:gridSpan w:val="3"/>
            <w:tcBorders>
              <w:top w:val="single" w:sz="4" w:space="0" w:color="auto"/>
              <w:left w:val="single" w:sz="4" w:space="0" w:color="auto"/>
              <w:bottom w:val="single" w:sz="4" w:space="0" w:color="auto"/>
            </w:tcBorders>
            <w:vAlign w:val="center"/>
          </w:tcPr>
          <w:p w:rsidR="00400B07" w:rsidRPr="001A40BF"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r w:rsidR="00400B07"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400B07" w:rsidRPr="004917A4" w:rsidRDefault="00400B07" w:rsidP="001A40BF">
            <w:pPr>
              <w:pStyle w:val="formattext"/>
              <w:spacing w:before="0" w:beforeAutospacing="0" w:after="0" w:afterAutospacing="0"/>
              <w:ind w:left="-108" w:right="-108"/>
              <w:jc w:val="center"/>
              <w:textAlignment w:val="baseline"/>
              <w:rPr>
                <w:b/>
                <w:i/>
                <w:sz w:val="20"/>
                <w:szCs w:val="20"/>
              </w:rPr>
            </w:pPr>
            <w:r w:rsidRPr="00400B07">
              <w:rPr>
                <w:b/>
                <w:i/>
                <w:sz w:val="20"/>
                <w:szCs w:val="20"/>
              </w:rPr>
              <w:t>Выпас сельскохозяйственных животных</w:t>
            </w:r>
          </w:p>
        </w:tc>
        <w:tc>
          <w:tcPr>
            <w:tcW w:w="3861" w:type="dxa"/>
            <w:tcBorders>
              <w:top w:val="single" w:sz="4" w:space="0" w:color="auto"/>
              <w:left w:val="single" w:sz="4" w:space="0" w:color="auto"/>
              <w:bottom w:val="single" w:sz="4" w:space="0" w:color="auto"/>
              <w:right w:val="single" w:sz="4" w:space="0" w:color="auto"/>
            </w:tcBorders>
            <w:vAlign w:val="center"/>
          </w:tcPr>
          <w:p w:rsidR="00400B07" w:rsidRPr="00400B07" w:rsidRDefault="00400B07" w:rsidP="001A40BF">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20"/>
              </w:rPr>
            </w:pPr>
            <w:r w:rsidRPr="00400B07">
              <w:rPr>
                <w:rFonts w:ascii="Times New Roman" w:eastAsia="Times New Roman" w:hAnsi="Times New Roman" w:cs="Times New Roman"/>
                <w:sz w:val="18"/>
                <w:szCs w:val="20"/>
              </w:rPr>
              <w:t>Выпас сельскохозяйственных животных</w:t>
            </w:r>
          </w:p>
        </w:tc>
        <w:tc>
          <w:tcPr>
            <w:tcW w:w="817" w:type="dxa"/>
            <w:tcBorders>
              <w:top w:val="single" w:sz="4" w:space="0" w:color="auto"/>
              <w:left w:val="single" w:sz="4" w:space="0" w:color="auto"/>
              <w:bottom w:val="single" w:sz="4" w:space="0" w:color="auto"/>
            </w:tcBorders>
            <w:vAlign w:val="center"/>
          </w:tcPr>
          <w:p w:rsidR="00400B07"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1.20</w:t>
            </w:r>
          </w:p>
        </w:tc>
        <w:tc>
          <w:tcPr>
            <w:tcW w:w="8977" w:type="dxa"/>
            <w:gridSpan w:val="7"/>
            <w:tcBorders>
              <w:top w:val="single" w:sz="4" w:space="0" w:color="auto"/>
              <w:left w:val="single" w:sz="4" w:space="0" w:color="auto"/>
              <w:bottom w:val="single" w:sz="4" w:space="0" w:color="auto"/>
            </w:tcBorders>
            <w:vAlign w:val="center"/>
          </w:tcPr>
          <w:p w:rsidR="00400B07" w:rsidRPr="001A40BF"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r w:rsidR="00400B07"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400B07" w:rsidRPr="00400B07" w:rsidRDefault="00400B07" w:rsidP="001A40BF">
            <w:pPr>
              <w:pStyle w:val="formattext"/>
              <w:spacing w:before="0" w:beforeAutospacing="0" w:after="0" w:afterAutospacing="0"/>
              <w:ind w:left="-108" w:right="-108"/>
              <w:jc w:val="center"/>
              <w:textAlignment w:val="baseline"/>
              <w:rPr>
                <w:b/>
                <w:i/>
                <w:sz w:val="20"/>
                <w:szCs w:val="20"/>
              </w:rPr>
            </w:pPr>
            <w:r w:rsidRPr="00400B07">
              <w:rPr>
                <w:b/>
                <w:i/>
                <w:sz w:val="20"/>
                <w:szCs w:val="20"/>
              </w:rPr>
              <w:lastRenderedPageBreak/>
              <w:t>Звероводство</w:t>
            </w:r>
          </w:p>
        </w:tc>
        <w:tc>
          <w:tcPr>
            <w:tcW w:w="3861" w:type="dxa"/>
            <w:tcBorders>
              <w:top w:val="single" w:sz="4" w:space="0" w:color="auto"/>
              <w:left w:val="single" w:sz="4" w:space="0" w:color="auto"/>
              <w:bottom w:val="single" w:sz="4" w:space="0" w:color="auto"/>
              <w:right w:val="single" w:sz="4" w:space="0" w:color="auto"/>
            </w:tcBorders>
            <w:vAlign w:val="center"/>
          </w:tcPr>
          <w:p w:rsidR="00400B07" w:rsidRPr="00400B07" w:rsidRDefault="00400B07" w:rsidP="00471742">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20"/>
              </w:rPr>
            </w:pPr>
            <w:r w:rsidRPr="00400B07">
              <w:rPr>
                <w:rFonts w:ascii="Times New Roman" w:eastAsia="Times New Roman" w:hAnsi="Times New Roman" w:cs="Times New Roman"/>
                <w:sz w:val="18"/>
                <w:szCs w:val="20"/>
              </w:rPr>
              <w:t>Осуществление хозяйственной деятельности, связанной с разведением</w:t>
            </w:r>
            <w:r w:rsidR="00471742">
              <w:rPr>
                <w:rFonts w:ascii="Times New Roman" w:eastAsia="Times New Roman" w:hAnsi="Times New Roman" w:cs="Times New Roman"/>
                <w:sz w:val="18"/>
                <w:szCs w:val="20"/>
              </w:rPr>
              <w:t xml:space="preserve"> в неволе ценных пушных зверей;</w:t>
            </w:r>
            <w:r w:rsidR="00471742" w:rsidRPr="00471742">
              <w:rPr>
                <w:rFonts w:ascii="Times New Roman" w:eastAsia="Times New Roman" w:hAnsi="Times New Roman" w:cs="Times New Roman"/>
                <w:sz w:val="18"/>
                <w:szCs w:val="20"/>
              </w:rPr>
              <w:t xml:space="preserve"> </w:t>
            </w:r>
            <w:r w:rsidRPr="00400B07">
              <w:rPr>
                <w:rFonts w:ascii="Times New Roman" w:eastAsia="Times New Roman" w:hAnsi="Times New Roman" w:cs="Times New Roman"/>
                <w:sz w:val="18"/>
                <w:szCs w:val="20"/>
              </w:rPr>
              <w:t>размещение зданий, сооружений, используемых для содержания и разведения животных, производства, хранения и п</w:t>
            </w:r>
            <w:r w:rsidR="00471742">
              <w:rPr>
                <w:rFonts w:ascii="Times New Roman" w:eastAsia="Times New Roman" w:hAnsi="Times New Roman" w:cs="Times New Roman"/>
                <w:sz w:val="18"/>
                <w:szCs w:val="20"/>
              </w:rPr>
              <w:t>ервичной переработки продукции;</w:t>
            </w:r>
            <w:r w:rsidR="00471742" w:rsidRPr="00471742">
              <w:rPr>
                <w:rFonts w:ascii="Times New Roman" w:eastAsia="Times New Roman" w:hAnsi="Times New Roman" w:cs="Times New Roman"/>
                <w:sz w:val="18"/>
                <w:szCs w:val="20"/>
              </w:rPr>
              <w:t xml:space="preserve"> </w:t>
            </w:r>
            <w:r w:rsidRPr="00400B07">
              <w:rPr>
                <w:rFonts w:ascii="Times New Roman" w:eastAsia="Times New Roman" w:hAnsi="Times New Roman" w:cs="Times New Roman"/>
                <w:sz w:val="18"/>
                <w:szCs w:val="20"/>
              </w:rPr>
              <w:t>разведение племенных животных, производство и использование племенной продукции (материала)</w:t>
            </w:r>
          </w:p>
        </w:tc>
        <w:tc>
          <w:tcPr>
            <w:tcW w:w="817" w:type="dxa"/>
            <w:tcBorders>
              <w:top w:val="single" w:sz="4" w:space="0" w:color="auto"/>
              <w:left w:val="single" w:sz="4" w:space="0" w:color="auto"/>
              <w:bottom w:val="single" w:sz="4" w:space="0" w:color="auto"/>
            </w:tcBorders>
            <w:vAlign w:val="center"/>
          </w:tcPr>
          <w:p w:rsidR="00400B07"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1.9</w:t>
            </w:r>
          </w:p>
        </w:tc>
        <w:tc>
          <w:tcPr>
            <w:tcW w:w="8977" w:type="dxa"/>
            <w:gridSpan w:val="7"/>
            <w:tcBorders>
              <w:top w:val="single" w:sz="4" w:space="0" w:color="auto"/>
              <w:left w:val="single" w:sz="4" w:space="0" w:color="auto"/>
              <w:bottom w:val="single" w:sz="4" w:space="0" w:color="auto"/>
            </w:tcBorders>
            <w:vAlign w:val="center"/>
          </w:tcPr>
          <w:p w:rsidR="00400B07" w:rsidRPr="001A40BF"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r w:rsidR="00400B07"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400B07" w:rsidRPr="00400B07" w:rsidRDefault="00400B07" w:rsidP="001A40BF">
            <w:pPr>
              <w:pStyle w:val="formattext"/>
              <w:spacing w:before="0" w:beforeAutospacing="0" w:after="0" w:afterAutospacing="0"/>
              <w:ind w:left="-108" w:right="-108"/>
              <w:jc w:val="center"/>
              <w:textAlignment w:val="baseline"/>
              <w:rPr>
                <w:b/>
                <w:i/>
                <w:sz w:val="20"/>
                <w:szCs w:val="20"/>
              </w:rPr>
            </w:pPr>
            <w:r w:rsidRPr="00400B07">
              <w:rPr>
                <w:b/>
                <w:i/>
                <w:sz w:val="20"/>
                <w:szCs w:val="20"/>
              </w:rPr>
              <w:t>Птицеводство</w:t>
            </w:r>
          </w:p>
        </w:tc>
        <w:tc>
          <w:tcPr>
            <w:tcW w:w="3861" w:type="dxa"/>
            <w:tcBorders>
              <w:top w:val="single" w:sz="4" w:space="0" w:color="auto"/>
              <w:left w:val="single" w:sz="4" w:space="0" w:color="auto"/>
              <w:bottom w:val="single" w:sz="4" w:space="0" w:color="auto"/>
              <w:right w:val="single" w:sz="4" w:space="0" w:color="auto"/>
            </w:tcBorders>
            <w:vAlign w:val="center"/>
          </w:tcPr>
          <w:p w:rsidR="00400B07" w:rsidRPr="00400B07" w:rsidRDefault="00400B07" w:rsidP="00471742">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20"/>
              </w:rPr>
            </w:pPr>
            <w:r w:rsidRPr="00400B07">
              <w:rPr>
                <w:rFonts w:ascii="Times New Roman" w:eastAsia="Times New Roman" w:hAnsi="Times New Roman" w:cs="Times New Roman"/>
                <w:sz w:val="18"/>
                <w:szCs w:val="20"/>
              </w:rPr>
              <w:t>Осуществление хозяйственной деятельности, связанной с разведением домашних пород п</w:t>
            </w:r>
            <w:r w:rsidR="00471742">
              <w:rPr>
                <w:rFonts w:ascii="Times New Roman" w:eastAsia="Times New Roman" w:hAnsi="Times New Roman" w:cs="Times New Roman"/>
                <w:sz w:val="18"/>
                <w:szCs w:val="20"/>
              </w:rPr>
              <w:t>тиц, в том числе водоплавающих;</w:t>
            </w:r>
            <w:r w:rsidR="00471742" w:rsidRPr="00471742">
              <w:rPr>
                <w:rFonts w:ascii="Times New Roman" w:eastAsia="Times New Roman" w:hAnsi="Times New Roman" w:cs="Times New Roman"/>
                <w:sz w:val="18"/>
                <w:szCs w:val="20"/>
              </w:rPr>
              <w:t xml:space="preserve"> </w:t>
            </w:r>
            <w:r w:rsidRPr="00400B07">
              <w:rPr>
                <w:rFonts w:ascii="Times New Roman" w:eastAsia="Times New Roman" w:hAnsi="Times New Roman" w:cs="Times New Roman"/>
                <w:sz w:val="18"/>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00B07" w:rsidRPr="00400B07" w:rsidRDefault="00471742" w:rsidP="00471742">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20"/>
              </w:rPr>
            </w:pPr>
            <w:r>
              <w:rPr>
                <w:rFonts w:ascii="Times New Roman" w:eastAsia="Times New Roman" w:hAnsi="Times New Roman" w:cs="Times New Roman"/>
                <w:sz w:val="18"/>
                <w:szCs w:val="20"/>
              </w:rPr>
              <w:t>разведение племенных животных,</w:t>
            </w:r>
            <w:r w:rsidR="00400B07" w:rsidRPr="00400B07">
              <w:rPr>
                <w:rFonts w:ascii="Times New Roman" w:eastAsia="Times New Roman" w:hAnsi="Times New Roman" w:cs="Times New Roman"/>
                <w:sz w:val="18"/>
                <w:szCs w:val="20"/>
              </w:rPr>
              <w:t>производство и использование племенной продукции (материала)</w:t>
            </w:r>
          </w:p>
        </w:tc>
        <w:tc>
          <w:tcPr>
            <w:tcW w:w="817" w:type="dxa"/>
            <w:tcBorders>
              <w:top w:val="single" w:sz="4" w:space="0" w:color="auto"/>
              <w:left w:val="single" w:sz="4" w:space="0" w:color="auto"/>
              <w:bottom w:val="single" w:sz="4" w:space="0" w:color="auto"/>
            </w:tcBorders>
            <w:vAlign w:val="center"/>
          </w:tcPr>
          <w:p w:rsidR="00400B07"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1.10</w:t>
            </w:r>
          </w:p>
        </w:tc>
        <w:tc>
          <w:tcPr>
            <w:tcW w:w="8977" w:type="dxa"/>
            <w:gridSpan w:val="7"/>
            <w:tcBorders>
              <w:top w:val="single" w:sz="4" w:space="0" w:color="auto"/>
              <w:left w:val="single" w:sz="4" w:space="0" w:color="auto"/>
              <w:bottom w:val="single" w:sz="4" w:space="0" w:color="auto"/>
            </w:tcBorders>
            <w:vAlign w:val="center"/>
          </w:tcPr>
          <w:p w:rsidR="00400B07" w:rsidRPr="001A40BF" w:rsidRDefault="00400B07"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r w:rsidR="00B034DC"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B034DC" w:rsidRPr="00471742" w:rsidRDefault="00B034DC" w:rsidP="001A40BF">
            <w:pPr>
              <w:pStyle w:val="formattext"/>
              <w:spacing w:before="0" w:beforeAutospacing="0" w:after="0" w:afterAutospacing="0"/>
              <w:ind w:left="-108" w:right="-108"/>
              <w:jc w:val="center"/>
              <w:textAlignment w:val="baseline"/>
              <w:rPr>
                <w:b/>
                <w:i/>
                <w:sz w:val="20"/>
                <w:szCs w:val="20"/>
                <w:highlight w:val="yellow"/>
              </w:rPr>
            </w:pPr>
            <w:r w:rsidRPr="00471742">
              <w:rPr>
                <w:b/>
                <w:i/>
                <w:sz w:val="20"/>
                <w:szCs w:val="20"/>
                <w:highlight w:val="yellow"/>
              </w:rPr>
              <w:t>Свиноводство</w:t>
            </w:r>
          </w:p>
        </w:tc>
        <w:tc>
          <w:tcPr>
            <w:tcW w:w="3861" w:type="dxa"/>
            <w:tcBorders>
              <w:top w:val="single" w:sz="4" w:space="0" w:color="auto"/>
              <w:left w:val="single" w:sz="4" w:space="0" w:color="auto"/>
              <w:bottom w:val="single" w:sz="4" w:space="0" w:color="auto"/>
              <w:right w:val="single" w:sz="4" w:space="0" w:color="auto"/>
            </w:tcBorders>
            <w:vAlign w:val="center"/>
          </w:tcPr>
          <w:p w:rsidR="00B034DC" w:rsidRPr="00471742" w:rsidRDefault="00B034DC" w:rsidP="00471742">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20"/>
                <w:highlight w:val="yellow"/>
              </w:rPr>
            </w:pPr>
            <w:r w:rsidRPr="00471742">
              <w:rPr>
                <w:rFonts w:ascii="Times New Roman" w:eastAsia="Times New Roman" w:hAnsi="Times New Roman" w:cs="Times New Roman"/>
                <w:sz w:val="18"/>
                <w:szCs w:val="20"/>
                <w:highlight w:val="yellow"/>
              </w:rPr>
              <w:t>Осуществление хозяйственной деятельности, свя</w:t>
            </w:r>
            <w:r w:rsidR="00471742" w:rsidRPr="00471742">
              <w:rPr>
                <w:rFonts w:ascii="Times New Roman" w:eastAsia="Times New Roman" w:hAnsi="Times New Roman" w:cs="Times New Roman"/>
                <w:sz w:val="18"/>
                <w:szCs w:val="20"/>
                <w:highlight w:val="yellow"/>
              </w:rPr>
              <w:t xml:space="preserve">занной с разведением свиней; </w:t>
            </w:r>
            <w:r w:rsidRPr="00471742">
              <w:rPr>
                <w:rFonts w:ascii="Times New Roman" w:eastAsia="Times New Roman" w:hAnsi="Times New Roman" w:cs="Times New Roman"/>
                <w:sz w:val="18"/>
                <w:szCs w:val="20"/>
                <w:highlight w:val="yellow"/>
              </w:rPr>
              <w:t>размещение зданий, сооружений, используемых для содержания и разведения животных, производства, хранения и п</w:t>
            </w:r>
            <w:r w:rsidR="00471742" w:rsidRPr="00471742">
              <w:rPr>
                <w:rFonts w:ascii="Times New Roman" w:eastAsia="Times New Roman" w:hAnsi="Times New Roman" w:cs="Times New Roman"/>
                <w:sz w:val="18"/>
                <w:szCs w:val="20"/>
                <w:highlight w:val="yellow"/>
              </w:rPr>
              <w:t>ервичной переработки продукции;</w:t>
            </w:r>
            <w:r w:rsidRPr="00471742">
              <w:rPr>
                <w:rFonts w:ascii="Times New Roman" w:eastAsia="Times New Roman" w:hAnsi="Times New Roman" w:cs="Times New Roman"/>
                <w:sz w:val="18"/>
                <w:szCs w:val="20"/>
                <w:highlight w:val="yellow"/>
              </w:rPr>
              <w:t>разведение племенных животных, производство и использование племенной продукции (материала)</w:t>
            </w:r>
          </w:p>
        </w:tc>
        <w:tc>
          <w:tcPr>
            <w:tcW w:w="817" w:type="dxa"/>
            <w:tcBorders>
              <w:top w:val="single" w:sz="4" w:space="0" w:color="auto"/>
              <w:left w:val="single" w:sz="4" w:space="0" w:color="auto"/>
              <w:bottom w:val="single" w:sz="4" w:space="0" w:color="auto"/>
            </w:tcBorders>
            <w:vAlign w:val="center"/>
          </w:tcPr>
          <w:p w:rsidR="00B034DC" w:rsidRPr="00471742"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highlight w:val="yellow"/>
                <w:u w:val="single"/>
              </w:rPr>
            </w:pPr>
            <w:r w:rsidRPr="00471742">
              <w:rPr>
                <w:rFonts w:ascii="Times New Roman" w:eastAsia="Times New Roman" w:hAnsi="Times New Roman" w:cs="Times New Roman"/>
                <w:b/>
                <w:i/>
                <w:sz w:val="18"/>
                <w:szCs w:val="18"/>
                <w:highlight w:val="yellow"/>
                <w:u w:val="single"/>
              </w:rPr>
              <w:t>1.11</w:t>
            </w:r>
          </w:p>
        </w:tc>
        <w:tc>
          <w:tcPr>
            <w:tcW w:w="992" w:type="dxa"/>
            <w:gridSpan w:val="2"/>
            <w:tcBorders>
              <w:top w:val="single" w:sz="4" w:space="0" w:color="auto"/>
              <w:left w:val="single" w:sz="4" w:space="0" w:color="auto"/>
              <w:bottom w:val="single" w:sz="4" w:space="0" w:color="auto"/>
            </w:tcBorders>
            <w:vAlign w:val="center"/>
          </w:tcPr>
          <w:p w:rsidR="00B034DC" w:rsidRPr="00471742"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highlight w:val="yellow"/>
              </w:rPr>
            </w:pPr>
            <w:r w:rsidRPr="00471742">
              <w:rPr>
                <w:rFonts w:ascii="Times New Roman" w:eastAsia="Times New Roman" w:hAnsi="Times New Roman" w:cs="Times New Roman"/>
                <w:sz w:val="18"/>
                <w:szCs w:val="18"/>
                <w:highlight w:val="yellow"/>
              </w:rPr>
              <w:t>100</w:t>
            </w:r>
          </w:p>
        </w:tc>
        <w:tc>
          <w:tcPr>
            <w:tcW w:w="1134" w:type="dxa"/>
            <w:gridSpan w:val="2"/>
            <w:tcBorders>
              <w:top w:val="single" w:sz="4" w:space="0" w:color="auto"/>
              <w:left w:val="single" w:sz="4" w:space="0" w:color="auto"/>
              <w:bottom w:val="single" w:sz="4" w:space="0" w:color="auto"/>
            </w:tcBorders>
            <w:vAlign w:val="center"/>
          </w:tcPr>
          <w:p w:rsidR="00B034DC" w:rsidRPr="00471742"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highlight w:val="yellow"/>
              </w:rPr>
            </w:pPr>
            <w:r w:rsidRPr="00471742">
              <w:rPr>
                <w:rFonts w:ascii="Times New Roman" w:eastAsia="Times New Roman" w:hAnsi="Times New Roman" w:cs="Times New Roman"/>
                <w:sz w:val="18"/>
                <w:szCs w:val="18"/>
                <w:highlight w:val="yellow"/>
              </w:rPr>
              <w:t>100 000</w:t>
            </w:r>
          </w:p>
        </w:tc>
        <w:tc>
          <w:tcPr>
            <w:tcW w:w="6851" w:type="dxa"/>
            <w:gridSpan w:val="3"/>
            <w:tcBorders>
              <w:top w:val="single" w:sz="4" w:space="0" w:color="auto"/>
              <w:left w:val="single" w:sz="4" w:space="0" w:color="auto"/>
              <w:bottom w:val="single" w:sz="4" w:space="0" w:color="auto"/>
            </w:tcBorders>
            <w:vAlign w:val="center"/>
          </w:tcPr>
          <w:p w:rsidR="00B034DC" w:rsidRPr="00471742"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highlight w:val="yellow"/>
              </w:rPr>
            </w:pPr>
            <w:r w:rsidRPr="00471742">
              <w:rPr>
                <w:rFonts w:ascii="Times New Roman" w:eastAsia="Times New Roman" w:hAnsi="Times New Roman" w:cs="Times New Roman"/>
                <w:sz w:val="18"/>
                <w:szCs w:val="18"/>
                <w:highlight w:val="yellow"/>
              </w:rPr>
              <w:t>Не подлежит установлению</w:t>
            </w:r>
          </w:p>
        </w:tc>
      </w:tr>
      <w:tr w:rsidR="00B034DC"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B034DC" w:rsidRPr="00B034DC" w:rsidRDefault="00B034DC" w:rsidP="001A40BF">
            <w:pPr>
              <w:pStyle w:val="formattext"/>
              <w:spacing w:before="0" w:beforeAutospacing="0" w:after="0" w:afterAutospacing="0"/>
              <w:ind w:left="-108" w:right="-108"/>
              <w:jc w:val="center"/>
              <w:textAlignment w:val="baseline"/>
              <w:rPr>
                <w:b/>
                <w:i/>
                <w:sz w:val="20"/>
                <w:szCs w:val="20"/>
              </w:rPr>
            </w:pPr>
            <w:r w:rsidRPr="00B034DC">
              <w:rPr>
                <w:b/>
                <w:i/>
                <w:sz w:val="20"/>
                <w:szCs w:val="20"/>
              </w:rPr>
              <w:t>Пчеловодство</w:t>
            </w:r>
          </w:p>
        </w:tc>
        <w:tc>
          <w:tcPr>
            <w:tcW w:w="3861" w:type="dxa"/>
            <w:tcBorders>
              <w:top w:val="single" w:sz="4" w:space="0" w:color="auto"/>
              <w:left w:val="single" w:sz="4" w:space="0" w:color="auto"/>
              <w:bottom w:val="single" w:sz="4" w:space="0" w:color="auto"/>
              <w:right w:val="single" w:sz="4" w:space="0" w:color="auto"/>
            </w:tcBorders>
            <w:vAlign w:val="center"/>
          </w:tcPr>
          <w:p w:rsidR="00B034DC" w:rsidRPr="00B034DC" w:rsidRDefault="00B034DC" w:rsidP="00471742">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20"/>
              </w:rPr>
            </w:pPr>
            <w:r w:rsidRPr="00B034DC">
              <w:rPr>
                <w:rFonts w:ascii="Times New Roman" w:eastAsia="Times New Roman" w:hAnsi="Times New Roman" w:cs="Times New Roman"/>
                <w:sz w:val="18"/>
                <w:szCs w:val="20"/>
              </w:rPr>
              <w:t xml:space="preserve">Осуществление хозяйственной деятельности, в том числе на сельскохозяйственных угодьях, по разведению, содержанию и использованию </w:t>
            </w:r>
            <w:r w:rsidR="00471742">
              <w:rPr>
                <w:rFonts w:ascii="Times New Roman" w:eastAsia="Times New Roman" w:hAnsi="Times New Roman" w:cs="Times New Roman"/>
                <w:sz w:val="18"/>
                <w:szCs w:val="20"/>
              </w:rPr>
              <w:t>пчел и иных полезных насекомых;</w:t>
            </w:r>
            <w:r w:rsidR="00471742" w:rsidRPr="00471742">
              <w:rPr>
                <w:rFonts w:ascii="Times New Roman" w:eastAsia="Times New Roman" w:hAnsi="Times New Roman" w:cs="Times New Roman"/>
                <w:sz w:val="18"/>
                <w:szCs w:val="20"/>
              </w:rPr>
              <w:t xml:space="preserve"> </w:t>
            </w:r>
            <w:r w:rsidRPr="00B034DC">
              <w:rPr>
                <w:rFonts w:ascii="Times New Roman" w:eastAsia="Times New Roman" w:hAnsi="Times New Roman" w:cs="Times New Roman"/>
                <w:sz w:val="18"/>
                <w:szCs w:val="20"/>
              </w:rPr>
              <w:t>размещение ульев, иных объектов и оборудования, необходимого для пчеловодства и разве</w:t>
            </w:r>
            <w:r w:rsidR="00471742">
              <w:rPr>
                <w:rFonts w:ascii="Times New Roman" w:eastAsia="Times New Roman" w:hAnsi="Times New Roman" w:cs="Times New Roman"/>
                <w:sz w:val="18"/>
                <w:szCs w:val="20"/>
              </w:rPr>
              <w:t>дениях иных полезных насекомых;</w:t>
            </w:r>
            <w:r w:rsidR="00471742" w:rsidRPr="00471742">
              <w:rPr>
                <w:rFonts w:ascii="Times New Roman" w:eastAsia="Times New Roman" w:hAnsi="Times New Roman" w:cs="Times New Roman"/>
                <w:sz w:val="18"/>
                <w:szCs w:val="20"/>
              </w:rPr>
              <w:t xml:space="preserve"> </w:t>
            </w:r>
            <w:r w:rsidRPr="00B034DC">
              <w:rPr>
                <w:rFonts w:ascii="Times New Roman" w:eastAsia="Times New Roman" w:hAnsi="Times New Roman" w:cs="Times New Roman"/>
                <w:sz w:val="18"/>
                <w:szCs w:val="20"/>
              </w:rPr>
              <w:t>размещение сооружений, используемых для хранения и первичной переработки продукции пчеловодства</w:t>
            </w:r>
          </w:p>
        </w:tc>
        <w:tc>
          <w:tcPr>
            <w:tcW w:w="817" w:type="dxa"/>
            <w:tcBorders>
              <w:top w:val="single" w:sz="4" w:space="0" w:color="auto"/>
              <w:left w:val="single" w:sz="4" w:space="0" w:color="auto"/>
              <w:bottom w:val="single" w:sz="4" w:space="0" w:color="auto"/>
            </w:tcBorders>
            <w:vAlign w:val="center"/>
          </w:tcPr>
          <w:p w:rsidR="00B034DC"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1.12</w:t>
            </w:r>
          </w:p>
        </w:tc>
        <w:tc>
          <w:tcPr>
            <w:tcW w:w="992" w:type="dxa"/>
            <w:gridSpan w:val="2"/>
            <w:tcBorders>
              <w:top w:val="single" w:sz="4" w:space="0" w:color="auto"/>
              <w:left w:val="single" w:sz="4" w:space="0" w:color="auto"/>
              <w:bottom w:val="single" w:sz="4" w:space="0" w:color="auto"/>
            </w:tcBorders>
            <w:vAlign w:val="center"/>
          </w:tcPr>
          <w:p w:rsidR="00B034DC"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c>
          <w:tcPr>
            <w:tcW w:w="1134" w:type="dxa"/>
            <w:gridSpan w:val="2"/>
            <w:tcBorders>
              <w:top w:val="single" w:sz="4" w:space="0" w:color="auto"/>
              <w:left w:val="single" w:sz="4" w:space="0" w:color="auto"/>
              <w:bottom w:val="single" w:sz="4" w:space="0" w:color="auto"/>
            </w:tcBorders>
            <w:vAlign w:val="center"/>
          </w:tcPr>
          <w:p w:rsidR="00B034DC"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100 000</w:t>
            </w:r>
          </w:p>
        </w:tc>
        <w:tc>
          <w:tcPr>
            <w:tcW w:w="6851" w:type="dxa"/>
            <w:gridSpan w:val="3"/>
            <w:tcBorders>
              <w:top w:val="single" w:sz="4" w:space="0" w:color="auto"/>
              <w:left w:val="single" w:sz="4" w:space="0" w:color="auto"/>
              <w:bottom w:val="single" w:sz="4" w:space="0" w:color="auto"/>
            </w:tcBorders>
            <w:vAlign w:val="center"/>
          </w:tcPr>
          <w:p w:rsidR="00B034DC" w:rsidRPr="001A40BF"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r w:rsidR="00B034DC" w:rsidRPr="001A40BF" w:rsidTr="00471742">
        <w:trPr>
          <w:trHeight w:val="1080"/>
          <w:tblHeader/>
        </w:trPr>
        <w:tc>
          <w:tcPr>
            <w:tcW w:w="1384" w:type="dxa"/>
            <w:tcBorders>
              <w:top w:val="single" w:sz="4" w:space="0" w:color="auto"/>
              <w:bottom w:val="single" w:sz="4" w:space="0" w:color="auto"/>
              <w:right w:val="single" w:sz="4" w:space="0" w:color="auto"/>
            </w:tcBorders>
            <w:vAlign w:val="center"/>
          </w:tcPr>
          <w:p w:rsidR="00B034DC" w:rsidRPr="00471742" w:rsidRDefault="00B034DC" w:rsidP="001A40BF">
            <w:pPr>
              <w:pStyle w:val="formattext"/>
              <w:spacing w:before="0" w:beforeAutospacing="0" w:after="0" w:afterAutospacing="0"/>
              <w:ind w:left="-108" w:right="-108"/>
              <w:jc w:val="center"/>
              <w:textAlignment w:val="baseline"/>
              <w:rPr>
                <w:b/>
                <w:i/>
                <w:sz w:val="20"/>
                <w:szCs w:val="20"/>
              </w:rPr>
            </w:pPr>
            <w:r w:rsidRPr="00471742">
              <w:rPr>
                <w:b/>
                <w:i/>
                <w:sz w:val="20"/>
                <w:szCs w:val="20"/>
              </w:rPr>
              <w:t>Хранение и переработка сельскохозяйственной продукции</w:t>
            </w:r>
          </w:p>
        </w:tc>
        <w:tc>
          <w:tcPr>
            <w:tcW w:w="3861" w:type="dxa"/>
            <w:tcBorders>
              <w:top w:val="single" w:sz="4" w:space="0" w:color="auto"/>
              <w:left w:val="single" w:sz="4" w:space="0" w:color="auto"/>
              <w:bottom w:val="single" w:sz="4" w:space="0" w:color="auto"/>
              <w:right w:val="single" w:sz="4" w:space="0" w:color="auto"/>
            </w:tcBorders>
            <w:vAlign w:val="center"/>
          </w:tcPr>
          <w:p w:rsidR="00B034DC" w:rsidRPr="00471742" w:rsidRDefault="00B034DC" w:rsidP="00B034DC">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20"/>
              </w:rPr>
            </w:pPr>
            <w:r w:rsidRPr="00471742">
              <w:rPr>
                <w:rFonts w:ascii="Times New Roman" w:eastAsia="Times New Roman" w:hAnsi="Times New Roman" w:cs="Times New Roman"/>
                <w:sz w:val="18"/>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17" w:type="dxa"/>
            <w:tcBorders>
              <w:top w:val="single" w:sz="4" w:space="0" w:color="auto"/>
              <w:left w:val="single" w:sz="4" w:space="0" w:color="auto"/>
              <w:bottom w:val="single" w:sz="4" w:space="0" w:color="auto"/>
            </w:tcBorders>
            <w:vAlign w:val="center"/>
          </w:tcPr>
          <w:p w:rsidR="00B034DC" w:rsidRPr="00471742"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rPr>
            </w:pPr>
            <w:r w:rsidRPr="00471742">
              <w:rPr>
                <w:rFonts w:ascii="Times New Roman" w:eastAsia="Times New Roman" w:hAnsi="Times New Roman" w:cs="Times New Roman"/>
                <w:b/>
                <w:i/>
                <w:sz w:val="18"/>
                <w:szCs w:val="18"/>
              </w:rPr>
              <w:t>1.15</w:t>
            </w:r>
          </w:p>
        </w:tc>
        <w:tc>
          <w:tcPr>
            <w:tcW w:w="992" w:type="dxa"/>
            <w:gridSpan w:val="2"/>
            <w:tcBorders>
              <w:top w:val="single" w:sz="4" w:space="0" w:color="auto"/>
              <w:left w:val="single" w:sz="4" w:space="0" w:color="auto"/>
              <w:bottom w:val="single" w:sz="4" w:space="0" w:color="auto"/>
            </w:tcBorders>
            <w:vAlign w:val="center"/>
          </w:tcPr>
          <w:p w:rsidR="00B034DC" w:rsidRPr="00471742"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471742">
              <w:rPr>
                <w:rFonts w:ascii="Times New Roman" w:eastAsia="Times New Roman" w:hAnsi="Times New Roman" w:cs="Times New Roman"/>
                <w:sz w:val="18"/>
                <w:szCs w:val="18"/>
              </w:rPr>
              <w:t>100</w:t>
            </w:r>
          </w:p>
        </w:tc>
        <w:tc>
          <w:tcPr>
            <w:tcW w:w="1134" w:type="dxa"/>
            <w:gridSpan w:val="2"/>
            <w:tcBorders>
              <w:top w:val="single" w:sz="4" w:space="0" w:color="auto"/>
              <w:left w:val="single" w:sz="4" w:space="0" w:color="auto"/>
              <w:bottom w:val="single" w:sz="4" w:space="0" w:color="auto"/>
            </w:tcBorders>
            <w:vAlign w:val="center"/>
          </w:tcPr>
          <w:p w:rsidR="00B034DC" w:rsidRPr="00471742"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471742">
              <w:rPr>
                <w:rFonts w:ascii="Times New Roman" w:eastAsia="Times New Roman" w:hAnsi="Times New Roman" w:cs="Times New Roman"/>
                <w:sz w:val="18"/>
                <w:szCs w:val="18"/>
              </w:rPr>
              <w:t>100 000</w:t>
            </w:r>
          </w:p>
        </w:tc>
        <w:tc>
          <w:tcPr>
            <w:tcW w:w="6851" w:type="dxa"/>
            <w:gridSpan w:val="3"/>
            <w:tcBorders>
              <w:top w:val="single" w:sz="4" w:space="0" w:color="auto"/>
              <w:left w:val="single" w:sz="4" w:space="0" w:color="auto"/>
              <w:bottom w:val="single" w:sz="4" w:space="0" w:color="auto"/>
            </w:tcBorders>
            <w:vAlign w:val="center"/>
          </w:tcPr>
          <w:p w:rsidR="00B034DC" w:rsidRPr="00471742"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471742">
              <w:rPr>
                <w:rFonts w:ascii="Times New Roman" w:eastAsia="Times New Roman" w:hAnsi="Times New Roman" w:cs="Times New Roman"/>
                <w:sz w:val="18"/>
                <w:szCs w:val="18"/>
              </w:rPr>
              <w:t>Не подлежит установлению</w:t>
            </w:r>
          </w:p>
        </w:tc>
      </w:tr>
      <w:tr w:rsidR="00B034DC" w:rsidRPr="001A40BF" w:rsidTr="00B034DC">
        <w:trPr>
          <w:trHeight w:val="251"/>
          <w:tblHeader/>
        </w:trPr>
        <w:tc>
          <w:tcPr>
            <w:tcW w:w="1384" w:type="dxa"/>
            <w:tcBorders>
              <w:top w:val="single" w:sz="4" w:space="0" w:color="auto"/>
              <w:bottom w:val="single" w:sz="4" w:space="0" w:color="auto"/>
              <w:right w:val="single" w:sz="4" w:space="0" w:color="auto"/>
            </w:tcBorders>
            <w:vAlign w:val="center"/>
          </w:tcPr>
          <w:p w:rsidR="00B034DC" w:rsidRPr="00B034DC" w:rsidRDefault="00B034DC" w:rsidP="001A40BF">
            <w:pPr>
              <w:pStyle w:val="formattext"/>
              <w:spacing w:before="0" w:beforeAutospacing="0" w:after="0" w:afterAutospacing="0"/>
              <w:ind w:left="-108" w:right="-108"/>
              <w:jc w:val="center"/>
              <w:textAlignment w:val="baseline"/>
              <w:rPr>
                <w:b/>
                <w:i/>
                <w:sz w:val="20"/>
                <w:szCs w:val="20"/>
              </w:rPr>
            </w:pPr>
            <w:r w:rsidRPr="00B034DC">
              <w:rPr>
                <w:b/>
                <w:i/>
                <w:sz w:val="20"/>
                <w:szCs w:val="20"/>
              </w:rPr>
              <w:t>Питомники</w:t>
            </w:r>
          </w:p>
        </w:tc>
        <w:tc>
          <w:tcPr>
            <w:tcW w:w="3861" w:type="dxa"/>
            <w:tcBorders>
              <w:top w:val="single" w:sz="4" w:space="0" w:color="auto"/>
              <w:left w:val="single" w:sz="4" w:space="0" w:color="auto"/>
              <w:bottom w:val="single" w:sz="4" w:space="0" w:color="auto"/>
              <w:right w:val="single" w:sz="4" w:space="0" w:color="auto"/>
            </w:tcBorders>
            <w:vAlign w:val="center"/>
          </w:tcPr>
          <w:p w:rsidR="00B034DC" w:rsidRPr="00B034DC" w:rsidRDefault="00B034DC" w:rsidP="00471742">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20"/>
              </w:rPr>
            </w:pPr>
            <w:r w:rsidRPr="00B034DC">
              <w:rPr>
                <w:rFonts w:ascii="Times New Roman" w:eastAsia="Times New Roman" w:hAnsi="Times New Roman" w:cs="Times New Roman"/>
                <w:sz w:val="18"/>
                <w:szCs w:val="20"/>
              </w:rPr>
              <w:t>Выращивание и реализация подроста деревьев и кустарников, используемых в сельском хозяйстве, а также иных сельскохозяйственных культур</w:t>
            </w:r>
            <w:r w:rsidR="00471742">
              <w:rPr>
                <w:rFonts w:ascii="Times New Roman" w:eastAsia="Times New Roman" w:hAnsi="Times New Roman" w:cs="Times New Roman"/>
                <w:sz w:val="18"/>
                <w:szCs w:val="20"/>
              </w:rPr>
              <w:t xml:space="preserve"> для получения рассады и семян;</w:t>
            </w:r>
            <w:r w:rsidR="00471742" w:rsidRPr="00471742">
              <w:rPr>
                <w:rFonts w:ascii="Times New Roman" w:eastAsia="Times New Roman" w:hAnsi="Times New Roman" w:cs="Times New Roman"/>
                <w:sz w:val="18"/>
                <w:szCs w:val="20"/>
              </w:rPr>
              <w:t xml:space="preserve"> </w:t>
            </w:r>
            <w:r w:rsidRPr="00B034DC">
              <w:rPr>
                <w:rFonts w:ascii="Times New Roman" w:eastAsia="Times New Roman" w:hAnsi="Times New Roman" w:cs="Times New Roman"/>
                <w:sz w:val="18"/>
                <w:szCs w:val="20"/>
              </w:rPr>
              <w:t>размещение сооружений, необходимых для указанных видов сельскохозяйственного производства</w:t>
            </w:r>
          </w:p>
        </w:tc>
        <w:tc>
          <w:tcPr>
            <w:tcW w:w="817" w:type="dxa"/>
            <w:tcBorders>
              <w:top w:val="single" w:sz="4" w:space="0" w:color="auto"/>
              <w:left w:val="single" w:sz="4" w:space="0" w:color="auto"/>
              <w:bottom w:val="single" w:sz="4" w:space="0" w:color="auto"/>
            </w:tcBorders>
            <w:vAlign w:val="center"/>
          </w:tcPr>
          <w:p w:rsidR="00B034DC"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1.17</w:t>
            </w:r>
          </w:p>
        </w:tc>
        <w:tc>
          <w:tcPr>
            <w:tcW w:w="992" w:type="dxa"/>
            <w:gridSpan w:val="2"/>
            <w:tcBorders>
              <w:top w:val="single" w:sz="4" w:space="0" w:color="auto"/>
              <w:left w:val="single" w:sz="4" w:space="0" w:color="auto"/>
              <w:bottom w:val="single" w:sz="4" w:space="0" w:color="auto"/>
            </w:tcBorders>
            <w:vAlign w:val="center"/>
          </w:tcPr>
          <w:p w:rsidR="00B034DC"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20 000</w:t>
            </w:r>
          </w:p>
        </w:tc>
        <w:tc>
          <w:tcPr>
            <w:tcW w:w="1134" w:type="dxa"/>
            <w:gridSpan w:val="2"/>
            <w:tcBorders>
              <w:top w:val="single" w:sz="4" w:space="0" w:color="auto"/>
              <w:left w:val="single" w:sz="4" w:space="0" w:color="auto"/>
              <w:bottom w:val="single" w:sz="4" w:space="0" w:color="auto"/>
            </w:tcBorders>
            <w:vAlign w:val="center"/>
          </w:tcPr>
          <w:p w:rsidR="00B034DC"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100 000</w:t>
            </w:r>
          </w:p>
        </w:tc>
        <w:tc>
          <w:tcPr>
            <w:tcW w:w="6851" w:type="dxa"/>
            <w:gridSpan w:val="3"/>
            <w:tcBorders>
              <w:top w:val="single" w:sz="4" w:space="0" w:color="auto"/>
              <w:left w:val="single" w:sz="4" w:space="0" w:color="auto"/>
              <w:bottom w:val="single" w:sz="4" w:space="0" w:color="auto"/>
            </w:tcBorders>
            <w:vAlign w:val="center"/>
          </w:tcPr>
          <w:p w:rsidR="00B034DC" w:rsidRPr="001A40BF" w:rsidRDefault="00B034DC" w:rsidP="001A40BF">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1A40BF">
              <w:rPr>
                <w:rFonts w:ascii="Times New Roman" w:eastAsia="Times New Roman" w:hAnsi="Times New Roman" w:cs="Times New Roman"/>
                <w:sz w:val="18"/>
                <w:szCs w:val="18"/>
              </w:rPr>
              <w:t>Не подлежит установлению</w:t>
            </w:r>
          </w:p>
        </w:tc>
      </w:tr>
    </w:tbl>
    <w:p w:rsidR="001A40BF" w:rsidRDefault="001A40BF" w:rsidP="009A6493">
      <w:pPr>
        <w:pStyle w:val="S1"/>
      </w:pPr>
    </w:p>
    <w:p w:rsidR="00B034DC" w:rsidRDefault="00B034DC" w:rsidP="009A6493">
      <w:pPr>
        <w:pStyle w:val="S1"/>
      </w:pPr>
      <w:r w:rsidRPr="00B034DC">
        <w:lastRenderedPageBreak/>
        <w:t>Условно разрешенные виды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B034DC" w:rsidRPr="00B034DC" w:rsidTr="00B034DC">
        <w:trPr>
          <w:trHeight w:val="589"/>
        </w:trPr>
        <w:tc>
          <w:tcPr>
            <w:tcW w:w="1384" w:type="dxa"/>
            <w:vMerge w:val="restart"/>
            <w:tcBorders>
              <w:top w:val="single" w:sz="4" w:space="0" w:color="auto"/>
              <w:right w:val="single" w:sz="4" w:space="0" w:color="auto"/>
            </w:tcBorders>
            <w:textDirection w:val="btLr"/>
            <w:vAlign w:val="center"/>
          </w:tcPr>
          <w:p w:rsidR="00B034DC" w:rsidRPr="00B034DC"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Условные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Описание вида разрешенного использования</w:t>
            </w:r>
          </w:p>
          <w:p w:rsidR="00B034DC" w:rsidRPr="00B034DC"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Код (числовое обозначение) вида</w:t>
            </w:r>
          </w:p>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034DC" w:rsidRPr="00B034DC" w:rsidTr="00B034DC">
        <w:trPr>
          <w:cantSplit/>
          <w:trHeight w:val="1134"/>
        </w:trPr>
        <w:tc>
          <w:tcPr>
            <w:tcW w:w="1384" w:type="dxa"/>
            <w:vMerge/>
            <w:tcBorders>
              <w:righ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B034DC">
              <w:rPr>
                <w:rFonts w:ascii="Times New Roman" w:eastAsia="Times New Roman" w:hAnsi="Times New Roman" w:cs="Times New Roman"/>
                <w:sz w:val="18"/>
                <w:szCs w:val="18"/>
              </w:rPr>
              <w:t xml:space="preserve"> </w:t>
            </w:r>
            <w:r w:rsidRPr="00B034DC">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034DC" w:rsidRPr="00B034DC" w:rsidTr="00B034DC">
        <w:trPr>
          <w:cantSplit/>
          <w:trHeight w:val="1453"/>
        </w:trPr>
        <w:tc>
          <w:tcPr>
            <w:tcW w:w="1384" w:type="dxa"/>
            <w:vMerge/>
            <w:tcBorders>
              <w:bottom w:val="single" w:sz="4" w:space="0" w:color="auto"/>
              <w:right w:val="single" w:sz="4" w:space="0" w:color="auto"/>
            </w:tcBorders>
          </w:tcPr>
          <w:p w:rsidR="00B034DC" w:rsidRPr="00B034DC"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B034DC" w:rsidRPr="00B034DC"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lang w:val="en-US"/>
              </w:rPr>
            </w:pPr>
            <w:r w:rsidRPr="00B034DC">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lang w:val="en-US"/>
              </w:rPr>
            </w:pPr>
            <w:r w:rsidRPr="00B034DC">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r>
      <w:tr w:rsidR="00B034DC" w:rsidRPr="00B034DC" w:rsidTr="00B034DC">
        <w:trPr>
          <w:trHeight w:val="251"/>
          <w:tblHeader/>
        </w:trPr>
        <w:tc>
          <w:tcPr>
            <w:tcW w:w="1384" w:type="dxa"/>
            <w:tcBorders>
              <w:top w:val="single" w:sz="4" w:space="0" w:color="auto"/>
              <w:bottom w:val="single" w:sz="4" w:space="0" w:color="auto"/>
              <w:righ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vAlign w:val="center"/>
          </w:tcPr>
          <w:p w:rsidR="00B034DC" w:rsidRPr="00B034DC"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b/>
                <w:sz w:val="18"/>
                <w:szCs w:val="18"/>
              </w:rPr>
              <w:t>8</w:t>
            </w:r>
          </w:p>
        </w:tc>
      </w:tr>
      <w:tr w:rsidR="00B034DC" w:rsidRPr="00B034DC" w:rsidTr="00471742">
        <w:trPr>
          <w:trHeight w:val="1719"/>
          <w:tblHeader/>
        </w:trPr>
        <w:tc>
          <w:tcPr>
            <w:tcW w:w="1384" w:type="dxa"/>
            <w:tcBorders>
              <w:top w:val="single" w:sz="4" w:space="0" w:color="auto"/>
              <w:bottom w:val="single" w:sz="4" w:space="0" w:color="auto"/>
              <w:right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i/>
                <w:sz w:val="20"/>
                <w:szCs w:val="18"/>
              </w:rPr>
            </w:pPr>
            <w:r w:rsidRPr="00471742">
              <w:rPr>
                <w:rFonts w:ascii="Times New Roman" w:eastAsia="Times New Roman" w:hAnsi="Times New Roman" w:cs="Times New Roman"/>
                <w:b/>
                <w:i/>
                <w:sz w:val="20"/>
                <w:szCs w:val="18"/>
              </w:rPr>
              <w:t>Ветеринарное обслуживание</w:t>
            </w:r>
          </w:p>
        </w:tc>
        <w:tc>
          <w:tcPr>
            <w:tcW w:w="3861" w:type="dxa"/>
            <w:tcBorders>
              <w:top w:val="single" w:sz="4" w:space="0" w:color="auto"/>
              <w:left w:val="single" w:sz="4" w:space="0" w:color="auto"/>
              <w:bottom w:val="single" w:sz="4" w:space="0" w:color="auto"/>
              <w:right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08"/>
              <w:jc w:val="both"/>
              <w:rPr>
                <w:rFonts w:ascii="Times New Roman" w:eastAsia="Times New Roman" w:hAnsi="Times New Roman" w:cs="Times New Roman"/>
                <w:b/>
                <w:sz w:val="20"/>
                <w:szCs w:val="20"/>
              </w:rPr>
            </w:pPr>
            <w:r w:rsidRPr="00471742">
              <w:rPr>
                <w:rFonts w:ascii="Times New Roman" w:eastAsia="Times New Roman" w:hAnsi="Times New Roman" w:cs="Times New Roman"/>
                <w:sz w:val="20"/>
                <w:szCs w:val="20"/>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sub_13101" w:history="1">
              <w:r w:rsidRPr="00471742">
                <w:rPr>
                  <w:rFonts w:ascii="Times New Roman" w:eastAsia="Times New Roman" w:hAnsi="Times New Roman" w:cs="Times New Roman"/>
                  <w:sz w:val="20"/>
                  <w:szCs w:val="20"/>
                </w:rPr>
                <w:t>кодами 3.10.1 - 3.10.2</w:t>
              </w:r>
            </w:hyperlink>
          </w:p>
        </w:tc>
        <w:tc>
          <w:tcPr>
            <w:tcW w:w="817" w:type="dxa"/>
            <w:tcBorders>
              <w:top w:val="single" w:sz="4" w:space="0" w:color="auto"/>
              <w:left w:val="single" w:sz="4" w:space="0" w:color="auto"/>
              <w:bottom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20"/>
                <w:szCs w:val="20"/>
                <w:u w:val="single"/>
              </w:rPr>
            </w:pPr>
            <w:r w:rsidRPr="00471742">
              <w:rPr>
                <w:rFonts w:ascii="Times New Roman" w:eastAsia="Times New Roman" w:hAnsi="Times New Roman" w:cs="Times New Roman"/>
                <w:b/>
                <w:i/>
                <w:sz w:val="20"/>
                <w:szCs w:val="20"/>
                <w:u w:val="single"/>
              </w:rPr>
              <w:t>3.10</w:t>
            </w:r>
          </w:p>
        </w:tc>
        <w:tc>
          <w:tcPr>
            <w:tcW w:w="709" w:type="dxa"/>
            <w:tcBorders>
              <w:top w:val="single" w:sz="4" w:space="0" w:color="auto"/>
              <w:left w:val="single" w:sz="4" w:space="0" w:color="auto"/>
              <w:bottom w:val="single" w:sz="4" w:space="0" w:color="auto"/>
              <w:right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sz w:val="20"/>
                <w:szCs w:val="20"/>
              </w:rPr>
            </w:pPr>
            <w:r w:rsidRPr="00471742">
              <w:rPr>
                <w:rFonts w:ascii="Times New Roman" w:eastAsia="Times New Roman" w:hAnsi="Times New Roman" w:cs="Times New Roman"/>
                <w:sz w:val="20"/>
                <w:szCs w:val="20"/>
              </w:rPr>
              <w:t>600</w:t>
            </w:r>
          </w:p>
        </w:tc>
        <w:tc>
          <w:tcPr>
            <w:tcW w:w="850" w:type="dxa"/>
            <w:tcBorders>
              <w:top w:val="single" w:sz="4" w:space="0" w:color="auto"/>
              <w:left w:val="single" w:sz="4" w:space="0" w:color="auto"/>
              <w:bottom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sz w:val="20"/>
                <w:szCs w:val="20"/>
              </w:rPr>
            </w:pPr>
            <w:r w:rsidRPr="00471742">
              <w:rPr>
                <w:rFonts w:ascii="Times New Roman" w:eastAsia="Times New Roman" w:hAnsi="Times New Roman" w:cs="Times New Roman"/>
                <w:sz w:val="20"/>
                <w:szCs w:val="20"/>
              </w:rPr>
              <w:t>20 000</w:t>
            </w:r>
          </w:p>
        </w:tc>
        <w:tc>
          <w:tcPr>
            <w:tcW w:w="7418" w:type="dxa"/>
            <w:gridSpan w:val="3"/>
            <w:tcBorders>
              <w:top w:val="single" w:sz="4" w:space="0" w:color="auto"/>
              <w:left w:val="single" w:sz="4" w:space="0" w:color="auto"/>
              <w:bottom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20"/>
                <w:szCs w:val="20"/>
              </w:rPr>
            </w:pPr>
            <w:r w:rsidRPr="00471742">
              <w:rPr>
                <w:rFonts w:ascii="Times New Roman" w:eastAsia="Times New Roman" w:hAnsi="Times New Roman" w:cs="Times New Roman"/>
                <w:sz w:val="20"/>
                <w:szCs w:val="20"/>
              </w:rPr>
              <w:t>Не подлежит установлению</w:t>
            </w:r>
          </w:p>
        </w:tc>
      </w:tr>
      <w:tr w:rsidR="00B034DC" w:rsidRPr="00B034DC" w:rsidTr="00B034DC">
        <w:trPr>
          <w:trHeight w:val="251"/>
          <w:tblHeader/>
        </w:trPr>
        <w:tc>
          <w:tcPr>
            <w:tcW w:w="1384" w:type="dxa"/>
            <w:tcBorders>
              <w:top w:val="single" w:sz="4" w:space="0" w:color="auto"/>
              <w:bottom w:val="single" w:sz="4" w:space="0" w:color="auto"/>
              <w:right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08"/>
              <w:jc w:val="center"/>
              <w:rPr>
                <w:rFonts w:ascii="Times New Roman" w:eastAsia="Times New Roman" w:hAnsi="Times New Roman" w:cs="Times New Roman"/>
                <w:b/>
                <w:i/>
                <w:sz w:val="20"/>
                <w:szCs w:val="18"/>
              </w:rPr>
            </w:pPr>
            <w:r w:rsidRPr="00471742">
              <w:rPr>
                <w:rFonts w:ascii="Times New Roman" w:eastAsia="Times New Roman" w:hAnsi="Times New Roman" w:cs="Times New Roman"/>
                <w:b/>
                <w:i/>
                <w:sz w:val="20"/>
                <w:szCs w:val="18"/>
              </w:rPr>
              <w:t>Отдых (рекреация)</w:t>
            </w:r>
          </w:p>
        </w:tc>
        <w:tc>
          <w:tcPr>
            <w:tcW w:w="3861" w:type="dxa"/>
            <w:tcBorders>
              <w:top w:val="single" w:sz="4" w:space="0" w:color="auto"/>
              <w:left w:val="single" w:sz="4" w:space="0" w:color="auto"/>
              <w:bottom w:val="single" w:sz="4" w:space="0" w:color="auto"/>
              <w:right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08"/>
              <w:jc w:val="both"/>
              <w:rPr>
                <w:rFonts w:ascii="Times New Roman" w:eastAsia="Times New Roman" w:hAnsi="Times New Roman" w:cs="Times New Roman"/>
                <w:sz w:val="20"/>
                <w:szCs w:val="20"/>
              </w:rPr>
            </w:pPr>
            <w:r w:rsidRPr="00471742">
              <w:rPr>
                <w:rFonts w:ascii="Times New Roman" w:eastAsia="Times New Roman" w:hAnsi="Times New Roman" w:cs="Times New Roman"/>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B034DC" w:rsidRPr="00471742" w:rsidRDefault="00B034DC" w:rsidP="00B034DC">
            <w:pPr>
              <w:widowControl w:val="0"/>
              <w:autoSpaceDE w:val="0"/>
              <w:autoSpaceDN w:val="0"/>
              <w:adjustRightInd w:val="0"/>
              <w:spacing w:after="0" w:line="204" w:lineRule="auto"/>
              <w:ind w:left="-108" w:right="-108"/>
              <w:jc w:val="both"/>
              <w:rPr>
                <w:rFonts w:ascii="Times New Roman" w:eastAsia="Times New Roman" w:hAnsi="Times New Roman" w:cs="Times New Roman"/>
                <w:sz w:val="20"/>
                <w:szCs w:val="20"/>
              </w:rPr>
            </w:pPr>
            <w:r w:rsidRPr="00471742">
              <w:rPr>
                <w:rFonts w:ascii="Times New Roman" w:eastAsia="Times New Roman" w:hAnsi="Times New Roman" w:cs="Times New Roman"/>
                <w:sz w:val="20"/>
                <w:szCs w:val="20"/>
              </w:rPr>
              <w:t>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5.1 - 5.5</w:t>
            </w:r>
          </w:p>
        </w:tc>
        <w:tc>
          <w:tcPr>
            <w:tcW w:w="817" w:type="dxa"/>
            <w:tcBorders>
              <w:top w:val="single" w:sz="4" w:space="0" w:color="auto"/>
              <w:left w:val="single" w:sz="4" w:space="0" w:color="auto"/>
              <w:bottom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i/>
                <w:sz w:val="20"/>
                <w:szCs w:val="20"/>
              </w:rPr>
            </w:pPr>
            <w:r w:rsidRPr="00471742">
              <w:rPr>
                <w:rFonts w:ascii="Times New Roman" w:eastAsia="Times New Roman" w:hAnsi="Times New Roman" w:cs="Times New Roman"/>
                <w:b/>
                <w:i/>
                <w:sz w:val="20"/>
                <w:szCs w:val="20"/>
              </w:rPr>
              <w:t>5.0</w:t>
            </w:r>
          </w:p>
        </w:tc>
        <w:tc>
          <w:tcPr>
            <w:tcW w:w="709" w:type="dxa"/>
            <w:tcBorders>
              <w:top w:val="single" w:sz="4" w:space="0" w:color="auto"/>
              <w:left w:val="single" w:sz="4" w:space="0" w:color="auto"/>
              <w:bottom w:val="single" w:sz="4" w:space="0" w:color="auto"/>
              <w:right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sz w:val="20"/>
                <w:szCs w:val="20"/>
              </w:rPr>
            </w:pPr>
            <w:r w:rsidRPr="00471742">
              <w:rPr>
                <w:rFonts w:ascii="Times New Roman" w:eastAsia="Times New Roman" w:hAnsi="Times New Roman" w:cs="Times New Roman"/>
                <w:sz w:val="20"/>
                <w:szCs w:val="20"/>
              </w:rPr>
              <w:t>1 000</w:t>
            </w:r>
          </w:p>
        </w:tc>
        <w:tc>
          <w:tcPr>
            <w:tcW w:w="850" w:type="dxa"/>
            <w:tcBorders>
              <w:top w:val="single" w:sz="4" w:space="0" w:color="auto"/>
              <w:left w:val="single" w:sz="4" w:space="0" w:color="auto"/>
              <w:bottom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sz w:val="20"/>
                <w:szCs w:val="20"/>
              </w:rPr>
            </w:pPr>
            <w:r w:rsidRPr="00471742">
              <w:rPr>
                <w:rFonts w:ascii="Times New Roman" w:eastAsia="Times New Roman" w:hAnsi="Times New Roman" w:cs="Times New Roman"/>
                <w:sz w:val="20"/>
                <w:szCs w:val="20"/>
              </w:rPr>
              <w:t>100 000</w:t>
            </w:r>
          </w:p>
        </w:tc>
        <w:tc>
          <w:tcPr>
            <w:tcW w:w="7418" w:type="dxa"/>
            <w:gridSpan w:val="3"/>
            <w:tcBorders>
              <w:top w:val="single" w:sz="4" w:space="0" w:color="auto"/>
              <w:left w:val="single" w:sz="4" w:space="0" w:color="auto"/>
              <w:bottom w:val="single" w:sz="4" w:space="0" w:color="auto"/>
            </w:tcBorders>
            <w:vAlign w:val="center"/>
          </w:tcPr>
          <w:p w:rsidR="00B034DC" w:rsidRPr="00471742" w:rsidRDefault="00B034DC" w:rsidP="00B034DC">
            <w:pPr>
              <w:widowControl w:val="0"/>
              <w:autoSpaceDE w:val="0"/>
              <w:autoSpaceDN w:val="0"/>
              <w:adjustRightInd w:val="0"/>
              <w:spacing w:after="0" w:line="204" w:lineRule="auto"/>
              <w:ind w:left="-108" w:right="-117"/>
              <w:jc w:val="center"/>
              <w:rPr>
                <w:rFonts w:ascii="Times New Roman" w:eastAsia="Times New Roman" w:hAnsi="Times New Roman" w:cs="Times New Roman"/>
                <w:b/>
                <w:sz w:val="20"/>
                <w:szCs w:val="20"/>
              </w:rPr>
            </w:pPr>
            <w:r w:rsidRPr="00471742">
              <w:rPr>
                <w:rFonts w:ascii="Times New Roman" w:eastAsia="Times New Roman" w:hAnsi="Times New Roman" w:cs="Times New Roman"/>
                <w:sz w:val="20"/>
                <w:szCs w:val="20"/>
              </w:rPr>
              <w:t>Не подлежит установлению</w:t>
            </w:r>
          </w:p>
        </w:tc>
      </w:tr>
    </w:tbl>
    <w:p w:rsidR="00B034DC" w:rsidRDefault="00B034DC" w:rsidP="009A6493">
      <w:pPr>
        <w:pStyle w:val="S1"/>
      </w:pPr>
    </w:p>
    <w:p w:rsidR="00B034DC" w:rsidRDefault="00B034DC" w:rsidP="009A6493">
      <w:pPr>
        <w:pStyle w:val="S1"/>
      </w:pPr>
    </w:p>
    <w:p w:rsidR="00471742" w:rsidRDefault="00471742" w:rsidP="009A6493">
      <w:pPr>
        <w:pStyle w:val="S1"/>
      </w:pPr>
    </w:p>
    <w:p w:rsidR="00471742" w:rsidRDefault="00471742" w:rsidP="009A6493">
      <w:pPr>
        <w:pStyle w:val="S1"/>
      </w:pPr>
    </w:p>
    <w:p w:rsidR="00471742" w:rsidRDefault="00471742" w:rsidP="009A6493">
      <w:pPr>
        <w:pStyle w:val="S1"/>
      </w:pPr>
    </w:p>
    <w:p w:rsidR="00471742" w:rsidRDefault="00471742" w:rsidP="009A6493">
      <w:pPr>
        <w:pStyle w:val="S1"/>
      </w:pPr>
    </w:p>
    <w:p w:rsidR="00B034DC" w:rsidRPr="00A01D3B" w:rsidRDefault="00B034DC" w:rsidP="00B034DC">
      <w:pPr>
        <w:tabs>
          <w:tab w:val="right" w:leader="dot" w:pos="1134"/>
          <w:tab w:val="left" w:pos="9354"/>
        </w:tabs>
        <w:spacing w:after="0" w:line="240" w:lineRule="auto"/>
        <w:contextualSpacing/>
        <w:jc w:val="center"/>
        <w:rPr>
          <w:rFonts w:ascii="Times New Roman" w:eastAsia="Calibri" w:hAnsi="Times New Roman" w:cs="Times New Roman"/>
          <w:b/>
          <w:bCs/>
          <w:i/>
          <w:color w:val="000000"/>
          <w:sz w:val="32"/>
          <w:szCs w:val="20"/>
          <w:lang w:eastAsia="ar-SA"/>
        </w:rPr>
      </w:pPr>
      <w:r w:rsidRPr="00A01D3B">
        <w:rPr>
          <w:rFonts w:ascii="Times New Roman" w:eastAsia="GOST Type AU" w:hAnsi="Times New Roman" w:cs="Times New Roman"/>
          <w:b/>
          <w:bCs/>
          <w:i/>
          <w:color w:val="000000"/>
          <w:spacing w:val="3"/>
          <w:sz w:val="21"/>
          <w:szCs w:val="21"/>
          <w:lang w:eastAsia="ar-SA"/>
        </w:rPr>
        <w:lastRenderedPageBreak/>
        <w:t>Вспомогательные виды разрешенного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B034DC" w:rsidRPr="00A01D3B" w:rsidTr="00B034DC">
        <w:trPr>
          <w:trHeight w:val="589"/>
        </w:trPr>
        <w:tc>
          <w:tcPr>
            <w:tcW w:w="1384" w:type="dxa"/>
            <w:vMerge w:val="restart"/>
            <w:tcBorders>
              <w:top w:val="single" w:sz="4" w:space="0" w:color="auto"/>
              <w:right w:val="single" w:sz="4" w:space="0" w:color="auto"/>
            </w:tcBorders>
            <w:textDirection w:val="btLr"/>
            <w:vAlign w:val="center"/>
          </w:tcPr>
          <w:p w:rsidR="00B034DC" w:rsidRPr="00A01D3B" w:rsidRDefault="00B034DC"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Вспомогательные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tcPr>
          <w:p w:rsidR="00B034DC" w:rsidRPr="00A01D3B" w:rsidRDefault="00B034DC"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Описание вида разрешенного использования</w:t>
            </w:r>
          </w:p>
          <w:p w:rsidR="00B034DC" w:rsidRPr="00A01D3B" w:rsidRDefault="00B034DC"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 xml:space="preserve">Код (числовое обозначение) вида </w:t>
            </w:r>
          </w:p>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034DC" w:rsidRPr="00A01D3B" w:rsidTr="00B034DC">
        <w:trPr>
          <w:cantSplit/>
          <w:trHeight w:val="1134"/>
        </w:trPr>
        <w:tc>
          <w:tcPr>
            <w:tcW w:w="1384" w:type="dxa"/>
            <w:vMerge/>
            <w:tcBorders>
              <w:right w:val="single" w:sz="4" w:space="0" w:color="auto"/>
            </w:tcBorders>
          </w:tcPr>
          <w:p w:rsidR="00B034DC" w:rsidRPr="00A01D3B" w:rsidRDefault="00B034DC"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tcPr>
          <w:p w:rsidR="00B034DC" w:rsidRPr="00A01D3B" w:rsidRDefault="00B034DC"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A01D3B">
              <w:rPr>
                <w:rFonts w:ascii="Times New Roman" w:eastAsia="Times New Roman" w:hAnsi="Times New Roman" w:cs="Times New Roman"/>
                <w:sz w:val="18"/>
                <w:szCs w:val="18"/>
              </w:rPr>
              <w:t xml:space="preserve"> </w:t>
            </w:r>
            <w:r w:rsidRPr="00A01D3B">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034DC" w:rsidRPr="00A01D3B" w:rsidTr="00B034DC">
        <w:trPr>
          <w:cantSplit/>
          <w:trHeight w:val="1421"/>
        </w:trPr>
        <w:tc>
          <w:tcPr>
            <w:tcW w:w="1384" w:type="dxa"/>
            <w:vMerge/>
            <w:tcBorders>
              <w:bottom w:val="single" w:sz="4" w:space="0" w:color="auto"/>
              <w:right w:val="single" w:sz="4" w:space="0" w:color="auto"/>
            </w:tcBorders>
          </w:tcPr>
          <w:p w:rsidR="00B034DC" w:rsidRPr="00A01D3B" w:rsidRDefault="00B034DC"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B034DC" w:rsidRPr="00A01D3B" w:rsidRDefault="00B034DC"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A01D3B">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A01D3B">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B034DC" w:rsidRPr="00A01D3B" w:rsidTr="00B034DC">
        <w:trPr>
          <w:trHeight w:val="251"/>
          <w:tblHeader/>
        </w:trPr>
        <w:tc>
          <w:tcPr>
            <w:tcW w:w="1384" w:type="dxa"/>
            <w:tcBorders>
              <w:top w:val="single" w:sz="4" w:space="0" w:color="auto"/>
              <w:bottom w:val="single" w:sz="4" w:space="0" w:color="auto"/>
              <w:right w:val="single" w:sz="4" w:space="0" w:color="auto"/>
            </w:tcBorders>
          </w:tcPr>
          <w:p w:rsidR="00B034DC" w:rsidRPr="00A01D3B" w:rsidRDefault="00B034DC"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tcPr>
          <w:p w:rsidR="00B034DC" w:rsidRPr="00A01D3B" w:rsidRDefault="00B034DC"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B034DC" w:rsidRPr="00A01D3B" w:rsidRDefault="00B034DC"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A01D3B">
              <w:rPr>
                <w:rFonts w:ascii="Times New Roman" w:eastAsia="Times New Roman" w:hAnsi="Times New Roman" w:cs="Times New Roman"/>
                <w:b/>
                <w:sz w:val="18"/>
                <w:szCs w:val="18"/>
              </w:rPr>
              <w:t>8</w:t>
            </w:r>
          </w:p>
        </w:tc>
      </w:tr>
      <w:tr w:rsidR="00B361D1" w:rsidRPr="00A01D3B" w:rsidTr="00B361D1">
        <w:trPr>
          <w:trHeight w:val="251"/>
          <w:tblHeader/>
        </w:trPr>
        <w:tc>
          <w:tcPr>
            <w:tcW w:w="1384" w:type="dxa"/>
            <w:tcBorders>
              <w:top w:val="single" w:sz="4" w:space="0" w:color="auto"/>
              <w:bottom w:val="single" w:sz="4" w:space="0" w:color="auto"/>
              <w:right w:val="single" w:sz="4" w:space="0" w:color="auto"/>
            </w:tcBorders>
            <w:vAlign w:val="center"/>
          </w:tcPr>
          <w:p w:rsidR="00B361D1" w:rsidRPr="00B034DC" w:rsidRDefault="00B361D1"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18"/>
                <w:szCs w:val="18"/>
              </w:rPr>
            </w:pPr>
            <w:r w:rsidRPr="00B034DC">
              <w:rPr>
                <w:rFonts w:ascii="Times New Roman" w:eastAsia="Times New Roman" w:hAnsi="Times New Roman" w:cs="Times New Roman"/>
                <w:b/>
                <w:i/>
                <w:sz w:val="18"/>
                <w:szCs w:val="18"/>
              </w:rPr>
              <w:t>Коммунальное обслуживание</w:t>
            </w:r>
          </w:p>
        </w:tc>
        <w:tc>
          <w:tcPr>
            <w:tcW w:w="3861" w:type="dxa"/>
            <w:tcBorders>
              <w:top w:val="single" w:sz="4" w:space="0" w:color="auto"/>
              <w:left w:val="single" w:sz="4" w:space="0" w:color="auto"/>
              <w:bottom w:val="single" w:sz="4" w:space="0" w:color="auto"/>
              <w:right w:val="single" w:sz="4" w:space="0" w:color="auto"/>
            </w:tcBorders>
          </w:tcPr>
          <w:p w:rsidR="00B361D1" w:rsidRPr="00B034DC" w:rsidRDefault="00B361D1" w:rsidP="00B034DC">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B034DC">
              <w:rPr>
                <w:rFonts w:ascii="Times New Roman" w:eastAsia="Times New Roman" w:hAnsi="Times New Roman" w:cs="Times New Roman"/>
                <w:sz w:val="18"/>
                <w:szCs w:val="18"/>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17" w:type="dxa"/>
            <w:tcBorders>
              <w:top w:val="single" w:sz="4" w:space="0" w:color="auto"/>
              <w:left w:val="single" w:sz="4" w:space="0" w:color="auto"/>
              <w:bottom w:val="single" w:sz="4" w:space="0" w:color="auto"/>
            </w:tcBorders>
            <w:vAlign w:val="center"/>
          </w:tcPr>
          <w:p w:rsidR="00B361D1" w:rsidRPr="00B034DC" w:rsidRDefault="00B361D1"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B034DC">
              <w:rPr>
                <w:rFonts w:ascii="Times New Roman" w:eastAsia="Times New Roman" w:hAnsi="Times New Roman" w:cs="Times New Roman"/>
                <w:b/>
                <w:i/>
                <w:sz w:val="18"/>
                <w:szCs w:val="18"/>
                <w:u w:val="single"/>
              </w:rPr>
              <w:t>3.1</w:t>
            </w:r>
          </w:p>
        </w:tc>
        <w:tc>
          <w:tcPr>
            <w:tcW w:w="8977" w:type="dxa"/>
            <w:gridSpan w:val="5"/>
            <w:vMerge w:val="restart"/>
            <w:tcBorders>
              <w:top w:val="single" w:sz="4" w:space="0" w:color="auto"/>
              <w:left w:val="single" w:sz="4" w:space="0" w:color="auto"/>
            </w:tcBorders>
            <w:vAlign w:val="center"/>
          </w:tcPr>
          <w:p w:rsidR="00B361D1" w:rsidRPr="00A01D3B"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034DC">
              <w:rPr>
                <w:rFonts w:ascii="Times New Roman" w:eastAsia="Times New Roman" w:hAnsi="Times New Roman" w:cs="Times New Roman"/>
                <w:sz w:val="18"/>
                <w:szCs w:val="1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r w:rsidRPr="00B034DC">
              <w:rPr>
                <w:rFonts w:ascii="Times New Roman" w:eastAsia="Times New Roman" w:hAnsi="Times New Roman" w:cs="Times New Roman"/>
                <w:b/>
                <w:sz w:val="18"/>
                <w:szCs w:val="18"/>
              </w:rPr>
              <w:t>.</w:t>
            </w:r>
          </w:p>
        </w:tc>
      </w:tr>
      <w:tr w:rsidR="00B361D1" w:rsidRPr="00A01D3B" w:rsidTr="00802E7B">
        <w:trPr>
          <w:trHeight w:val="251"/>
          <w:tblHeader/>
        </w:trPr>
        <w:tc>
          <w:tcPr>
            <w:tcW w:w="1384" w:type="dxa"/>
            <w:tcBorders>
              <w:top w:val="single" w:sz="4" w:space="0" w:color="auto"/>
              <w:bottom w:val="single" w:sz="4" w:space="0" w:color="auto"/>
              <w:right w:val="single" w:sz="4" w:space="0" w:color="auto"/>
            </w:tcBorders>
            <w:vAlign w:val="center"/>
          </w:tcPr>
          <w:p w:rsidR="00B361D1" w:rsidRPr="00B034DC" w:rsidRDefault="00B361D1" w:rsidP="00B034DC">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18"/>
                <w:szCs w:val="18"/>
              </w:rPr>
            </w:pPr>
            <w:r w:rsidRPr="00B034DC">
              <w:rPr>
                <w:rFonts w:ascii="Times New Roman" w:eastAsia="Times New Roman" w:hAnsi="Times New Roman" w:cs="Times New Roman"/>
                <w:b/>
                <w:i/>
                <w:sz w:val="18"/>
                <w:szCs w:val="18"/>
              </w:rPr>
              <w:t>Служебные гаражи</w:t>
            </w:r>
          </w:p>
        </w:tc>
        <w:tc>
          <w:tcPr>
            <w:tcW w:w="3861" w:type="dxa"/>
            <w:tcBorders>
              <w:top w:val="single" w:sz="4" w:space="0" w:color="auto"/>
              <w:left w:val="single" w:sz="4" w:space="0" w:color="auto"/>
              <w:bottom w:val="single" w:sz="4" w:space="0" w:color="auto"/>
              <w:right w:val="single" w:sz="4" w:space="0" w:color="auto"/>
            </w:tcBorders>
          </w:tcPr>
          <w:p w:rsidR="00B361D1" w:rsidRPr="00B034DC" w:rsidRDefault="00B361D1" w:rsidP="00B034DC">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B034DC">
              <w:rPr>
                <w:rFonts w:ascii="Times New Roman" w:eastAsia="Times New Roman" w:hAnsi="Times New Roman" w:cs="Times New Roman"/>
                <w:sz w:val="18"/>
                <w:szCs w:val="18"/>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17" w:type="dxa"/>
            <w:tcBorders>
              <w:top w:val="single" w:sz="4" w:space="0" w:color="auto"/>
              <w:left w:val="single" w:sz="4" w:space="0" w:color="auto"/>
              <w:bottom w:val="single" w:sz="4" w:space="0" w:color="auto"/>
            </w:tcBorders>
            <w:vAlign w:val="center"/>
          </w:tcPr>
          <w:p w:rsidR="00B361D1" w:rsidRPr="00B034DC" w:rsidRDefault="00B361D1" w:rsidP="00B034DC">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4.9</w:t>
            </w:r>
          </w:p>
        </w:tc>
        <w:tc>
          <w:tcPr>
            <w:tcW w:w="8977" w:type="dxa"/>
            <w:gridSpan w:val="5"/>
            <w:vMerge/>
            <w:tcBorders>
              <w:left w:val="single" w:sz="4" w:space="0" w:color="auto"/>
              <w:bottom w:val="single" w:sz="4" w:space="0" w:color="auto"/>
            </w:tcBorders>
          </w:tcPr>
          <w:p w:rsidR="00B361D1" w:rsidRPr="00B034DC" w:rsidRDefault="00B361D1" w:rsidP="00B034DC">
            <w:pPr>
              <w:widowControl w:val="0"/>
              <w:autoSpaceDE w:val="0"/>
              <w:autoSpaceDN w:val="0"/>
              <w:adjustRightInd w:val="0"/>
              <w:spacing w:after="0" w:line="240" w:lineRule="auto"/>
              <w:ind w:left="-108" w:right="-117"/>
              <w:jc w:val="both"/>
              <w:rPr>
                <w:rFonts w:ascii="Times New Roman" w:eastAsia="Times New Roman" w:hAnsi="Times New Roman" w:cs="Times New Roman"/>
                <w:sz w:val="18"/>
                <w:szCs w:val="18"/>
              </w:rPr>
            </w:pPr>
          </w:p>
        </w:tc>
      </w:tr>
    </w:tbl>
    <w:p w:rsidR="00B034DC" w:rsidRDefault="00B034DC" w:rsidP="009A6493">
      <w:pPr>
        <w:pStyle w:val="S1"/>
      </w:pPr>
    </w:p>
    <w:p w:rsidR="00B034DC" w:rsidRDefault="00B034DC">
      <w:pPr>
        <w:rPr>
          <w:rFonts w:ascii="Times New Roman" w:eastAsia="GOST Type AU" w:hAnsi="Times New Roman" w:cs="Times New Roman"/>
          <w:b/>
          <w:bCs/>
          <w:color w:val="000000"/>
          <w:sz w:val="24"/>
          <w:szCs w:val="20"/>
          <w:lang w:eastAsia="ar-SA"/>
        </w:rPr>
      </w:pPr>
      <w:r>
        <w:br w:type="page"/>
      </w:r>
    </w:p>
    <w:p w:rsidR="00ED2E64" w:rsidRDefault="007B7A8E" w:rsidP="008F733B">
      <w:pPr>
        <w:spacing w:after="0" w:line="240" w:lineRule="auto"/>
        <w:contextualSpacing/>
        <w:jc w:val="center"/>
        <w:rPr>
          <w:rFonts w:ascii="Times New Roman" w:eastAsia="GOST Type AU" w:hAnsi="Times New Roman" w:cs="Times New Roman"/>
          <w:b/>
          <w:bCs/>
          <w:color w:val="000000"/>
          <w:sz w:val="24"/>
          <w:szCs w:val="20"/>
          <w:lang w:eastAsia="ar-SA"/>
        </w:rPr>
      </w:pPr>
      <w:r w:rsidRPr="00B034DC">
        <w:rPr>
          <w:rFonts w:ascii="Times New Roman" w:eastAsia="GOST Type AU" w:hAnsi="Times New Roman" w:cs="Times New Roman"/>
          <w:b/>
          <w:bCs/>
          <w:color w:val="000000"/>
          <w:sz w:val="24"/>
          <w:szCs w:val="20"/>
          <w:lang w:eastAsia="ar-SA"/>
        </w:rPr>
        <w:lastRenderedPageBreak/>
        <w:t>Статья 24.</w:t>
      </w:r>
      <w:r w:rsidR="00CB6C3F">
        <w:rPr>
          <w:rFonts w:ascii="Times New Roman" w:eastAsia="GOST Type AU" w:hAnsi="Times New Roman" w:cs="Times New Roman"/>
          <w:b/>
          <w:bCs/>
          <w:color w:val="000000"/>
          <w:sz w:val="24"/>
          <w:szCs w:val="20"/>
          <w:lang w:eastAsia="ar-SA"/>
        </w:rPr>
        <w:t>4</w:t>
      </w:r>
      <w:r w:rsidRPr="00B034DC">
        <w:rPr>
          <w:rFonts w:ascii="Times New Roman" w:eastAsia="GOST Type AU" w:hAnsi="Times New Roman" w:cs="Times New Roman"/>
          <w:b/>
          <w:bCs/>
          <w:color w:val="000000"/>
          <w:sz w:val="24"/>
          <w:szCs w:val="20"/>
          <w:lang w:eastAsia="ar-SA"/>
        </w:rPr>
        <w:t xml:space="preserve"> Градостроительные регламенты. </w:t>
      </w:r>
      <w:r w:rsidR="00ED2E64" w:rsidRPr="00ED2E64">
        <w:rPr>
          <w:rFonts w:ascii="Times New Roman" w:eastAsia="GOST Type AU" w:hAnsi="Times New Roman" w:cs="Times New Roman"/>
          <w:b/>
          <w:bCs/>
          <w:color w:val="000000"/>
          <w:sz w:val="24"/>
          <w:szCs w:val="20"/>
          <w:lang w:eastAsia="ar-SA"/>
        </w:rPr>
        <w:t>Производственная зона, зона инженерной и транспортной инфраструктур</w:t>
      </w:r>
    </w:p>
    <w:p w:rsidR="00ED2E64" w:rsidRDefault="00ED2E64" w:rsidP="008F733B">
      <w:pPr>
        <w:spacing w:after="0" w:line="240" w:lineRule="auto"/>
        <w:contextualSpacing/>
        <w:jc w:val="center"/>
        <w:rPr>
          <w:rFonts w:ascii="Times New Roman" w:eastAsia="GOST Type AU" w:hAnsi="Times New Roman" w:cs="Times New Roman"/>
          <w:b/>
          <w:bCs/>
          <w:color w:val="000000"/>
          <w:sz w:val="24"/>
          <w:szCs w:val="20"/>
          <w:lang w:eastAsia="ar-SA"/>
        </w:rPr>
      </w:pPr>
    </w:p>
    <w:p w:rsidR="00CB6C3F" w:rsidRPr="00CB6C3F" w:rsidRDefault="00CB6C3F" w:rsidP="008F733B">
      <w:pPr>
        <w:spacing w:after="0" w:line="240" w:lineRule="auto"/>
        <w:ind w:firstLine="851"/>
        <w:contextualSpacing/>
        <w:jc w:val="both"/>
        <w:rPr>
          <w:rFonts w:ascii="Times New Roman" w:eastAsia="Times New Roman" w:hAnsi="Times New Roman" w:cs="Times New Roman"/>
          <w:sz w:val="24"/>
          <w:szCs w:val="24"/>
        </w:rPr>
      </w:pPr>
      <w:r w:rsidRPr="00CB6C3F">
        <w:rPr>
          <w:rFonts w:ascii="Times New Roman" w:eastAsia="Times New Roman" w:hAnsi="Times New Roman" w:cs="Times New Roman"/>
          <w:sz w:val="24"/>
          <w:szCs w:val="24"/>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CB6C3F" w:rsidRPr="00CB6C3F" w:rsidRDefault="00CB6C3F" w:rsidP="008F733B">
      <w:pPr>
        <w:spacing w:after="0" w:line="240" w:lineRule="auto"/>
        <w:ind w:firstLine="709"/>
        <w:contextualSpacing/>
        <w:jc w:val="both"/>
        <w:rPr>
          <w:rFonts w:ascii="Times New Roman" w:eastAsia="Times New Roman" w:hAnsi="Times New Roman" w:cs="Times New Roman"/>
          <w:sz w:val="24"/>
          <w:szCs w:val="24"/>
        </w:rPr>
      </w:pPr>
      <w:r w:rsidRPr="00CB6C3F">
        <w:rPr>
          <w:rFonts w:ascii="Times New Roman" w:eastAsia="Times New Roman" w:hAnsi="Times New Roman" w:cs="Times New Roman"/>
          <w:sz w:val="24"/>
          <w:szCs w:val="24"/>
        </w:rPr>
        <w:t>Производственная зона включает территории всех предприятий основного и сопутствующего назначения со всеми их зданиями, сооружениями и коммуникациями.</w:t>
      </w:r>
    </w:p>
    <w:p w:rsidR="00CB6C3F" w:rsidRPr="00CB6C3F" w:rsidRDefault="00CB6C3F" w:rsidP="008F733B">
      <w:pPr>
        <w:spacing w:after="0" w:line="240" w:lineRule="auto"/>
        <w:ind w:firstLine="709"/>
        <w:contextualSpacing/>
        <w:jc w:val="both"/>
        <w:rPr>
          <w:rFonts w:ascii="Times New Roman" w:eastAsia="Times New Roman" w:hAnsi="Times New Roman" w:cs="Times New Roman"/>
          <w:sz w:val="24"/>
          <w:szCs w:val="24"/>
        </w:rPr>
      </w:pPr>
      <w:r w:rsidRPr="00CB6C3F">
        <w:rPr>
          <w:rFonts w:ascii="Times New Roman" w:eastAsia="Times New Roman" w:hAnsi="Times New Roman" w:cs="Times New Roman"/>
          <w:sz w:val="24"/>
          <w:szCs w:val="24"/>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rsidR="00CB6C3F" w:rsidRPr="00CB6C3F" w:rsidRDefault="00CB6C3F" w:rsidP="008F733B">
      <w:pPr>
        <w:numPr>
          <w:ilvl w:val="0"/>
          <w:numId w:val="26"/>
        </w:numPr>
        <w:spacing w:after="0" w:line="240" w:lineRule="auto"/>
        <w:ind w:left="0" w:firstLine="709"/>
        <w:contextualSpacing/>
        <w:jc w:val="both"/>
        <w:rPr>
          <w:rFonts w:ascii="Times New Roman" w:eastAsia="Times New Roman" w:hAnsi="Times New Roman" w:cs="Times New Roman"/>
          <w:sz w:val="24"/>
          <w:szCs w:val="24"/>
        </w:rPr>
      </w:pPr>
      <w:r w:rsidRPr="00CB6C3F">
        <w:rPr>
          <w:rFonts w:ascii="Times New Roman" w:eastAsia="Times New Roman" w:hAnsi="Times New Roman" w:cs="Times New Roman"/>
          <w:sz w:val="24"/>
          <w:szCs w:val="24"/>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CB6C3F" w:rsidRPr="00CB6C3F" w:rsidRDefault="00CB6C3F" w:rsidP="008F733B">
      <w:pPr>
        <w:numPr>
          <w:ilvl w:val="0"/>
          <w:numId w:val="26"/>
        </w:numPr>
        <w:spacing w:after="0" w:line="240" w:lineRule="auto"/>
        <w:ind w:left="0" w:firstLine="709"/>
        <w:contextualSpacing/>
        <w:jc w:val="both"/>
        <w:rPr>
          <w:rFonts w:ascii="Times New Roman" w:eastAsia="Times New Roman" w:hAnsi="Times New Roman" w:cs="Times New Roman"/>
          <w:sz w:val="24"/>
          <w:szCs w:val="24"/>
        </w:rPr>
      </w:pPr>
      <w:r w:rsidRPr="00CB6C3F">
        <w:rPr>
          <w:rFonts w:ascii="Times New Roman" w:eastAsia="Times New Roman" w:hAnsi="Times New Roman" w:cs="Times New Roman"/>
          <w:sz w:val="24"/>
          <w:szCs w:val="24"/>
        </w:rPr>
        <w:t>При размещении и реконструкции предприятий и других объектов на территории производственной зоны необходимо учитывать размеры санитарно-защитных зон.</w:t>
      </w:r>
    </w:p>
    <w:p w:rsidR="00CB6C3F" w:rsidRPr="00CB6C3F" w:rsidRDefault="00CB6C3F" w:rsidP="008F733B">
      <w:pPr>
        <w:numPr>
          <w:ilvl w:val="0"/>
          <w:numId w:val="26"/>
        </w:numPr>
        <w:spacing w:after="0" w:line="240" w:lineRule="auto"/>
        <w:ind w:left="0" w:firstLine="709"/>
        <w:contextualSpacing/>
        <w:jc w:val="both"/>
        <w:rPr>
          <w:rFonts w:ascii="Times New Roman" w:eastAsia="Times New Roman" w:hAnsi="Times New Roman" w:cs="Times New Roman"/>
          <w:sz w:val="24"/>
          <w:szCs w:val="24"/>
        </w:rPr>
      </w:pPr>
      <w:r w:rsidRPr="00CB6C3F">
        <w:rPr>
          <w:rFonts w:ascii="Times New Roman" w:eastAsia="Times New Roman" w:hAnsi="Times New Roman" w:cs="Times New Roman"/>
          <w:sz w:val="24"/>
          <w:szCs w:val="24"/>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CB6C3F" w:rsidRDefault="00CB6C3F" w:rsidP="008F733B">
      <w:pPr>
        <w:spacing w:after="0" w:line="240" w:lineRule="auto"/>
        <w:ind w:firstLine="709"/>
        <w:contextualSpacing/>
        <w:jc w:val="both"/>
        <w:rPr>
          <w:rFonts w:ascii="Times New Roman" w:eastAsia="Times New Roman" w:hAnsi="Times New Roman" w:cs="Times New Roman"/>
          <w:bCs/>
          <w:sz w:val="24"/>
          <w:szCs w:val="24"/>
        </w:rPr>
      </w:pPr>
      <w:r w:rsidRPr="00CB6C3F">
        <w:rPr>
          <w:rFonts w:ascii="Times New Roman" w:eastAsia="Times New Roman" w:hAnsi="Times New Roman" w:cs="Times New Roman"/>
          <w:bCs/>
          <w:sz w:val="24"/>
          <w:szCs w:val="24"/>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B6C3F" w:rsidRDefault="00CB6C3F" w:rsidP="008F733B">
      <w:pPr>
        <w:spacing w:after="0" w:line="240" w:lineRule="auto"/>
        <w:ind w:firstLine="709"/>
        <w:contextualSpacing/>
        <w:jc w:val="both"/>
        <w:rPr>
          <w:rFonts w:ascii="Times New Roman" w:eastAsia="Times New Roman" w:hAnsi="Times New Roman" w:cs="Times New Roman"/>
          <w:bCs/>
          <w:sz w:val="24"/>
          <w:szCs w:val="24"/>
        </w:rPr>
      </w:pPr>
    </w:p>
    <w:p w:rsidR="00CB6C3F" w:rsidRDefault="00CB6C3F" w:rsidP="008F733B">
      <w:pPr>
        <w:spacing w:after="0" w:line="240" w:lineRule="auto"/>
        <w:contextualSpacing/>
        <w:jc w:val="center"/>
        <w:rPr>
          <w:rFonts w:ascii="Times New Roman" w:eastAsia="Times New Roman" w:hAnsi="Times New Roman" w:cs="Times New Roman"/>
          <w:b/>
          <w:bCs/>
          <w:sz w:val="24"/>
          <w:szCs w:val="24"/>
        </w:rPr>
      </w:pPr>
      <w:r w:rsidRPr="00CB6C3F">
        <w:rPr>
          <w:rFonts w:ascii="Times New Roman" w:eastAsia="Times New Roman" w:hAnsi="Times New Roman" w:cs="Times New Roman"/>
          <w:b/>
          <w:bCs/>
          <w:sz w:val="24"/>
          <w:szCs w:val="24"/>
        </w:rPr>
        <w:t>Зона транспортной инфраструктуры Т</w:t>
      </w:r>
    </w:p>
    <w:p w:rsidR="00ED2E64" w:rsidRPr="00CB6C3F" w:rsidRDefault="00ED2E64" w:rsidP="008F733B">
      <w:pPr>
        <w:spacing w:after="0" w:line="240" w:lineRule="auto"/>
        <w:contextualSpacing/>
        <w:jc w:val="center"/>
        <w:rPr>
          <w:rFonts w:ascii="Times New Roman" w:eastAsia="Times New Roman" w:hAnsi="Times New Roman" w:cs="Times New Roman"/>
          <w:b/>
          <w:bCs/>
          <w:sz w:val="24"/>
          <w:szCs w:val="24"/>
        </w:rPr>
      </w:pPr>
    </w:p>
    <w:p w:rsidR="00CB6C3F" w:rsidRPr="00CB6C3F" w:rsidRDefault="00CB6C3F" w:rsidP="008F733B">
      <w:pPr>
        <w:spacing w:after="0" w:line="240" w:lineRule="auto"/>
        <w:ind w:firstLine="709"/>
        <w:contextualSpacing/>
        <w:jc w:val="both"/>
        <w:rPr>
          <w:rFonts w:ascii="Times New Roman" w:eastAsia="Times New Roman" w:hAnsi="Times New Roman" w:cs="Times New Roman"/>
          <w:sz w:val="24"/>
          <w:szCs w:val="28"/>
        </w:rPr>
      </w:pPr>
      <w:r w:rsidRPr="00CB6C3F">
        <w:rPr>
          <w:rFonts w:ascii="Times New Roman" w:eastAsia="Times New Roman" w:hAnsi="Times New Roman" w:cs="Times New Roman"/>
          <w:spacing w:val="-3"/>
          <w:sz w:val="24"/>
          <w:szCs w:val="28"/>
        </w:rPr>
        <w:t>Зона транспортной инфраструктуры</w:t>
      </w:r>
      <w:r w:rsidRPr="00CB6C3F">
        <w:rPr>
          <w:rFonts w:ascii="Times New Roman" w:eastAsia="Times New Roman" w:hAnsi="Times New Roman" w:cs="Times New Roman"/>
          <w:sz w:val="24"/>
          <w:szCs w:val="28"/>
        </w:rPr>
        <w:t xml:space="preserve">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автомобильного и трубопроводного транспорта, связи, а также для установления охранных и санитарно-защитных зон таких объектов.</w:t>
      </w:r>
    </w:p>
    <w:p w:rsidR="00CB6C3F" w:rsidRPr="00CB6C3F" w:rsidRDefault="00CB6C3F" w:rsidP="008F733B">
      <w:pPr>
        <w:spacing w:after="0" w:line="240" w:lineRule="auto"/>
        <w:ind w:firstLine="709"/>
        <w:contextualSpacing/>
        <w:jc w:val="both"/>
        <w:rPr>
          <w:rFonts w:ascii="Times New Roman" w:eastAsia="Times New Roman" w:hAnsi="Times New Roman" w:cs="Times New Roman"/>
          <w:sz w:val="24"/>
          <w:szCs w:val="28"/>
        </w:rPr>
      </w:pPr>
      <w:r w:rsidRPr="00CB6C3F">
        <w:rPr>
          <w:rFonts w:ascii="Times New Roman" w:eastAsia="Times New Roman" w:hAnsi="Times New Roman" w:cs="Times New Roman"/>
          <w:sz w:val="24"/>
          <w:szCs w:val="28"/>
        </w:rPr>
        <w:t>Для предотвращения вредного воздействия объектов инженерной и транспортной инфраструктуры на среду жи</w:t>
      </w:r>
      <w:r>
        <w:rPr>
          <w:rFonts w:ascii="Times New Roman" w:eastAsia="Times New Roman" w:hAnsi="Times New Roman" w:cs="Times New Roman"/>
          <w:sz w:val="24"/>
          <w:szCs w:val="28"/>
        </w:rPr>
        <w:t>знедеятельности, обеспечивается</w:t>
      </w:r>
      <w:r w:rsidRPr="00CB6C3F">
        <w:rPr>
          <w:rFonts w:ascii="Times New Roman" w:eastAsia="Times New Roman" w:hAnsi="Times New Roman" w:cs="Times New Roman"/>
          <w:sz w:val="24"/>
          <w:szCs w:val="28"/>
        </w:rPr>
        <w:t xml:space="preserve"> соблюдение необходимых расстояний от таких объектов и других требований в соответствии с государственными градостроительными и специальными нормативами.</w:t>
      </w:r>
    </w:p>
    <w:p w:rsidR="00CB6C3F" w:rsidRDefault="00CB6C3F" w:rsidP="008F733B">
      <w:pPr>
        <w:spacing w:after="0"/>
        <w:contextualSpacing/>
        <w:jc w:val="center"/>
        <w:rPr>
          <w:rFonts w:ascii="Times New Roman" w:eastAsia="Times New Roman" w:hAnsi="Times New Roman" w:cs="Times New Roman"/>
          <w:bCs/>
          <w:sz w:val="24"/>
          <w:szCs w:val="24"/>
        </w:rPr>
      </w:pPr>
    </w:p>
    <w:p w:rsidR="00ED2E64" w:rsidRPr="00ED2E64" w:rsidRDefault="00ED2E64" w:rsidP="00ED2E64">
      <w:pPr>
        <w:tabs>
          <w:tab w:val="right" w:leader="dot" w:pos="1134"/>
          <w:tab w:val="left" w:pos="9354"/>
        </w:tabs>
        <w:spacing w:after="0" w:line="204" w:lineRule="auto"/>
        <w:contextualSpacing/>
        <w:jc w:val="center"/>
        <w:rPr>
          <w:rFonts w:ascii="Times New Roman" w:eastAsia="GOST Type AU" w:hAnsi="Times New Roman" w:cs="Times New Roman"/>
          <w:b/>
          <w:bCs/>
          <w:color w:val="000000"/>
          <w:sz w:val="24"/>
          <w:szCs w:val="20"/>
          <w:lang w:eastAsia="ar-SA"/>
        </w:rPr>
      </w:pPr>
      <w:r w:rsidRPr="00ED2E64">
        <w:rPr>
          <w:rFonts w:ascii="Times New Roman" w:eastAsia="GOST Type AU" w:hAnsi="Times New Roman" w:cs="Times New Roman"/>
          <w:b/>
          <w:bCs/>
          <w:color w:val="000000"/>
          <w:sz w:val="24"/>
          <w:szCs w:val="20"/>
          <w:lang w:eastAsia="ar-SA"/>
        </w:rPr>
        <w:lastRenderedPageBreak/>
        <w:t>Основные виды разрешенного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42"/>
        <w:gridCol w:w="4003"/>
        <w:gridCol w:w="817"/>
        <w:gridCol w:w="850"/>
        <w:gridCol w:w="851"/>
        <w:gridCol w:w="1276"/>
        <w:gridCol w:w="1701"/>
        <w:gridCol w:w="4299"/>
      </w:tblGrid>
      <w:tr w:rsidR="00ED2E64" w:rsidRPr="00ED2E64" w:rsidTr="00A9249B">
        <w:trPr>
          <w:trHeight w:val="589"/>
        </w:trPr>
        <w:tc>
          <w:tcPr>
            <w:tcW w:w="1242" w:type="dxa"/>
            <w:vMerge w:val="restart"/>
            <w:tcBorders>
              <w:top w:val="single" w:sz="4" w:space="0" w:color="auto"/>
              <w:right w:val="single" w:sz="4" w:space="0" w:color="auto"/>
            </w:tcBorders>
            <w:textDirection w:val="btLr"/>
            <w:vAlign w:val="center"/>
          </w:tcPr>
          <w:p w:rsidR="00ED2E64" w:rsidRPr="00ED2E64" w:rsidRDefault="00ED2E64" w:rsidP="00ED2E64">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Основные виды разрешенного использования земельного участка</w:t>
            </w:r>
          </w:p>
        </w:tc>
        <w:tc>
          <w:tcPr>
            <w:tcW w:w="4003" w:type="dxa"/>
            <w:vMerge w:val="restart"/>
            <w:tcBorders>
              <w:top w:val="single" w:sz="4" w:space="0" w:color="auto"/>
              <w:left w:val="single" w:sz="4" w:space="0" w:color="auto"/>
              <w:right w:val="single" w:sz="4" w:space="0" w:color="auto"/>
            </w:tcBorders>
          </w:tcPr>
          <w:p w:rsidR="00ED2E64" w:rsidRPr="00ED2E64" w:rsidRDefault="00ED2E64" w:rsidP="00ED2E64">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Описание вида разрешенного использования</w:t>
            </w:r>
          </w:p>
          <w:p w:rsidR="00ED2E64" w:rsidRPr="00ED2E64" w:rsidRDefault="00ED2E64" w:rsidP="00ED2E64">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 xml:space="preserve">Код (числовое обозначение) вида </w:t>
            </w:r>
          </w:p>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ED2E64" w:rsidRPr="00ED2E64" w:rsidTr="00A9249B">
        <w:trPr>
          <w:cantSplit/>
          <w:trHeight w:val="1134"/>
        </w:trPr>
        <w:tc>
          <w:tcPr>
            <w:tcW w:w="1242" w:type="dxa"/>
            <w:vMerge/>
            <w:tcBorders>
              <w:right w:val="single" w:sz="4" w:space="0" w:color="auto"/>
            </w:tcBorders>
          </w:tcPr>
          <w:p w:rsidR="00ED2E64" w:rsidRPr="00ED2E64" w:rsidRDefault="00ED2E64" w:rsidP="00ED2E64">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4003" w:type="dxa"/>
            <w:vMerge/>
            <w:tcBorders>
              <w:left w:val="single" w:sz="4" w:space="0" w:color="auto"/>
              <w:right w:val="single" w:sz="4" w:space="0" w:color="auto"/>
            </w:tcBorders>
          </w:tcPr>
          <w:p w:rsidR="00ED2E64" w:rsidRPr="00ED2E64" w:rsidRDefault="00ED2E64" w:rsidP="00ED2E64">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701" w:type="dxa"/>
            <w:gridSpan w:val="2"/>
            <w:tcBorders>
              <w:top w:val="single" w:sz="4" w:space="0" w:color="auto"/>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ED2E64">
              <w:rPr>
                <w:rFonts w:ascii="Times New Roman" w:eastAsia="Times New Roman" w:hAnsi="Times New Roman" w:cs="Times New Roman"/>
                <w:sz w:val="18"/>
                <w:szCs w:val="18"/>
              </w:rPr>
              <w:t xml:space="preserve"> </w:t>
            </w:r>
            <w:r w:rsidRPr="00ED2E64">
              <w:rPr>
                <w:rFonts w:ascii="Times New Roman" w:eastAsia="Times New Roman" w:hAnsi="Times New Roman" w:cs="Times New Roman"/>
                <w:b/>
                <w:sz w:val="18"/>
                <w:szCs w:val="18"/>
              </w:rPr>
              <w:t>кв.м</w:t>
            </w:r>
          </w:p>
        </w:tc>
        <w:tc>
          <w:tcPr>
            <w:tcW w:w="1276" w:type="dxa"/>
            <w:vMerge w:val="restart"/>
            <w:tcBorders>
              <w:top w:val="single" w:sz="4" w:space="0" w:color="auto"/>
              <w:left w:val="single" w:sz="4" w:space="0" w:color="auto"/>
            </w:tcBorders>
            <w:vAlign w:val="center"/>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701" w:type="dxa"/>
            <w:vMerge w:val="restart"/>
            <w:tcBorders>
              <w:top w:val="single" w:sz="4" w:space="0" w:color="auto"/>
              <w:left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99" w:type="dxa"/>
            <w:vMerge w:val="restart"/>
            <w:tcBorders>
              <w:top w:val="single" w:sz="4" w:space="0" w:color="auto"/>
              <w:left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ED2E64" w:rsidRPr="00ED2E64" w:rsidTr="00A9249B">
        <w:trPr>
          <w:cantSplit/>
          <w:trHeight w:val="1421"/>
        </w:trPr>
        <w:tc>
          <w:tcPr>
            <w:tcW w:w="1242" w:type="dxa"/>
            <w:vMerge/>
            <w:tcBorders>
              <w:bottom w:val="single" w:sz="4" w:space="0" w:color="auto"/>
              <w:right w:val="single" w:sz="4" w:space="0" w:color="auto"/>
            </w:tcBorders>
          </w:tcPr>
          <w:p w:rsidR="00ED2E64" w:rsidRPr="00ED2E64" w:rsidRDefault="00ED2E64" w:rsidP="00ED2E64">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4003" w:type="dxa"/>
            <w:vMerge/>
            <w:tcBorders>
              <w:left w:val="single" w:sz="4" w:space="0" w:color="auto"/>
              <w:bottom w:val="single" w:sz="4" w:space="0" w:color="auto"/>
              <w:right w:val="single" w:sz="4" w:space="0" w:color="auto"/>
            </w:tcBorders>
          </w:tcPr>
          <w:p w:rsidR="00ED2E64" w:rsidRPr="00ED2E64" w:rsidRDefault="00ED2E64" w:rsidP="00ED2E64">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850" w:type="dxa"/>
            <w:tcBorders>
              <w:left w:val="single" w:sz="4" w:space="0" w:color="auto"/>
              <w:bottom w:val="single" w:sz="4" w:space="0" w:color="auto"/>
              <w:right w:val="single" w:sz="4" w:space="0" w:color="auto"/>
            </w:tcBorders>
            <w:vAlign w:val="center"/>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ED2E64">
              <w:rPr>
                <w:rFonts w:ascii="Times New Roman" w:eastAsia="Times New Roman" w:hAnsi="Times New Roman" w:cs="Times New Roman"/>
                <w:b/>
                <w:sz w:val="18"/>
                <w:szCs w:val="18"/>
                <w:lang w:val="en-US"/>
              </w:rPr>
              <w:t>min</w:t>
            </w:r>
          </w:p>
        </w:tc>
        <w:tc>
          <w:tcPr>
            <w:tcW w:w="851" w:type="dxa"/>
            <w:tcBorders>
              <w:top w:val="single" w:sz="4" w:space="0" w:color="auto"/>
              <w:left w:val="single" w:sz="4" w:space="0" w:color="auto"/>
              <w:bottom w:val="single" w:sz="4" w:space="0" w:color="auto"/>
            </w:tcBorders>
            <w:vAlign w:val="center"/>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ED2E64">
              <w:rPr>
                <w:rFonts w:ascii="Times New Roman" w:eastAsia="Times New Roman" w:hAnsi="Times New Roman" w:cs="Times New Roman"/>
                <w:b/>
                <w:sz w:val="18"/>
                <w:szCs w:val="18"/>
                <w:lang w:val="en-US"/>
              </w:rPr>
              <w:t>max</w:t>
            </w:r>
          </w:p>
        </w:tc>
        <w:tc>
          <w:tcPr>
            <w:tcW w:w="1276" w:type="dxa"/>
            <w:vMerge/>
            <w:tcBorders>
              <w:left w:val="single" w:sz="4" w:space="0" w:color="auto"/>
              <w:bottom w:val="single" w:sz="4" w:space="0" w:color="auto"/>
            </w:tcBorders>
            <w:vAlign w:val="center"/>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701" w:type="dxa"/>
            <w:vMerge/>
            <w:tcBorders>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99" w:type="dxa"/>
            <w:vMerge/>
            <w:tcBorders>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ED2E64" w:rsidRPr="00ED2E64" w:rsidTr="00A9249B">
        <w:trPr>
          <w:trHeight w:val="251"/>
          <w:tblHeader/>
        </w:trPr>
        <w:tc>
          <w:tcPr>
            <w:tcW w:w="1242" w:type="dxa"/>
            <w:tcBorders>
              <w:top w:val="single" w:sz="4" w:space="0" w:color="auto"/>
              <w:bottom w:val="single" w:sz="4" w:space="0" w:color="auto"/>
              <w:right w:val="single" w:sz="4" w:space="0" w:color="auto"/>
            </w:tcBorders>
          </w:tcPr>
          <w:p w:rsidR="00ED2E64" w:rsidRPr="00ED2E64" w:rsidRDefault="00ED2E64" w:rsidP="00ED2E64">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1</w:t>
            </w:r>
          </w:p>
        </w:tc>
        <w:tc>
          <w:tcPr>
            <w:tcW w:w="4003" w:type="dxa"/>
            <w:tcBorders>
              <w:top w:val="single" w:sz="4" w:space="0" w:color="auto"/>
              <w:left w:val="single" w:sz="4" w:space="0" w:color="auto"/>
              <w:bottom w:val="single" w:sz="4" w:space="0" w:color="auto"/>
              <w:right w:val="single" w:sz="4" w:space="0" w:color="auto"/>
            </w:tcBorders>
          </w:tcPr>
          <w:p w:rsidR="00ED2E64" w:rsidRPr="00ED2E64" w:rsidRDefault="00ED2E64" w:rsidP="00ED2E64">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3</w:t>
            </w:r>
          </w:p>
        </w:tc>
        <w:tc>
          <w:tcPr>
            <w:tcW w:w="850" w:type="dxa"/>
            <w:tcBorders>
              <w:top w:val="single" w:sz="4" w:space="0" w:color="auto"/>
              <w:left w:val="single" w:sz="4" w:space="0" w:color="auto"/>
              <w:bottom w:val="single" w:sz="4" w:space="0" w:color="auto"/>
              <w:right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4</w:t>
            </w:r>
          </w:p>
        </w:tc>
        <w:tc>
          <w:tcPr>
            <w:tcW w:w="851" w:type="dxa"/>
            <w:tcBorders>
              <w:top w:val="single" w:sz="4" w:space="0" w:color="auto"/>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5</w:t>
            </w:r>
          </w:p>
        </w:tc>
        <w:tc>
          <w:tcPr>
            <w:tcW w:w="1276" w:type="dxa"/>
            <w:tcBorders>
              <w:top w:val="single" w:sz="4" w:space="0" w:color="auto"/>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6</w:t>
            </w:r>
          </w:p>
        </w:tc>
        <w:tc>
          <w:tcPr>
            <w:tcW w:w="1701" w:type="dxa"/>
            <w:tcBorders>
              <w:top w:val="single" w:sz="4" w:space="0" w:color="auto"/>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7</w:t>
            </w:r>
          </w:p>
        </w:tc>
        <w:tc>
          <w:tcPr>
            <w:tcW w:w="4299" w:type="dxa"/>
            <w:tcBorders>
              <w:top w:val="single" w:sz="4" w:space="0" w:color="auto"/>
              <w:left w:val="single" w:sz="4" w:space="0" w:color="auto"/>
              <w:bottom w:val="single" w:sz="4" w:space="0" w:color="auto"/>
            </w:tcBorders>
          </w:tcPr>
          <w:p w:rsidR="00ED2E64" w:rsidRPr="00ED2E64" w:rsidRDefault="00ED2E64" w:rsidP="00ED2E64">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ED2E64">
              <w:rPr>
                <w:rFonts w:ascii="Times New Roman" w:eastAsia="Times New Roman" w:hAnsi="Times New Roman" w:cs="Times New Roman"/>
                <w:b/>
                <w:sz w:val="18"/>
                <w:szCs w:val="18"/>
              </w:rPr>
              <w:t>8</w:t>
            </w:r>
          </w:p>
        </w:tc>
      </w:tr>
      <w:tr w:rsidR="00ED2E64" w:rsidRPr="00ED2E64" w:rsidTr="00A9249B">
        <w:trPr>
          <w:trHeight w:val="251"/>
          <w:tblHeader/>
        </w:trPr>
        <w:tc>
          <w:tcPr>
            <w:tcW w:w="1242" w:type="dxa"/>
            <w:tcBorders>
              <w:top w:val="single" w:sz="4" w:space="0" w:color="auto"/>
              <w:bottom w:val="single" w:sz="4" w:space="0" w:color="auto"/>
              <w:right w:val="single" w:sz="4" w:space="0" w:color="auto"/>
            </w:tcBorders>
            <w:vAlign w:val="center"/>
          </w:tcPr>
          <w:p w:rsidR="00ED2E64" w:rsidRPr="00ED2E64" w:rsidRDefault="00ED2E64" w:rsidP="00471742">
            <w:pPr>
              <w:spacing w:after="0" w:line="240" w:lineRule="auto"/>
              <w:contextualSpacing/>
              <w:jc w:val="center"/>
              <w:rPr>
                <w:rFonts w:ascii="Times New Roman" w:hAnsi="Times New Roman" w:cs="Times New Roman"/>
                <w:b/>
                <w:i/>
                <w:sz w:val="20"/>
              </w:rPr>
            </w:pPr>
            <w:r w:rsidRPr="00ED2E64">
              <w:rPr>
                <w:rFonts w:ascii="Times New Roman" w:hAnsi="Times New Roman" w:cs="Times New Roman"/>
                <w:b/>
                <w:i/>
              </w:rPr>
              <w:t>Хранение автотранспорта</w:t>
            </w:r>
          </w:p>
        </w:tc>
        <w:tc>
          <w:tcPr>
            <w:tcW w:w="4003" w:type="dxa"/>
            <w:tcBorders>
              <w:top w:val="single" w:sz="4" w:space="0" w:color="auto"/>
              <w:left w:val="single" w:sz="4" w:space="0" w:color="auto"/>
              <w:bottom w:val="single" w:sz="4" w:space="0" w:color="auto"/>
              <w:right w:val="single" w:sz="4" w:space="0" w:color="auto"/>
            </w:tcBorders>
          </w:tcPr>
          <w:p w:rsidR="00ED2E64" w:rsidRPr="00ED2E64" w:rsidRDefault="00ED2E64" w:rsidP="00471742">
            <w:pPr>
              <w:spacing w:after="0" w:line="240" w:lineRule="auto"/>
              <w:contextualSpacing/>
              <w:jc w:val="both"/>
              <w:rPr>
                <w:rFonts w:ascii="Times New Roman" w:hAnsi="Times New Roman" w:cs="Times New Roman"/>
                <w:sz w:val="20"/>
              </w:rPr>
            </w:pPr>
            <w:r w:rsidRPr="00ED2E64">
              <w:rPr>
                <w:rFonts w:ascii="Times New Roman" w:hAnsi="Times New Roman" w:cs="Times New Roman"/>
                <w:sz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817" w:type="dxa"/>
            <w:tcBorders>
              <w:top w:val="single" w:sz="4" w:space="0" w:color="auto"/>
              <w:left w:val="single" w:sz="4" w:space="0" w:color="auto"/>
              <w:bottom w:val="single" w:sz="4" w:space="0" w:color="auto"/>
            </w:tcBorders>
            <w:vAlign w:val="center"/>
          </w:tcPr>
          <w:p w:rsidR="00ED2E64" w:rsidRPr="00A9249B" w:rsidRDefault="00ED2E64" w:rsidP="00A9249B">
            <w:pPr>
              <w:spacing w:after="0"/>
              <w:contextualSpacing/>
              <w:jc w:val="center"/>
              <w:rPr>
                <w:rFonts w:ascii="Times New Roman" w:hAnsi="Times New Roman" w:cs="Times New Roman"/>
                <w:i/>
                <w:sz w:val="20"/>
                <w:u w:val="single"/>
              </w:rPr>
            </w:pPr>
            <w:r w:rsidRPr="00A9249B">
              <w:rPr>
                <w:rFonts w:ascii="Times New Roman" w:hAnsi="Times New Roman" w:cs="Times New Roman"/>
                <w:i/>
                <w:sz w:val="20"/>
                <w:u w:val="single"/>
              </w:rPr>
              <w:t>2.7.1</w:t>
            </w:r>
          </w:p>
        </w:tc>
        <w:tc>
          <w:tcPr>
            <w:tcW w:w="850" w:type="dxa"/>
            <w:tcBorders>
              <w:top w:val="single" w:sz="4" w:space="0" w:color="auto"/>
              <w:left w:val="single" w:sz="4" w:space="0" w:color="auto"/>
              <w:bottom w:val="single" w:sz="4" w:space="0" w:color="auto"/>
            </w:tcBorders>
            <w:vAlign w:val="center"/>
          </w:tcPr>
          <w:p w:rsidR="00ED2E64" w:rsidRPr="00ED2E64" w:rsidRDefault="00ED2E64"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tc>
          <w:tcPr>
            <w:tcW w:w="851" w:type="dxa"/>
            <w:tcBorders>
              <w:top w:val="single" w:sz="4" w:space="0" w:color="auto"/>
              <w:left w:val="single" w:sz="4" w:space="0" w:color="auto"/>
              <w:bottom w:val="single" w:sz="4" w:space="0" w:color="auto"/>
            </w:tcBorders>
            <w:vAlign w:val="center"/>
          </w:tcPr>
          <w:p w:rsidR="00ED2E64" w:rsidRPr="00ED2E64" w:rsidRDefault="00ED2E64"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5 000</w:t>
            </w:r>
          </w:p>
        </w:tc>
        <w:tc>
          <w:tcPr>
            <w:tcW w:w="7276" w:type="dxa"/>
            <w:gridSpan w:val="3"/>
            <w:tcBorders>
              <w:top w:val="single" w:sz="4" w:space="0" w:color="auto"/>
              <w:left w:val="single" w:sz="4" w:space="0" w:color="auto"/>
              <w:bottom w:val="single" w:sz="4" w:space="0" w:color="auto"/>
            </w:tcBorders>
            <w:vAlign w:val="center"/>
          </w:tcPr>
          <w:p w:rsidR="00ED2E64" w:rsidRPr="00ED2E64" w:rsidRDefault="00ED2E64"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ED2E64">
              <w:rPr>
                <w:rFonts w:ascii="Times New Roman" w:eastAsia="Times New Roman" w:hAnsi="Times New Roman" w:cs="Times New Roman"/>
                <w:sz w:val="18"/>
                <w:szCs w:val="18"/>
              </w:rPr>
              <w:t>Не подлежит установлению</w:t>
            </w:r>
          </w:p>
        </w:tc>
      </w:tr>
      <w:tr w:rsidR="00A9249B" w:rsidRPr="00ED2E64" w:rsidTr="00A9249B">
        <w:trPr>
          <w:trHeight w:val="251"/>
          <w:tblHeader/>
        </w:trPr>
        <w:tc>
          <w:tcPr>
            <w:tcW w:w="1242" w:type="dxa"/>
            <w:tcBorders>
              <w:top w:val="single" w:sz="4" w:space="0" w:color="auto"/>
              <w:bottom w:val="single" w:sz="4" w:space="0" w:color="auto"/>
              <w:right w:val="single" w:sz="4" w:space="0" w:color="auto"/>
            </w:tcBorders>
            <w:vAlign w:val="center"/>
          </w:tcPr>
          <w:p w:rsidR="00A9249B" w:rsidRPr="00A9249B" w:rsidRDefault="00A9249B" w:rsidP="00471742">
            <w:pPr>
              <w:pStyle w:val="ConsPlusNormal"/>
              <w:ind w:firstLine="0"/>
              <w:jc w:val="center"/>
              <w:rPr>
                <w:rFonts w:ascii="Times New Roman" w:hAnsi="Times New Roman" w:cs="Times New Roman"/>
                <w:b/>
                <w:i/>
              </w:rPr>
            </w:pPr>
            <w:r w:rsidRPr="00A9249B">
              <w:rPr>
                <w:rFonts w:ascii="Times New Roman" w:hAnsi="Times New Roman" w:cs="Times New Roman"/>
                <w:b/>
                <w:i/>
                <w:sz w:val="22"/>
              </w:rPr>
              <w:t>Служебные гаражи</w:t>
            </w:r>
          </w:p>
        </w:tc>
        <w:tc>
          <w:tcPr>
            <w:tcW w:w="4003" w:type="dxa"/>
            <w:tcBorders>
              <w:top w:val="single" w:sz="4" w:space="0" w:color="auto"/>
              <w:left w:val="single" w:sz="4" w:space="0" w:color="auto"/>
              <w:bottom w:val="single" w:sz="4" w:space="0" w:color="auto"/>
              <w:right w:val="single" w:sz="4" w:space="0" w:color="auto"/>
            </w:tcBorders>
          </w:tcPr>
          <w:p w:rsidR="00A9249B" w:rsidRPr="00B82B8B" w:rsidRDefault="00A9249B" w:rsidP="00471742">
            <w:pPr>
              <w:pStyle w:val="ConsPlusNormal"/>
              <w:ind w:firstLine="0"/>
              <w:jc w:val="both"/>
              <w:rPr>
                <w:rFonts w:ascii="Times New Roman" w:hAnsi="Times New Roman" w:cs="Times New Roman"/>
              </w:rPr>
            </w:pPr>
            <w:r w:rsidRPr="00B82B8B">
              <w:rPr>
                <w:rFonts w:ascii="Times New Roman" w:hAnsi="Times New Roman" w:cs="Times New Roman"/>
              </w:rPr>
              <w:t xml:space="preserve">Размещение постоянных или временных гаражей, стоянок для хранения служебного автотранспорта, используемого в целях осуществления </w:t>
            </w:r>
            <w:r w:rsidRPr="00BB6A65">
              <w:rPr>
                <w:rFonts w:ascii="Times New Roman" w:hAnsi="Times New Roman" w:cs="Times New Roman"/>
              </w:rPr>
              <w:t xml:space="preserve">видов деятельности, предусмотренных видами разрешенного использования с </w:t>
            </w:r>
            <w:hyperlink w:anchor="Par190" w:tooltip="3.0" w:history="1">
              <w:r w:rsidRPr="00BB6A65">
                <w:rPr>
                  <w:rFonts w:ascii="Times New Roman" w:hAnsi="Times New Roman" w:cs="Times New Roman"/>
                </w:rPr>
                <w:t>кодами 3.0</w:t>
              </w:r>
            </w:hyperlink>
            <w:r w:rsidRPr="00BB6A65">
              <w:rPr>
                <w:rFonts w:ascii="Times New Roman" w:hAnsi="Times New Roman" w:cs="Times New Roman"/>
              </w:rPr>
              <w:t xml:space="preserve">, </w:t>
            </w:r>
            <w:hyperlink w:anchor="Par333" w:tooltip="4.0" w:history="1">
              <w:r w:rsidRPr="00BB6A65">
                <w:rPr>
                  <w:rFonts w:ascii="Times New Roman" w:hAnsi="Times New Roman" w:cs="Times New Roman"/>
                </w:rPr>
                <w:t>4.0</w:t>
              </w:r>
            </w:hyperlink>
            <w:r w:rsidRPr="00BB6A65">
              <w:rPr>
                <w:rFonts w:ascii="Times New Roman" w:hAnsi="Times New Roman" w:cs="Times New Roman"/>
              </w:rPr>
              <w:t>, а также для стоянки и хранения транспортных средств общего пользования, в том числе в депо</w:t>
            </w:r>
          </w:p>
        </w:tc>
        <w:tc>
          <w:tcPr>
            <w:tcW w:w="817" w:type="dxa"/>
            <w:tcBorders>
              <w:top w:val="single" w:sz="4" w:space="0" w:color="auto"/>
              <w:left w:val="single" w:sz="4" w:space="0" w:color="auto"/>
              <w:bottom w:val="single" w:sz="4" w:space="0" w:color="auto"/>
            </w:tcBorders>
            <w:vAlign w:val="center"/>
          </w:tcPr>
          <w:p w:rsidR="00A9249B" w:rsidRPr="00A9249B" w:rsidRDefault="00A9249B" w:rsidP="00A9249B">
            <w:pPr>
              <w:pStyle w:val="afff2"/>
              <w:rPr>
                <w:i/>
                <w:sz w:val="20"/>
                <w:szCs w:val="20"/>
                <w:u w:val="single"/>
              </w:rPr>
            </w:pPr>
            <w:r w:rsidRPr="00A9249B">
              <w:rPr>
                <w:i/>
                <w:sz w:val="20"/>
                <w:szCs w:val="20"/>
                <w:u w:val="single"/>
              </w:rPr>
              <w:t>4.9</w:t>
            </w:r>
          </w:p>
        </w:tc>
        <w:tc>
          <w:tcPr>
            <w:tcW w:w="8977" w:type="dxa"/>
            <w:gridSpan w:val="5"/>
            <w:tcBorders>
              <w:top w:val="single" w:sz="4" w:space="0" w:color="auto"/>
              <w:left w:val="single" w:sz="4" w:space="0" w:color="auto"/>
              <w:bottom w:val="single" w:sz="4" w:space="0" w:color="auto"/>
            </w:tcBorders>
            <w:vAlign w:val="center"/>
          </w:tcPr>
          <w:p w:rsidR="00A9249B" w:rsidRPr="00ED2E64" w:rsidRDefault="00A9249B"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ED2E64">
              <w:rPr>
                <w:rFonts w:ascii="Times New Roman" w:eastAsia="Times New Roman" w:hAnsi="Times New Roman" w:cs="Times New Roman"/>
                <w:sz w:val="18"/>
                <w:szCs w:val="18"/>
              </w:rPr>
              <w:t>Не подлежит установлению</w:t>
            </w:r>
          </w:p>
        </w:tc>
      </w:tr>
      <w:tr w:rsidR="00A9249B" w:rsidRPr="00ED2E64" w:rsidTr="008F733B">
        <w:trPr>
          <w:trHeight w:val="1410"/>
          <w:tblHeader/>
        </w:trPr>
        <w:tc>
          <w:tcPr>
            <w:tcW w:w="1242" w:type="dxa"/>
            <w:tcBorders>
              <w:top w:val="single" w:sz="4" w:space="0" w:color="auto"/>
              <w:bottom w:val="single" w:sz="4" w:space="0" w:color="auto"/>
              <w:right w:val="single" w:sz="4" w:space="0" w:color="auto"/>
            </w:tcBorders>
            <w:vAlign w:val="center"/>
          </w:tcPr>
          <w:p w:rsidR="00A9249B" w:rsidRPr="00A9249B" w:rsidRDefault="00A9249B" w:rsidP="00471742">
            <w:pPr>
              <w:spacing w:line="240" w:lineRule="auto"/>
              <w:jc w:val="center"/>
              <w:rPr>
                <w:rFonts w:ascii="Times New Roman" w:hAnsi="Times New Roman" w:cs="Times New Roman"/>
                <w:b/>
                <w:i/>
                <w:sz w:val="20"/>
                <w:szCs w:val="20"/>
              </w:rPr>
            </w:pPr>
            <w:r w:rsidRPr="00A9249B">
              <w:rPr>
                <w:rFonts w:ascii="Times New Roman" w:hAnsi="Times New Roman" w:cs="Times New Roman"/>
                <w:b/>
                <w:i/>
                <w:szCs w:val="20"/>
              </w:rPr>
              <w:t>Объекты дорожного сервиса</w:t>
            </w:r>
          </w:p>
        </w:tc>
        <w:tc>
          <w:tcPr>
            <w:tcW w:w="4003" w:type="dxa"/>
            <w:tcBorders>
              <w:top w:val="single" w:sz="4" w:space="0" w:color="auto"/>
              <w:left w:val="single" w:sz="4" w:space="0" w:color="auto"/>
              <w:bottom w:val="single" w:sz="4" w:space="0" w:color="auto"/>
              <w:right w:val="single" w:sz="4" w:space="0" w:color="auto"/>
            </w:tcBorders>
            <w:vAlign w:val="center"/>
          </w:tcPr>
          <w:p w:rsidR="00A9249B" w:rsidRPr="00A9249B" w:rsidRDefault="00A9249B" w:rsidP="00471742">
            <w:pPr>
              <w:spacing w:line="240" w:lineRule="auto"/>
              <w:jc w:val="both"/>
              <w:rPr>
                <w:rFonts w:ascii="Times New Roman" w:hAnsi="Times New Roman" w:cs="Times New Roman"/>
                <w:sz w:val="20"/>
                <w:szCs w:val="20"/>
              </w:rPr>
            </w:pPr>
            <w:r w:rsidRPr="00A9249B">
              <w:rPr>
                <w:rFonts w:ascii="Times New Roman" w:hAnsi="Times New Roman" w:cs="Times New Roman"/>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817" w:type="dxa"/>
            <w:tcBorders>
              <w:top w:val="single" w:sz="4" w:space="0" w:color="auto"/>
              <w:left w:val="single" w:sz="4" w:space="0" w:color="auto"/>
              <w:bottom w:val="single" w:sz="4" w:space="0" w:color="auto"/>
            </w:tcBorders>
            <w:vAlign w:val="center"/>
          </w:tcPr>
          <w:p w:rsidR="00A9249B" w:rsidRPr="00A9249B" w:rsidRDefault="00A9249B" w:rsidP="00A9249B">
            <w:pPr>
              <w:jc w:val="center"/>
              <w:rPr>
                <w:rFonts w:ascii="Times New Roman" w:hAnsi="Times New Roman" w:cs="Times New Roman"/>
                <w:i/>
                <w:sz w:val="20"/>
                <w:szCs w:val="20"/>
                <w:u w:val="single"/>
              </w:rPr>
            </w:pPr>
            <w:r w:rsidRPr="00A9249B">
              <w:rPr>
                <w:rFonts w:ascii="Times New Roman" w:hAnsi="Times New Roman" w:cs="Times New Roman"/>
                <w:i/>
                <w:sz w:val="20"/>
                <w:szCs w:val="20"/>
                <w:u w:val="single"/>
              </w:rPr>
              <w:t>4.9.1</w:t>
            </w:r>
          </w:p>
        </w:tc>
        <w:tc>
          <w:tcPr>
            <w:tcW w:w="8977" w:type="dxa"/>
            <w:gridSpan w:val="5"/>
            <w:tcBorders>
              <w:top w:val="single" w:sz="4" w:space="0" w:color="auto"/>
              <w:left w:val="single" w:sz="4" w:space="0" w:color="auto"/>
              <w:bottom w:val="single" w:sz="4" w:space="0" w:color="auto"/>
            </w:tcBorders>
            <w:vAlign w:val="center"/>
          </w:tcPr>
          <w:p w:rsidR="00A9249B" w:rsidRPr="00A9249B" w:rsidRDefault="00A9249B"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20"/>
                <w:szCs w:val="20"/>
              </w:rPr>
            </w:pPr>
            <w:r w:rsidRPr="00ED2E64">
              <w:rPr>
                <w:rFonts w:ascii="Times New Roman" w:eastAsia="Times New Roman" w:hAnsi="Times New Roman" w:cs="Times New Roman"/>
                <w:sz w:val="18"/>
                <w:szCs w:val="18"/>
              </w:rPr>
              <w:t>Не подлежит установлению</w:t>
            </w:r>
          </w:p>
        </w:tc>
      </w:tr>
      <w:tr w:rsidR="00A9249B" w:rsidRPr="00ED2E64" w:rsidTr="00A9249B">
        <w:trPr>
          <w:trHeight w:val="1590"/>
          <w:tblHeader/>
        </w:trPr>
        <w:tc>
          <w:tcPr>
            <w:tcW w:w="1242" w:type="dxa"/>
            <w:tcBorders>
              <w:top w:val="single" w:sz="4" w:space="0" w:color="auto"/>
              <w:bottom w:val="single" w:sz="4" w:space="0" w:color="auto"/>
              <w:right w:val="single" w:sz="4" w:space="0" w:color="auto"/>
            </w:tcBorders>
            <w:vAlign w:val="center"/>
          </w:tcPr>
          <w:p w:rsidR="00A9249B" w:rsidRPr="00471742" w:rsidRDefault="00A9249B" w:rsidP="00471742">
            <w:pPr>
              <w:spacing w:line="240" w:lineRule="auto"/>
              <w:jc w:val="center"/>
              <w:rPr>
                <w:rFonts w:ascii="Times New Roman" w:hAnsi="Times New Roman" w:cs="Times New Roman"/>
                <w:b/>
                <w:i/>
                <w:sz w:val="20"/>
                <w:szCs w:val="20"/>
              </w:rPr>
            </w:pPr>
            <w:r w:rsidRPr="00471742">
              <w:rPr>
                <w:rFonts w:ascii="Times New Roman" w:hAnsi="Times New Roman" w:cs="Times New Roman"/>
                <w:b/>
                <w:i/>
                <w:sz w:val="20"/>
                <w:szCs w:val="20"/>
              </w:rPr>
              <w:lastRenderedPageBreak/>
              <w:t>Стоянка транспортных средств</w:t>
            </w:r>
          </w:p>
        </w:tc>
        <w:tc>
          <w:tcPr>
            <w:tcW w:w="4003" w:type="dxa"/>
            <w:tcBorders>
              <w:top w:val="single" w:sz="4" w:space="0" w:color="auto"/>
              <w:left w:val="single" w:sz="4" w:space="0" w:color="auto"/>
              <w:bottom w:val="single" w:sz="4" w:space="0" w:color="auto"/>
              <w:right w:val="single" w:sz="4" w:space="0" w:color="auto"/>
            </w:tcBorders>
            <w:vAlign w:val="center"/>
          </w:tcPr>
          <w:p w:rsidR="00A9249B" w:rsidRPr="00A9249B" w:rsidRDefault="00A9249B" w:rsidP="00471742">
            <w:pPr>
              <w:spacing w:line="240" w:lineRule="auto"/>
              <w:jc w:val="both"/>
              <w:rPr>
                <w:rFonts w:ascii="Times New Roman" w:hAnsi="Times New Roman" w:cs="Times New Roman"/>
                <w:sz w:val="18"/>
                <w:szCs w:val="18"/>
              </w:rPr>
            </w:pPr>
            <w:r w:rsidRPr="00A9249B">
              <w:rPr>
                <w:rFonts w:ascii="Times New Roman" w:hAnsi="Times New Roman" w:cs="Times New Roman"/>
                <w:sz w:val="18"/>
                <w:szCs w:val="18"/>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817" w:type="dxa"/>
            <w:tcBorders>
              <w:top w:val="single" w:sz="4" w:space="0" w:color="auto"/>
              <w:left w:val="single" w:sz="4" w:space="0" w:color="auto"/>
              <w:bottom w:val="single" w:sz="4" w:space="0" w:color="auto"/>
            </w:tcBorders>
            <w:vAlign w:val="center"/>
          </w:tcPr>
          <w:p w:rsidR="00A9249B" w:rsidRPr="00A9249B" w:rsidRDefault="00A9249B" w:rsidP="00471742">
            <w:pPr>
              <w:spacing w:line="240" w:lineRule="auto"/>
              <w:jc w:val="center"/>
              <w:rPr>
                <w:rFonts w:ascii="Times New Roman" w:hAnsi="Times New Roman" w:cs="Times New Roman"/>
                <w:i/>
                <w:sz w:val="18"/>
                <w:szCs w:val="18"/>
                <w:u w:val="single"/>
              </w:rPr>
            </w:pPr>
            <w:r w:rsidRPr="00A9249B">
              <w:rPr>
                <w:rFonts w:ascii="Times New Roman" w:hAnsi="Times New Roman" w:cs="Times New Roman"/>
                <w:i/>
                <w:sz w:val="18"/>
                <w:szCs w:val="18"/>
                <w:u w:val="single"/>
              </w:rPr>
              <w:t>4.9.2</w:t>
            </w:r>
          </w:p>
        </w:tc>
        <w:tc>
          <w:tcPr>
            <w:tcW w:w="850" w:type="dxa"/>
            <w:tcBorders>
              <w:top w:val="single" w:sz="4" w:space="0" w:color="auto"/>
              <w:left w:val="single" w:sz="4" w:space="0" w:color="auto"/>
              <w:bottom w:val="single" w:sz="4" w:space="0" w:color="auto"/>
            </w:tcBorders>
            <w:vAlign w:val="center"/>
          </w:tcPr>
          <w:p w:rsidR="00A9249B" w:rsidRPr="00A9249B" w:rsidRDefault="00A9249B"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c>
          <w:tcPr>
            <w:tcW w:w="851" w:type="dxa"/>
            <w:tcBorders>
              <w:top w:val="single" w:sz="4" w:space="0" w:color="auto"/>
              <w:left w:val="single" w:sz="4" w:space="0" w:color="auto"/>
              <w:bottom w:val="single" w:sz="4" w:space="0" w:color="auto"/>
            </w:tcBorders>
            <w:vAlign w:val="center"/>
          </w:tcPr>
          <w:p w:rsidR="00A9249B" w:rsidRPr="00A9249B" w:rsidRDefault="00A9249B"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20 000</w:t>
            </w:r>
          </w:p>
        </w:tc>
        <w:tc>
          <w:tcPr>
            <w:tcW w:w="7276" w:type="dxa"/>
            <w:gridSpan w:val="3"/>
            <w:tcBorders>
              <w:top w:val="single" w:sz="4" w:space="0" w:color="auto"/>
              <w:left w:val="single" w:sz="4" w:space="0" w:color="auto"/>
              <w:bottom w:val="single" w:sz="4" w:space="0" w:color="auto"/>
            </w:tcBorders>
            <w:vAlign w:val="center"/>
          </w:tcPr>
          <w:p w:rsidR="00A9249B" w:rsidRPr="00A9249B" w:rsidRDefault="00A9249B"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A9249B">
              <w:rPr>
                <w:rFonts w:ascii="Times New Roman" w:eastAsia="Times New Roman" w:hAnsi="Times New Roman" w:cs="Times New Roman"/>
                <w:sz w:val="18"/>
                <w:szCs w:val="18"/>
              </w:rPr>
              <w:t>Не подлежит установлению</w:t>
            </w:r>
          </w:p>
        </w:tc>
      </w:tr>
      <w:tr w:rsidR="00A9249B" w:rsidRPr="00ED2E64" w:rsidTr="00A9249B">
        <w:trPr>
          <w:trHeight w:val="251"/>
          <w:tblHeader/>
        </w:trPr>
        <w:tc>
          <w:tcPr>
            <w:tcW w:w="1242" w:type="dxa"/>
            <w:tcBorders>
              <w:top w:val="single" w:sz="4" w:space="0" w:color="auto"/>
              <w:bottom w:val="single" w:sz="4" w:space="0" w:color="auto"/>
              <w:right w:val="single" w:sz="4" w:space="0" w:color="auto"/>
            </w:tcBorders>
            <w:vAlign w:val="center"/>
          </w:tcPr>
          <w:p w:rsidR="00A9249B" w:rsidRPr="00471742" w:rsidRDefault="00A9249B" w:rsidP="00471742">
            <w:pPr>
              <w:pStyle w:val="aff1"/>
              <w:ind w:left="-108" w:right="-108"/>
              <w:jc w:val="center"/>
              <w:rPr>
                <w:rFonts w:ascii="Times New Roman" w:hAnsi="Times New Roman" w:cs="Times New Roman"/>
                <w:b/>
                <w:i/>
                <w:sz w:val="20"/>
                <w:szCs w:val="20"/>
              </w:rPr>
            </w:pPr>
            <w:r w:rsidRPr="00471742">
              <w:rPr>
                <w:rFonts w:ascii="Times New Roman" w:hAnsi="Times New Roman" w:cs="Times New Roman"/>
                <w:b/>
                <w:i/>
                <w:sz w:val="20"/>
                <w:szCs w:val="20"/>
              </w:rPr>
              <w:t>Автомобильный транспорт</w:t>
            </w:r>
          </w:p>
        </w:tc>
        <w:tc>
          <w:tcPr>
            <w:tcW w:w="4003" w:type="dxa"/>
            <w:tcBorders>
              <w:top w:val="single" w:sz="4" w:space="0" w:color="auto"/>
              <w:left w:val="single" w:sz="4" w:space="0" w:color="auto"/>
              <w:bottom w:val="single" w:sz="4" w:space="0" w:color="auto"/>
              <w:right w:val="single" w:sz="4" w:space="0" w:color="auto"/>
            </w:tcBorders>
            <w:vAlign w:val="center"/>
          </w:tcPr>
          <w:p w:rsidR="00A9249B" w:rsidRPr="00A9249B" w:rsidRDefault="00A9249B" w:rsidP="00471742">
            <w:pPr>
              <w:pStyle w:val="aff1"/>
              <w:rPr>
                <w:rFonts w:ascii="Times New Roman" w:hAnsi="Times New Roman" w:cs="Times New Roman"/>
                <w:sz w:val="20"/>
                <w:szCs w:val="20"/>
              </w:rPr>
            </w:pPr>
            <w:r w:rsidRPr="00A9249B">
              <w:rPr>
                <w:rFonts w:ascii="Times New Roman" w:hAnsi="Times New Roman" w:cs="Times New Roman"/>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c>
          <w:tcPr>
            <w:tcW w:w="817" w:type="dxa"/>
            <w:tcBorders>
              <w:top w:val="single" w:sz="4" w:space="0" w:color="auto"/>
              <w:left w:val="single" w:sz="4" w:space="0" w:color="auto"/>
              <w:bottom w:val="single" w:sz="4" w:space="0" w:color="auto"/>
            </w:tcBorders>
            <w:vAlign w:val="center"/>
          </w:tcPr>
          <w:p w:rsidR="00A9249B" w:rsidRPr="00A9249B" w:rsidRDefault="00A9249B" w:rsidP="00471742">
            <w:pPr>
              <w:pStyle w:val="afff2"/>
              <w:rPr>
                <w:i/>
                <w:sz w:val="20"/>
                <w:szCs w:val="20"/>
                <w:u w:val="single"/>
              </w:rPr>
            </w:pPr>
            <w:r w:rsidRPr="00A9249B">
              <w:rPr>
                <w:i/>
                <w:sz w:val="20"/>
                <w:szCs w:val="20"/>
                <w:u w:val="single"/>
              </w:rPr>
              <w:t>7.2</w:t>
            </w:r>
          </w:p>
        </w:tc>
        <w:tc>
          <w:tcPr>
            <w:tcW w:w="8977" w:type="dxa"/>
            <w:gridSpan w:val="5"/>
            <w:tcBorders>
              <w:top w:val="single" w:sz="4" w:space="0" w:color="auto"/>
              <w:left w:val="single" w:sz="4" w:space="0" w:color="auto"/>
              <w:bottom w:val="single" w:sz="4" w:space="0" w:color="auto"/>
            </w:tcBorders>
            <w:vAlign w:val="center"/>
          </w:tcPr>
          <w:p w:rsidR="00A9249B" w:rsidRPr="00A9249B" w:rsidRDefault="00A9249B"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A9249B">
              <w:rPr>
                <w:rFonts w:ascii="Times New Roman" w:eastAsia="Times New Roman" w:hAnsi="Times New Roman" w:cs="Times New Roman"/>
                <w:sz w:val="18"/>
                <w:szCs w:val="18"/>
              </w:rPr>
              <w:t>Не подлежит установлению</w:t>
            </w:r>
          </w:p>
        </w:tc>
      </w:tr>
      <w:tr w:rsidR="00A9249B" w:rsidRPr="00ED2E64" w:rsidTr="00A9249B">
        <w:trPr>
          <w:trHeight w:val="251"/>
          <w:tblHeader/>
        </w:trPr>
        <w:tc>
          <w:tcPr>
            <w:tcW w:w="1242" w:type="dxa"/>
            <w:tcBorders>
              <w:top w:val="single" w:sz="4" w:space="0" w:color="auto"/>
              <w:bottom w:val="single" w:sz="4" w:space="0" w:color="auto"/>
              <w:right w:val="single" w:sz="4" w:space="0" w:color="auto"/>
            </w:tcBorders>
            <w:vAlign w:val="center"/>
          </w:tcPr>
          <w:p w:rsidR="00A9249B" w:rsidRPr="00471742" w:rsidRDefault="00A9249B" w:rsidP="00471742">
            <w:pPr>
              <w:spacing w:after="0" w:line="240" w:lineRule="auto"/>
              <w:ind w:left="-108" w:right="-108"/>
              <w:jc w:val="center"/>
              <w:rPr>
                <w:rFonts w:ascii="Times New Roman" w:hAnsi="Times New Roman" w:cs="Times New Roman"/>
                <w:b/>
                <w:i/>
                <w:sz w:val="20"/>
                <w:szCs w:val="20"/>
              </w:rPr>
            </w:pPr>
            <w:r w:rsidRPr="00471742">
              <w:rPr>
                <w:rFonts w:ascii="Times New Roman" w:hAnsi="Times New Roman" w:cs="Times New Roman"/>
                <w:b/>
                <w:i/>
                <w:sz w:val="20"/>
                <w:szCs w:val="20"/>
              </w:rPr>
              <w:t>Трубопроводный транспорт</w:t>
            </w:r>
          </w:p>
        </w:tc>
        <w:tc>
          <w:tcPr>
            <w:tcW w:w="4003" w:type="dxa"/>
            <w:tcBorders>
              <w:top w:val="single" w:sz="4" w:space="0" w:color="auto"/>
              <w:left w:val="single" w:sz="4" w:space="0" w:color="auto"/>
              <w:bottom w:val="single" w:sz="4" w:space="0" w:color="auto"/>
              <w:right w:val="single" w:sz="4" w:space="0" w:color="auto"/>
            </w:tcBorders>
            <w:vAlign w:val="center"/>
          </w:tcPr>
          <w:p w:rsidR="00A9249B" w:rsidRPr="00A9249B" w:rsidRDefault="00A9249B" w:rsidP="00471742">
            <w:pPr>
              <w:spacing w:after="0" w:line="240" w:lineRule="auto"/>
              <w:jc w:val="both"/>
              <w:rPr>
                <w:rFonts w:ascii="Times New Roman" w:hAnsi="Times New Roman" w:cs="Times New Roman"/>
                <w:sz w:val="20"/>
                <w:szCs w:val="20"/>
              </w:rPr>
            </w:pPr>
            <w:r w:rsidRPr="00A9249B">
              <w:rPr>
                <w:rFonts w:ascii="Times New Roman" w:hAnsi="Times New Roman" w:cs="Times New Roman"/>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17" w:type="dxa"/>
            <w:tcBorders>
              <w:top w:val="single" w:sz="4" w:space="0" w:color="auto"/>
              <w:left w:val="single" w:sz="4" w:space="0" w:color="auto"/>
              <w:bottom w:val="single" w:sz="4" w:space="0" w:color="auto"/>
            </w:tcBorders>
            <w:vAlign w:val="center"/>
          </w:tcPr>
          <w:p w:rsidR="00A9249B" w:rsidRPr="00A9249B" w:rsidRDefault="00A9249B" w:rsidP="00471742">
            <w:pPr>
              <w:spacing w:before="100" w:beforeAutospacing="1" w:line="240" w:lineRule="auto"/>
              <w:ind w:left="-108" w:right="-108"/>
              <w:jc w:val="center"/>
              <w:rPr>
                <w:rFonts w:ascii="Times New Roman" w:hAnsi="Times New Roman" w:cs="Times New Roman"/>
                <w:i/>
                <w:sz w:val="20"/>
                <w:szCs w:val="20"/>
                <w:u w:val="single"/>
              </w:rPr>
            </w:pPr>
            <w:r w:rsidRPr="00A9249B">
              <w:rPr>
                <w:rFonts w:ascii="Times New Roman" w:hAnsi="Times New Roman" w:cs="Times New Roman"/>
                <w:i/>
                <w:sz w:val="20"/>
                <w:szCs w:val="20"/>
                <w:u w:val="single"/>
              </w:rPr>
              <w:t>7.5</w:t>
            </w:r>
          </w:p>
        </w:tc>
        <w:tc>
          <w:tcPr>
            <w:tcW w:w="8977" w:type="dxa"/>
            <w:gridSpan w:val="5"/>
            <w:tcBorders>
              <w:top w:val="single" w:sz="4" w:space="0" w:color="auto"/>
              <w:left w:val="single" w:sz="4" w:space="0" w:color="auto"/>
              <w:bottom w:val="single" w:sz="4" w:space="0" w:color="auto"/>
            </w:tcBorders>
            <w:vAlign w:val="center"/>
          </w:tcPr>
          <w:p w:rsidR="00A9249B" w:rsidRPr="00A9249B" w:rsidRDefault="00A9249B"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A9249B">
              <w:rPr>
                <w:rFonts w:ascii="Times New Roman" w:eastAsia="Times New Roman" w:hAnsi="Times New Roman" w:cs="Times New Roman"/>
                <w:sz w:val="18"/>
                <w:szCs w:val="18"/>
              </w:rPr>
              <w:t>Не подлежит установлению</w:t>
            </w:r>
          </w:p>
        </w:tc>
      </w:tr>
    </w:tbl>
    <w:p w:rsidR="00CB6C3F" w:rsidRDefault="00CB6C3F" w:rsidP="00A9249B">
      <w:pPr>
        <w:spacing w:after="0"/>
        <w:contextualSpacing/>
        <w:jc w:val="center"/>
        <w:rPr>
          <w:rFonts w:ascii="Times New Roman" w:eastAsia="Times New Roman" w:hAnsi="Times New Roman" w:cs="Times New Roman"/>
          <w:bCs/>
          <w:sz w:val="24"/>
          <w:szCs w:val="24"/>
        </w:rPr>
      </w:pPr>
    </w:p>
    <w:p w:rsidR="00A9249B" w:rsidRPr="00A9249B" w:rsidRDefault="00A9249B" w:rsidP="00A9249B">
      <w:pPr>
        <w:tabs>
          <w:tab w:val="right" w:leader="dot" w:pos="1134"/>
          <w:tab w:val="left" w:pos="9354"/>
        </w:tabs>
        <w:spacing w:after="0" w:line="204" w:lineRule="auto"/>
        <w:contextualSpacing/>
        <w:jc w:val="center"/>
        <w:rPr>
          <w:rFonts w:ascii="Times New Roman" w:eastAsia="GOST Type AU" w:hAnsi="Times New Roman" w:cs="Times New Roman"/>
          <w:b/>
          <w:bCs/>
          <w:color w:val="000000"/>
          <w:sz w:val="24"/>
          <w:szCs w:val="20"/>
          <w:lang w:eastAsia="ar-SA"/>
        </w:rPr>
      </w:pPr>
      <w:r w:rsidRPr="00A9249B">
        <w:rPr>
          <w:rFonts w:ascii="Times New Roman" w:eastAsia="GOST Type AU" w:hAnsi="Times New Roman" w:cs="Times New Roman"/>
          <w:b/>
          <w:bCs/>
          <w:color w:val="000000"/>
          <w:sz w:val="24"/>
          <w:szCs w:val="20"/>
          <w:lang w:eastAsia="ar-SA"/>
        </w:rPr>
        <w:t>Условно разрешенные виды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42"/>
        <w:gridCol w:w="4003"/>
        <w:gridCol w:w="817"/>
        <w:gridCol w:w="709"/>
        <w:gridCol w:w="850"/>
        <w:gridCol w:w="1310"/>
        <w:gridCol w:w="1842"/>
        <w:gridCol w:w="4266"/>
      </w:tblGrid>
      <w:tr w:rsidR="00A9249B" w:rsidRPr="00A9249B" w:rsidTr="00A9249B">
        <w:trPr>
          <w:trHeight w:val="589"/>
        </w:trPr>
        <w:tc>
          <w:tcPr>
            <w:tcW w:w="1242" w:type="dxa"/>
            <w:vMerge w:val="restart"/>
            <w:tcBorders>
              <w:top w:val="single" w:sz="4" w:space="0" w:color="auto"/>
              <w:right w:val="single" w:sz="4" w:space="0" w:color="auto"/>
            </w:tcBorders>
            <w:textDirection w:val="btLr"/>
            <w:vAlign w:val="center"/>
          </w:tcPr>
          <w:p w:rsidR="00A9249B" w:rsidRPr="00A9249B" w:rsidRDefault="00A9249B" w:rsidP="00A9249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Условные виды разрешенного использования земельного участка</w:t>
            </w:r>
          </w:p>
        </w:tc>
        <w:tc>
          <w:tcPr>
            <w:tcW w:w="4003" w:type="dxa"/>
            <w:vMerge w:val="restart"/>
            <w:tcBorders>
              <w:top w:val="single" w:sz="4" w:space="0" w:color="auto"/>
              <w:left w:val="single" w:sz="4" w:space="0" w:color="auto"/>
              <w:righ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Описание вида разрешенного использования</w:t>
            </w:r>
          </w:p>
          <w:p w:rsidR="00A9249B" w:rsidRPr="00A9249B" w:rsidRDefault="00A9249B" w:rsidP="00A9249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Код (числовое обозначение) вида</w:t>
            </w:r>
          </w:p>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A9249B" w:rsidRPr="00A9249B" w:rsidTr="00A9249B">
        <w:trPr>
          <w:cantSplit/>
          <w:trHeight w:val="1134"/>
        </w:trPr>
        <w:tc>
          <w:tcPr>
            <w:tcW w:w="1242" w:type="dxa"/>
            <w:vMerge/>
            <w:tcBorders>
              <w:righ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4003" w:type="dxa"/>
            <w:vMerge/>
            <w:tcBorders>
              <w:left w:val="single" w:sz="4" w:space="0" w:color="auto"/>
              <w:righ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A9249B">
              <w:rPr>
                <w:rFonts w:ascii="Times New Roman" w:eastAsia="Times New Roman" w:hAnsi="Times New Roman" w:cs="Times New Roman"/>
                <w:sz w:val="18"/>
                <w:szCs w:val="18"/>
              </w:rPr>
              <w:t xml:space="preserve"> </w:t>
            </w:r>
            <w:r w:rsidRPr="00A9249B">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A9249B" w:rsidRPr="00A9249B" w:rsidTr="00A9249B">
        <w:trPr>
          <w:cantSplit/>
          <w:trHeight w:val="1453"/>
        </w:trPr>
        <w:tc>
          <w:tcPr>
            <w:tcW w:w="1242" w:type="dxa"/>
            <w:vMerge/>
            <w:tcBorders>
              <w:bottom w:val="single" w:sz="4" w:space="0" w:color="auto"/>
              <w:right w:val="single" w:sz="4" w:space="0" w:color="auto"/>
            </w:tcBorders>
          </w:tcPr>
          <w:p w:rsidR="00A9249B" w:rsidRPr="00A9249B" w:rsidRDefault="00A9249B" w:rsidP="00A9249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4003" w:type="dxa"/>
            <w:vMerge/>
            <w:tcBorders>
              <w:left w:val="single" w:sz="4" w:space="0" w:color="auto"/>
              <w:bottom w:val="single" w:sz="4" w:space="0" w:color="auto"/>
              <w:right w:val="single" w:sz="4" w:space="0" w:color="auto"/>
            </w:tcBorders>
          </w:tcPr>
          <w:p w:rsidR="00A9249B" w:rsidRPr="00A9249B" w:rsidRDefault="00A9249B" w:rsidP="00A9249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lang w:val="en-US"/>
              </w:rPr>
            </w:pPr>
            <w:r w:rsidRPr="00A9249B">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lang w:val="en-US"/>
              </w:rPr>
            </w:pPr>
            <w:r w:rsidRPr="00A9249B">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p>
        </w:tc>
      </w:tr>
      <w:tr w:rsidR="00A9249B" w:rsidRPr="00A9249B" w:rsidTr="00A9249B">
        <w:trPr>
          <w:trHeight w:val="251"/>
          <w:tblHeader/>
        </w:trPr>
        <w:tc>
          <w:tcPr>
            <w:tcW w:w="1242" w:type="dxa"/>
            <w:tcBorders>
              <w:top w:val="single" w:sz="4" w:space="0" w:color="auto"/>
              <w:bottom w:val="single" w:sz="4" w:space="0" w:color="auto"/>
              <w:righ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1</w:t>
            </w:r>
          </w:p>
        </w:tc>
        <w:tc>
          <w:tcPr>
            <w:tcW w:w="4003" w:type="dxa"/>
            <w:tcBorders>
              <w:top w:val="single" w:sz="4" w:space="0" w:color="auto"/>
              <w:left w:val="single" w:sz="4" w:space="0" w:color="auto"/>
              <w:bottom w:val="single" w:sz="4" w:space="0" w:color="auto"/>
              <w:righ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08"/>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b/>
                <w:sz w:val="18"/>
                <w:szCs w:val="18"/>
              </w:rPr>
              <w:t>8</w:t>
            </w:r>
          </w:p>
        </w:tc>
      </w:tr>
      <w:tr w:rsidR="00A9249B" w:rsidRPr="00A9249B" w:rsidTr="00A9249B">
        <w:trPr>
          <w:trHeight w:val="726"/>
          <w:tblHeader/>
        </w:trPr>
        <w:tc>
          <w:tcPr>
            <w:tcW w:w="1242" w:type="dxa"/>
            <w:tcBorders>
              <w:top w:val="single" w:sz="4" w:space="0" w:color="auto"/>
              <w:bottom w:val="single" w:sz="4" w:space="0" w:color="auto"/>
              <w:right w:val="single" w:sz="4" w:space="0" w:color="auto"/>
            </w:tcBorders>
            <w:vAlign w:val="center"/>
          </w:tcPr>
          <w:p w:rsidR="00A9249B" w:rsidRPr="00A9249B" w:rsidRDefault="00A9249B" w:rsidP="00A9249B">
            <w:pPr>
              <w:spacing w:after="0"/>
              <w:contextualSpacing/>
              <w:jc w:val="center"/>
              <w:rPr>
                <w:rFonts w:ascii="Times New Roman" w:hAnsi="Times New Roman" w:cs="Times New Roman"/>
                <w:b/>
                <w:i/>
                <w:sz w:val="20"/>
              </w:rPr>
            </w:pPr>
            <w:r w:rsidRPr="00A9249B">
              <w:rPr>
                <w:rFonts w:ascii="Times New Roman" w:hAnsi="Times New Roman" w:cs="Times New Roman"/>
                <w:b/>
                <w:i/>
                <w:sz w:val="20"/>
              </w:rPr>
              <w:t>Магазины</w:t>
            </w:r>
          </w:p>
        </w:tc>
        <w:tc>
          <w:tcPr>
            <w:tcW w:w="4003" w:type="dxa"/>
            <w:tcBorders>
              <w:top w:val="single" w:sz="4" w:space="0" w:color="auto"/>
              <w:left w:val="single" w:sz="4" w:space="0" w:color="auto"/>
              <w:bottom w:val="single" w:sz="4" w:space="0" w:color="auto"/>
              <w:right w:val="single" w:sz="4" w:space="0" w:color="auto"/>
            </w:tcBorders>
          </w:tcPr>
          <w:p w:rsidR="00A9249B" w:rsidRPr="00A9249B" w:rsidRDefault="00A9249B" w:rsidP="00471742">
            <w:pPr>
              <w:spacing w:after="0" w:line="240" w:lineRule="auto"/>
              <w:contextualSpacing/>
              <w:jc w:val="both"/>
              <w:rPr>
                <w:rFonts w:ascii="Times New Roman" w:hAnsi="Times New Roman" w:cs="Times New Roman"/>
                <w:sz w:val="20"/>
              </w:rPr>
            </w:pPr>
            <w:r w:rsidRPr="00A9249B">
              <w:rPr>
                <w:rFonts w:ascii="Times New Roman" w:hAnsi="Times New Roman" w:cs="Times New Roman"/>
                <w:sz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17" w:type="dxa"/>
            <w:tcBorders>
              <w:top w:val="single" w:sz="4" w:space="0" w:color="auto"/>
              <w:left w:val="single" w:sz="4" w:space="0" w:color="auto"/>
              <w:bottom w:val="single" w:sz="4" w:space="0" w:color="auto"/>
            </w:tcBorders>
            <w:vAlign w:val="center"/>
          </w:tcPr>
          <w:p w:rsidR="00A9249B" w:rsidRPr="00A9249B" w:rsidRDefault="00A9249B" w:rsidP="00A9249B">
            <w:pPr>
              <w:jc w:val="center"/>
              <w:rPr>
                <w:rFonts w:ascii="Times New Roman" w:hAnsi="Times New Roman" w:cs="Times New Roman"/>
                <w:i/>
                <w:sz w:val="20"/>
                <w:u w:val="single"/>
              </w:rPr>
            </w:pPr>
            <w:r w:rsidRPr="00A9249B">
              <w:rPr>
                <w:rFonts w:ascii="Times New Roman" w:hAnsi="Times New Roman" w:cs="Times New Roman"/>
                <w:i/>
                <w:sz w:val="20"/>
                <w:u w:val="single"/>
              </w:rPr>
              <w:t>4.4</w:t>
            </w:r>
          </w:p>
        </w:tc>
        <w:tc>
          <w:tcPr>
            <w:tcW w:w="8977" w:type="dxa"/>
            <w:gridSpan w:val="5"/>
            <w:tcBorders>
              <w:top w:val="single" w:sz="4" w:space="0" w:color="auto"/>
              <w:left w:val="single" w:sz="4" w:space="0" w:color="auto"/>
              <w:bottom w:val="single" w:sz="4" w:space="0" w:color="auto"/>
            </w:tcBorders>
            <w:vAlign w:val="center"/>
          </w:tcPr>
          <w:p w:rsidR="00A9249B" w:rsidRPr="00A9249B" w:rsidRDefault="00A9249B" w:rsidP="00A9249B">
            <w:pPr>
              <w:widowControl w:val="0"/>
              <w:autoSpaceDE w:val="0"/>
              <w:autoSpaceDN w:val="0"/>
              <w:adjustRightInd w:val="0"/>
              <w:spacing w:after="0" w:line="204" w:lineRule="auto"/>
              <w:ind w:left="-108" w:right="-117"/>
              <w:jc w:val="center"/>
              <w:rPr>
                <w:rFonts w:ascii="Times New Roman" w:eastAsia="Times New Roman" w:hAnsi="Times New Roman" w:cs="Times New Roman"/>
                <w:b/>
                <w:sz w:val="18"/>
                <w:szCs w:val="18"/>
              </w:rPr>
            </w:pPr>
            <w:r w:rsidRPr="00A9249B">
              <w:rPr>
                <w:rFonts w:ascii="Times New Roman" w:eastAsia="Times New Roman" w:hAnsi="Times New Roman" w:cs="Times New Roman"/>
                <w:sz w:val="18"/>
                <w:szCs w:val="18"/>
              </w:rPr>
              <w:t>Не подлежит установлению</w:t>
            </w:r>
          </w:p>
        </w:tc>
      </w:tr>
    </w:tbl>
    <w:p w:rsidR="00A9249B" w:rsidRDefault="00A9249B" w:rsidP="008F733B">
      <w:pPr>
        <w:spacing w:after="0"/>
        <w:contextualSpacing/>
        <w:jc w:val="center"/>
        <w:rPr>
          <w:rFonts w:ascii="Times New Roman" w:eastAsia="Times New Roman" w:hAnsi="Times New Roman" w:cs="Times New Roman"/>
          <w:bCs/>
          <w:sz w:val="24"/>
          <w:szCs w:val="24"/>
        </w:rPr>
      </w:pPr>
    </w:p>
    <w:p w:rsidR="008F733B" w:rsidRPr="008F733B" w:rsidRDefault="008F733B" w:rsidP="008F733B">
      <w:pPr>
        <w:tabs>
          <w:tab w:val="right" w:leader="dot" w:pos="1134"/>
          <w:tab w:val="left" w:pos="9354"/>
        </w:tabs>
        <w:spacing w:after="0" w:line="240" w:lineRule="auto"/>
        <w:contextualSpacing/>
        <w:jc w:val="center"/>
        <w:rPr>
          <w:rFonts w:ascii="Times New Roman" w:eastAsia="Calibri" w:hAnsi="Times New Roman" w:cs="Times New Roman"/>
          <w:b/>
          <w:bCs/>
          <w:i/>
          <w:color w:val="000000"/>
          <w:sz w:val="32"/>
          <w:szCs w:val="20"/>
          <w:lang w:eastAsia="ar-SA"/>
        </w:rPr>
      </w:pPr>
      <w:r w:rsidRPr="008F733B">
        <w:rPr>
          <w:rFonts w:ascii="Times New Roman" w:eastAsia="GOST Type AU" w:hAnsi="Times New Roman" w:cs="Times New Roman"/>
          <w:b/>
          <w:bCs/>
          <w:i/>
          <w:color w:val="000000"/>
          <w:spacing w:val="3"/>
          <w:sz w:val="21"/>
          <w:szCs w:val="21"/>
          <w:lang w:eastAsia="ar-SA"/>
        </w:rPr>
        <w:lastRenderedPageBreak/>
        <w:t>Вспомогательные виды разрешенного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8F733B" w:rsidRPr="008F733B" w:rsidTr="008F733B">
        <w:trPr>
          <w:trHeight w:val="589"/>
        </w:trPr>
        <w:tc>
          <w:tcPr>
            <w:tcW w:w="1384" w:type="dxa"/>
            <w:vMerge w:val="restart"/>
            <w:tcBorders>
              <w:top w:val="single" w:sz="4" w:space="0" w:color="auto"/>
              <w:right w:val="single" w:sz="4" w:space="0" w:color="auto"/>
            </w:tcBorders>
            <w:textDirection w:val="btLr"/>
            <w:vAlign w:val="center"/>
          </w:tcPr>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Вспомогательные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tcPr>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Описание вида разрешенного использования</w:t>
            </w:r>
          </w:p>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 xml:space="preserve">Код (числовое обозначение) вида </w:t>
            </w:r>
          </w:p>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8F733B" w:rsidRPr="008F733B" w:rsidTr="008F733B">
        <w:trPr>
          <w:cantSplit/>
          <w:trHeight w:val="1134"/>
        </w:trPr>
        <w:tc>
          <w:tcPr>
            <w:tcW w:w="1384" w:type="dxa"/>
            <w:vMerge/>
            <w:tcBorders>
              <w:right w:val="single" w:sz="4" w:space="0" w:color="auto"/>
            </w:tcBorders>
          </w:tcPr>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tcPr>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sz w:val="18"/>
                <w:szCs w:val="18"/>
              </w:rPr>
            </w:pPr>
          </w:p>
        </w:tc>
        <w:tc>
          <w:tcPr>
            <w:tcW w:w="817" w:type="dxa"/>
            <w:vMerge/>
            <w:tcBorders>
              <w:left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8F733B">
              <w:rPr>
                <w:rFonts w:ascii="Times New Roman" w:eastAsia="Times New Roman" w:hAnsi="Times New Roman" w:cs="Times New Roman"/>
                <w:sz w:val="18"/>
                <w:szCs w:val="18"/>
              </w:rPr>
              <w:t xml:space="preserve"> </w:t>
            </w:r>
            <w:r w:rsidRPr="008F733B">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8F733B" w:rsidRPr="008F733B" w:rsidTr="008F733B">
        <w:trPr>
          <w:cantSplit/>
          <w:trHeight w:val="1421"/>
        </w:trPr>
        <w:tc>
          <w:tcPr>
            <w:tcW w:w="1384" w:type="dxa"/>
            <w:vMerge/>
            <w:tcBorders>
              <w:bottom w:val="single" w:sz="4" w:space="0" w:color="auto"/>
              <w:right w:val="single" w:sz="4" w:space="0" w:color="auto"/>
            </w:tcBorders>
          </w:tcPr>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lang w:val="en-US"/>
              </w:rPr>
            </w:pPr>
            <w:r w:rsidRPr="008F733B">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lang w:val="en-US"/>
              </w:rPr>
            </w:pPr>
            <w:r w:rsidRPr="008F733B">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p>
        </w:tc>
      </w:tr>
      <w:tr w:rsidR="008F733B" w:rsidRPr="008F733B" w:rsidTr="008F733B">
        <w:trPr>
          <w:trHeight w:val="251"/>
          <w:tblHeader/>
        </w:trPr>
        <w:tc>
          <w:tcPr>
            <w:tcW w:w="1384" w:type="dxa"/>
            <w:tcBorders>
              <w:top w:val="single" w:sz="4" w:space="0" w:color="auto"/>
              <w:bottom w:val="single" w:sz="4" w:space="0" w:color="auto"/>
              <w:right w:val="single" w:sz="4" w:space="0" w:color="auto"/>
            </w:tcBorders>
          </w:tcPr>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tcPr>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b/>
                <w:sz w:val="18"/>
                <w:szCs w:val="18"/>
              </w:rPr>
              <w:t>8</w:t>
            </w:r>
          </w:p>
        </w:tc>
      </w:tr>
      <w:tr w:rsidR="008F733B" w:rsidRPr="008F733B" w:rsidTr="008F733B">
        <w:trPr>
          <w:trHeight w:val="251"/>
          <w:tblHeader/>
        </w:trPr>
        <w:tc>
          <w:tcPr>
            <w:tcW w:w="1384" w:type="dxa"/>
            <w:tcBorders>
              <w:top w:val="single" w:sz="4" w:space="0" w:color="auto"/>
              <w:bottom w:val="single" w:sz="4" w:space="0" w:color="auto"/>
              <w:right w:val="single" w:sz="4" w:space="0" w:color="auto"/>
            </w:tcBorders>
            <w:vAlign w:val="center"/>
          </w:tcPr>
          <w:p w:rsidR="008F733B" w:rsidRPr="008F733B" w:rsidRDefault="008F733B" w:rsidP="008F733B">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b/>
                <w:i/>
                <w:sz w:val="18"/>
                <w:szCs w:val="18"/>
              </w:rPr>
            </w:pPr>
            <w:r>
              <w:rPr>
                <w:rFonts w:ascii="Times New Roman" w:eastAsia="Times New Roman" w:hAnsi="Times New Roman" w:cs="Times New Roman"/>
                <w:b/>
                <w:i/>
                <w:sz w:val="18"/>
                <w:szCs w:val="18"/>
              </w:rPr>
              <w:t>Благоустройство территории</w:t>
            </w:r>
          </w:p>
        </w:tc>
        <w:tc>
          <w:tcPr>
            <w:tcW w:w="3861" w:type="dxa"/>
            <w:tcBorders>
              <w:top w:val="single" w:sz="4" w:space="0" w:color="auto"/>
              <w:left w:val="single" w:sz="4" w:space="0" w:color="auto"/>
              <w:bottom w:val="single" w:sz="4" w:space="0" w:color="auto"/>
              <w:right w:val="single" w:sz="4" w:space="0" w:color="auto"/>
            </w:tcBorders>
          </w:tcPr>
          <w:p w:rsidR="008F733B" w:rsidRPr="008F733B" w:rsidRDefault="008F733B" w:rsidP="008F733B">
            <w:pPr>
              <w:widowControl w:val="0"/>
              <w:autoSpaceDE w:val="0"/>
              <w:autoSpaceDN w:val="0"/>
              <w:adjustRightInd w:val="0"/>
              <w:spacing w:after="0" w:line="240" w:lineRule="auto"/>
              <w:ind w:left="-108" w:right="-108"/>
              <w:contextualSpacing/>
              <w:jc w:val="both"/>
              <w:rPr>
                <w:rFonts w:ascii="Times New Roman" w:eastAsia="Times New Roman" w:hAnsi="Times New Roman" w:cs="Times New Roman"/>
                <w:sz w:val="18"/>
                <w:szCs w:val="18"/>
              </w:rPr>
            </w:pPr>
            <w:r w:rsidRPr="008F733B">
              <w:rPr>
                <w:rFonts w:ascii="Times New Roman" w:eastAsia="Times New Roman" w:hAnsi="Times New Roman" w:cs="Times New Roman"/>
                <w:sz w:val="18"/>
                <w:szCs w:val="1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17" w:type="dxa"/>
            <w:tcBorders>
              <w:top w:val="single" w:sz="4" w:space="0" w:color="auto"/>
              <w:left w:val="single" w:sz="4" w:space="0" w:color="auto"/>
              <w:bottom w:val="single" w:sz="4" w:space="0" w:color="auto"/>
            </w:tcBorders>
            <w:vAlign w:val="center"/>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12.0.2</w:t>
            </w:r>
          </w:p>
        </w:tc>
        <w:tc>
          <w:tcPr>
            <w:tcW w:w="8977" w:type="dxa"/>
            <w:gridSpan w:val="5"/>
            <w:tcBorders>
              <w:top w:val="single" w:sz="4" w:space="0" w:color="auto"/>
              <w:left w:val="single" w:sz="4" w:space="0" w:color="auto"/>
            </w:tcBorders>
            <w:vAlign w:val="center"/>
          </w:tcPr>
          <w:p w:rsidR="008F733B" w:rsidRPr="008F733B" w:rsidRDefault="008F733B" w:rsidP="008F733B">
            <w:pPr>
              <w:widowControl w:val="0"/>
              <w:autoSpaceDE w:val="0"/>
              <w:autoSpaceDN w:val="0"/>
              <w:adjustRightInd w:val="0"/>
              <w:spacing w:after="0" w:line="240" w:lineRule="auto"/>
              <w:ind w:left="-108" w:right="-117"/>
              <w:contextualSpacing/>
              <w:jc w:val="center"/>
              <w:rPr>
                <w:rFonts w:ascii="Times New Roman" w:eastAsia="Times New Roman" w:hAnsi="Times New Roman" w:cs="Times New Roman"/>
                <w:b/>
                <w:sz w:val="18"/>
                <w:szCs w:val="18"/>
              </w:rPr>
            </w:pPr>
            <w:r w:rsidRPr="008F733B">
              <w:rPr>
                <w:rFonts w:ascii="Times New Roman" w:eastAsia="Times New Roman" w:hAnsi="Times New Roman" w:cs="Times New Roman"/>
                <w:sz w:val="18"/>
                <w:szCs w:val="1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r w:rsidRPr="008F733B">
              <w:rPr>
                <w:rFonts w:ascii="Times New Roman" w:eastAsia="Times New Roman" w:hAnsi="Times New Roman" w:cs="Times New Roman"/>
                <w:b/>
                <w:sz w:val="18"/>
                <w:szCs w:val="18"/>
              </w:rPr>
              <w:t>.</w:t>
            </w:r>
          </w:p>
        </w:tc>
      </w:tr>
    </w:tbl>
    <w:p w:rsidR="008F733B" w:rsidRDefault="008F733B" w:rsidP="00B361D1">
      <w:pPr>
        <w:jc w:val="center"/>
        <w:rPr>
          <w:rFonts w:ascii="Times New Roman" w:eastAsia="Times New Roman" w:hAnsi="Times New Roman" w:cs="Times New Roman"/>
          <w:bCs/>
          <w:sz w:val="24"/>
          <w:szCs w:val="24"/>
        </w:rPr>
      </w:pPr>
    </w:p>
    <w:p w:rsidR="008F733B" w:rsidRDefault="008F733B" w:rsidP="00B361D1">
      <w:pPr>
        <w:jc w:val="center"/>
        <w:rPr>
          <w:rFonts w:ascii="Times New Roman" w:eastAsia="Times New Roman" w:hAnsi="Times New Roman" w:cs="Times New Roman"/>
          <w:bCs/>
          <w:sz w:val="24"/>
          <w:szCs w:val="24"/>
        </w:rPr>
      </w:pPr>
    </w:p>
    <w:p w:rsidR="008F733B" w:rsidRDefault="008F733B" w:rsidP="00B361D1">
      <w:pPr>
        <w:jc w:val="center"/>
        <w:rPr>
          <w:rFonts w:ascii="Times New Roman" w:eastAsia="Times New Roman" w:hAnsi="Times New Roman" w:cs="Times New Roman"/>
          <w:bCs/>
          <w:sz w:val="24"/>
          <w:szCs w:val="24"/>
        </w:rPr>
      </w:pPr>
    </w:p>
    <w:p w:rsidR="008F733B" w:rsidRDefault="008F733B" w:rsidP="00B361D1">
      <w:pPr>
        <w:jc w:val="center"/>
        <w:rPr>
          <w:rFonts w:ascii="Times New Roman" w:eastAsia="Times New Roman" w:hAnsi="Times New Roman" w:cs="Times New Roman"/>
          <w:bCs/>
          <w:sz w:val="24"/>
          <w:szCs w:val="24"/>
        </w:rPr>
      </w:pPr>
    </w:p>
    <w:p w:rsidR="008F733B" w:rsidRDefault="008F733B" w:rsidP="00B361D1">
      <w:pPr>
        <w:jc w:val="center"/>
        <w:rPr>
          <w:rFonts w:ascii="Times New Roman" w:eastAsia="Times New Roman" w:hAnsi="Times New Roman" w:cs="Times New Roman"/>
          <w:bCs/>
          <w:sz w:val="24"/>
          <w:szCs w:val="24"/>
        </w:rPr>
      </w:pPr>
    </w:p>
    <w:p w:rsidR="008F733B" w:rsidRDefault="008F733B" w:rsidP="00B361D1">
      <w:pPr>
        <w:jc w:val="center"/>
        <w:rPr>
          <w:rFonts w:ascii="Times New Roman" w:eastAsia="Times New Roman" w:hAnsi="Times New Roman" w:cs="Times New Roman"/>
          <w:bCs/>
          <w:sz w:val="24"/>
          <w:szCs w:val="24"/>
        </w:rPr>
      </w:pPr>
    </w:p>
    <w:p w:rsidR="008F733B" w:rsidRDefault="008F733B" w:rsidP="00B361D1">
      <w:pPr>
        <w:jc w:val="center"/>
        <w:rPr>
          <w:rFonts w:ascii="Times New Roman" w:eastAsia="Times New Roman" w:hAnsi="Times New Roman" w:cs="Times New Roman"/>
          <w:bCs/>
          <w:sz w:val="24"/>
          <w:szCs w:val="24"/>
        </w:rPr>
      </w:pPr>
    </w:p>
    <w:p w:rsidR="00B361D1" w:rsidRPr="00B361D1" w:rsidRDefault="00B034DC" w:rsidP="00B361D1">
      <w:pPr>
        <w:jc w:val="center"/>
        <w:rPr>
          <w:rFonts w:ascii="Times New Roman" w:eastAsia="GOST Type AU" w:hAnsi="Times New Roman" w:cs="Times New Roman"/>
          <w:b/>
          <w:bCs/>
          <w:color w:val="000000"/>
          <w:sz w:val="24"/>
          <w:szCs w:val="20"/>
          <w:lang w:eastAsia="ar-SA"/>
        </w:rPr>
      </w:pPr>
      <w:r w:rsidRPr="00B034DC">
        <w:rPr>
          <w:rFonts w:ascii="Times New Roman" w:eastAsia="GOST Type AU" w:hAnsi="Times New Roman" w:cs="Times New Roman"/>
          <w:b/>
          <w:bCs/>
          <w:color w:val="000000"/>
          <w:sz w:val="24"/>
          <w:szCs w:val="20"/>
          <w:lang w:eastAsia="ar-SA"/>
        </w:rPr>
        <w:lastRenderedPageBreak/>
        <w:t>Статья 24.</w:t>
      </w:r>
      <w:r w:rsidR="007B7A8E">
        <w:rPr>
          <w:rFonts w:ascii="Times New Roman" w:eastAsia="GOST Type AU" w:hAnsi="Times New Roman" w:cs="Times New Roman"/>
          <w:b/>
          <w:bCs/>
          <w:color w:val="000000"/>
          <w:sz w:val="24"/>
          <w:szCs w:val="20"/>
          <w:lang w:eastAsia="ar-SA"/>
        </w:rPr>
        <w:t>5</w:t>
      </w:r>
      <w:r w:rsidRPr="00B034DC">
        <w:rPr>
          <w:rFonts w:ascii="Times New Roman" w:eastAsia="GOST Type AU" w:hAnsi="Times New Roman" w:cs="Times New Roman"/>
          <w:b/>
          <w:bCs/>
          <w:color w:val="000000"/>
          <w:sz w:val="24"/>
          <w:szCs w:val="20"/>
          <w:lang w:eastAsia="ar-SA"/>
        </w:rPr>
        <w:t xml:space="preserve"> Градостроительные регламенты. </w:t>
      </w:r>
      <w:r w:rsidR="00B361D1" w:rsidRPr="00B361D1">
        <w:rPr>
          <w:rFonts w:ascii="Times New Roman" w:eastAsia="GOST Type AU" w:hAnsi="Times New Roman" w:cs="Times New Roman"/>
          <w:b/>
          <w:bCs/>
          <w:color w:val="000000"/>
          <w:sz w:val="24"/>
          <w:szCs w:val="20"/>
          <w:lang w:eastAsia="ar-SA"/>
        </w:rPr>
        <w:t>Зоны специального назначения</w:t>
      </w:r>
    </w:p>
    <w:p w:rsidR="00B034DC" w:rsidRPr="00B034DC" w:rsidRDefault="00B034DC" w:rsidP="00B034DC">
      <w:pPr>
        <w:tabs>
          <w:tab w:val="right" w:leader="dot" w:pos="1134"/>
          <w:tab w:val="left" w:pos="9354"/>
        </w:tabs>
        <w:spacing w:after="0" w:line="204" w:lineRule="auto"/>
        <w:contextualSpacing/>
        <w:jc w:val="center"/>
        <w:rPr>
          <w:rFonts w:ascii="Times New Roman" w:eastAsia="GOST Type AU" w:hAnsi="Times New Roman" w:cs="Times New Roman"/>
          <w:b/>
          <w:bCs/>
          <w:color w:val="000000"/>
          <w:sz w:val="24"/>
          <w:szCs w:val="20"/>
          <w:lang w:eastAsia="ar-SA"/>
        </w:rPr>
      </w:pPr>
    </w:p>
    <w:p w:rsidR="00B034DC" w:rsidRDefault="00B361D1" w:rsidP="00B034DC">
      <w:pPr>
        <w:tabs>
          <w:tab w:val="right" w:leader="dot" w:pos="1134"/>
          <w:tab w:val="left" w:pos="9354"/>
        </w:tabs>
        <w:spacing w:after="0" w:line="204" w:lineRule="auto"/>
        <w:contextualSpacing/>
        <w:jc w:val="both"/>
        <w:rPr>
          <w:rFonts w:ascii="Times New Roman" w:eastAsia="GOST Type AU" w:hAnsi="Times New Roman" w:cs="Times New Roman"/>
          <w:bCs/>
          <w:color w:val="000000"/>
          <w:sz w:val="24"/>
          <w:szCs w:val="20"/>
          <w:lang w:eastAsia="ar-SA"/>
        </w:rPr>
      </w:pPr>
      <w:r w:rsidRPr="00B361D1">
        <w:rPr>
          <w:rFonts w:ascii="Times New Roman" w:eastAsia="GOST Type AU" w:hAnsi="Times New Roman" w:cs="Times New Roman"/>
          <w:bCs/>
          <w:color w:val="000000"/>
          <w:sz w:val="24"/>
          <w:szCs w:val="20"/>
          <w:lang w:eastAsia="ar-SA"/>
        </w:rPr>
        <w:t>Зона предназначена для размещения кладбищ, колумбариев. Порядок использования территории определяе</w:t>
      </w:r>
      <w:r>
        <w:rPr>
          <w:rFonts w:ascii="Times New Roman" w:eastAsia="GOST Type AU" w:hAnsi="Times New Roman" w:cs="Times New Roman"/>
          <w:bCs/>
          <w:color w:val="000000"/>
          <w:sz w:val="24"/>
          <w:szCs w:val="20"/>
          <w:lang w:eastAsia="ar-SA"/>
        </w:rPr>
        <w:t>тся с учетом требований государ</w:t>
      </w:r>
      <w:r w:rsidRPr="00B361D1">
        <w:rPr>
          <w:rFonts w:ascii="Times New Roman" w:eastAsia="GOST Type AU" w:hAnsi="Times New Roman" w:cs="Times New Roman"/>
          <w:bCs/>
          <w:color w:val="000000"/>
          <w:sz w:val="24"/>
          <w:szCs w:val="20"/>
          <w:lang w:eastAsia="ar-SA"/>
        </w:rPr>
        <w:t>ственных градостроительных нормативов и правил, специальных нормативов.</w:t>
      </w:r>
    </w:p>
    <w:p w:rsidR="00B361D1" w:rsidRPr="00B034DC" w:rsidRDefault="00B361D1" w:rsidP="00B034DC">
      <w:pPr>
        <w:tabs>
          <w:tab w:val="right" w:leader="dot" w:pos="1134"/>
          <w:tab w:val="left" w:pos="9354"/>
        </w:tabs>
        <w:spacing w:after="0" w:line="204" w:lineRule="auto"/>
        <w:contextualSpacing/>
        <w:jc w:val="both"/>
        <w:rPr>
          <w:rFonts w:ascii="Times New Roman" w:eastAsia="GOST Type AU" w:hAnsi="Times New Roman" w:cs="Times New Roman"/>
          <w:bCs/>
          <w:color w:val="000000"/>
          <w:sz w:val="24"/>
          <w:szCs w:val="20"/>
          <w:lang w:eastAsia="ar-SA"/>
        </w:rPr>
      </w:pPr>
    </w:p>
    <w:p w:rsidR="00B034DC" w:rsidRDefault="00B361D1" w:rsidP="009A6493">
      <w:pPr>
        <w:pStyle w:val="S1"/>
      </w:pPr>
      <w:r>
        <w:t>Зона специального назначения К</w:t>
      </w:r>
    </w:p>
    <w:p w:rsidR="00B361D1" w:rsidRDefault="00B361D1" w:rsidP="009A6493">
      <w:pPr>
        <w:pStyle w:val="S1"/>
      </w:pPr>
    </w:p>
    <w:p w:rsidR="00B361D1" w:rsidRPr="00B361D1" w:rsidRDefault="00B361D1" w:rsidP="00B361D1">
      <w:pPr>
        <w:tabs>
          <w:tab w:val="right" w:leader="dot" w:pos="1134"/>
          <w:tab w:val="left" w:pos="9354"/>
        </w:tabs>
        <w:spacing w:after="0" w:line="204" w:lineRule="auto"/>
        <w:contextualSpacing/>
        <w:jc w:val="center"/>
        <w:rPr>
          <w:rFonts w:ascii="Times New Roman" w:eastAsia="GOST Type AU" w:hAnsi="Times New Roman" w:cs="Times New Roman"/>
          <w:b/>
          <w:bCs/>
          <w:color w:val="000000"/>
          <w:sz w:val="24"/>
          <w:szCs w:val="20"/>
          <w:lang w:eastAsia="ar-SA"/>
        </w:rPr>
      </w:pPr>
    </w:p>
    <w:p w:rsidR="00B361D1" w:rsidRPr="00B361D1" w:rsidRDefault="00B361D1" w:rsidP="00B361D1">
      <w:pPr>
        <w:tabs>
          <w:tab w:val="right" w:leader="dot" w:pos="1134"/>
          <w:tab w:val="left" w:pos="9354"/>
        </w:tabs>
        <w:spacing w:after="0" w:line="204" w:lineRule="auto"/>
        <w:contextualSpacing/>
        <w:jc w:val="center"/>
        <w:rPr>
          <w:rFonts w:ascii="Times New Roman" w:eastAsia="GOST Type AU" w:hAnsi="Times New Roman" w:cs="Times New Roman"/>
          <w:b/>
          <w:bCs/>
          <w:color w:val="000000"/>
          <w:sz w:val="24"/>
          <w:szCs w:val="20"/>
          <w:lang w:eastAsia="ar-SA"/>
        </w:rPr>
      </w:pPr>
      <w:r w:rsidRPr="00B361D1">
        <w:rPr>
          <w:rFonts w:ascii="Times New Roman" w:eastAsia="GOST Type AU" w:hAnsi="Times New Roman" w:cs="Times New Roman"/>
          <w:b/>
          <w:bCs/>
          <w:color w:val="000000"/>
          <w:sz w:val="24"/>
          <w:szCs w:val="20"/>
          <w:lang w:eastAsia="ar-SA"/>
        </w:rPr>
        <w:t>Основные виды разрешенного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B361D1" w:rsidRPr="00B361D1" w:rsidTr="00802E7B">
        <w:trPr>
          <w:trHeight w:val="589"/>
        </w:trPr>
        <w:tc>
          <w:tcPr>
            <w:tcW w:w="1384" w:type="dxa"/>
            <w:vMerge w:val="restart"/>
            <w:tcBorders>
              <w:top w:val="single" w:sz="4" w:space="0" w:color="auto"/>
              <w:right w:val="single" w:sz="4" w:space="0" w:color="auto"/>
            </w:tcBorders>
            <w:textDirection w:val="btLr"/>
            <w:vAlign w:val="center"/>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Основные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Описание вида разрешенного использования</w:t>
            </w:r>
          </w:p>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 xml:space="preserve">Код (числовое обозначение) вида </w:t>
            </w:r>
          </w:p>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361D1" w:rsidRPr="00B361D1" w:rsidTr="00802E7B">
        <w:trPr>
          <w:cantSplit/>
          <w:trHeight w:val="1134"/>
        </w:trPr>
        <w:tc>
          <w:tcPr>
            <w:tcW w:w="1384" w:type="dxa"/>
            <w:vMerge/>
            <w:tcBorders>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B361D1">
              <w:rPr>
                <w:rFonts w:ascii="Times New Roman" w:eastAsia="Times New Roman" w:hAnsi="Times New Roman" w:cs="Times New Roman"/>
                <w:sz w:val="18"/>
                <w:szCs w:val="18"/>
              </w:rPr>
              <w:t xml:space="preserve"> </w:t>
            </w:r>
            <w:r w:rsidRPr="00B361D1">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361D1" w:rsidRPr="00B361D1" w:rsidTr="00802E7B">
        <w:trPr>
          <w:cantSplit/>
          <w:trHeight w:val="1421"/>
        </w:trPr>
        <w:tc>
          <w:tcPr>
            <w:tcW w:w="1384" w:type="dxa"/>
            <w:vMerge/>
            <w:tcBorders>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B361D1">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B361D1">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B361D1" w:rsidRPr="00B361D1" w:rsidTr="00802E7B">
        <w:trPr>
          <w:trHeight w:val="251"/>
          <w:tblHeader/>
        </w:trPr>
        <w:tc>
          <w:tcPr>
            <w:tcW w:w="1384" w:type="dxa"/>
            <w:tcBorders>
              <w:top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8</w:t>
            </w:r>
          </w:p>
        </w:tc>
      </w:tr>
      <w:tr w:rsidR="00B361D1" w:rsidRPr="00B361D1" w:rsidTr="00B361D1">
        <w:trPr>
          <w:trHeight w:val="251"/>
          <w:tblHeader/>
        </w:trPr>
        <w:tc>
          <w:tcPr>
            <w:tcW w:w="1384" w:type="dxa"/>
            <w:tcBorders>
              <w:top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18"/>
                <w:szCs w:val="18"/>
              </w:rPr>
            </w:pPr>
            <w:r>
              <w:rPr>
                <w:rFonts w:ascii="Times New Roman" w:eastAsia="Times New Roman" w:hAnsi="Times New Roman" w:cs="Times New Roman"/>
                <w:b/>
                <w:i/>
                <w:sz w:val="18"/>
                <w:szCs w:val="18"/>
              </w:rPr>
              <w:t>Ритуальная дея</w:t>
            </w:r>
            <w:r w:rsidRPr="00B361D1">
              <w:rPr>
                <w:rFonts w:ascii="Times New Roman" w:eastAsia="Times New Roman" w:hAnsi="Times New Roman" w:cs="Times New Roman"/>
                <w:b/>
                <w:i/>
                <w:sz w:val="18"/>
                <w:szCs w:val="18"/>
              </w:rPr>
              <w:t>тельность</w:t>
            </w:r>
          </w:p>
        </w:tc>
        <w:tc>
          <w:tcPr>
            <w:tcW w:w="3861" w:type="dxa"/>
            <w:tcBorders>
              <w:top w:val="single" w:sz="4" w:space="0" w:color="auto"/>
              <w:left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B361D1">
              <w:rPr>
                <w:rFonts w:ascii="Times New Roman" w:eastAsia="Times New Roman" w:hAnsi="Times New Roman" w:cs="Times New Roman"/>
                <w:sz w:val="18"/>
                <w:szCs w:val="18"/>
              </w:rPr>
              <w:t>Размещение кладбищ, крематориев и мест захоронения;</w:t>
            </w:r>
            <w:r>
              <w:rPr>
                <w:rFonts w:ascii="Times New Roman" w:eastAsia="Times New Roman" w:hAnsi="Times New Roman" w:cs="Times New Roman"/>
                <w:sz w:val="18"/>
                <w:szCs w:val="18"/>
              </w:rPr>
              <w:t xml:space="preserve"> </w:t>
            </w:r>
            <w:r w:rsidRPr="00B361D1">
              <w:rPr>
                <w:rFonts w:ascii="Times New Roman" w:eastAsia="Times New Roman" w:hAnsi="Times New Roman" w:cs="Times New Roman"/>
                <w:sz w:val="18"/>
                <w:szCs w:val="18"/>
              </w:rPr>
              <w:t>размещение соотве</w:t>
            </w:r>
            <w:r>
              <w:rPr>
                <w:rFonts w:ascii="Times New Roman" w:eastAsia="Times New Roman" w:hAnsi="Times New Roman" w:cs="Times New Roman"/>
                <w:sz w:val="18"/>
                <w:szCs w:val="18"/>
              </w:rPr>
              <w:t xml:space="preserve">тствующих культовых сооружений; </w:t>
            </w:r>
            <w:r w:rsidRPr="00B361D1">
              <w:rPr>
                <w:rFonts w:ascii="Times New Roman" w:eastAsia="Times New Roman" w:hAnsi="Times New Roman" w:cs="Times New Roman"/>
                <w:sz w:val="18"/>
                <w:szCs w:val="18"/>
              </w:rPr>
              <w:t>осуществление деятельности по производству продукции ритуально-обрядового назначения</w:t>
            </w:r>
          </w:p>
        </w:tc>
        <w:tc>
          <w:tcPr>
            <w:tcW w:w="817" w:type="dxa"/>
            <w:tcBorders>
              <w:top w:val="single" w:sz="4" w:space="0" w:color="auto"/>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B361D1">
              <w:rPr>
                <w:rFonts w:ascii="Times New Roman" w:eastAsia="Times New Roman" w:hAnsi="Times New Roman" w:cs="Times New Roman"/>
                <w:b/>
                <w:i/>
                <w:sz w:val="18"/>
                <w:szCs w:val="18"/>
                <w:u w:val="single"/>
              </w:rPr>
              <w:t>12.1</w:t>
            </w:r>
          </w:p>
        </w:tc>
        <w:tc>
          <w:tcPr>
            <w:tcW w:w="8977" w:type="dxa"/>
            <w:gridSpan w:val="5"/>
            <w:tcBorders>
              <w:top w:val="single" w:sz="4" w:space="0" w:color="auto"/>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B361D1">
              <w:rPr>
                <w:rFonts w:ascii="Times New Roman" w:eastAsia="Times New Roman" w:hAnsi="Times New Roman" w:cs="Times New Roman"/>
                <w:sz w:val="18"/>
                <w:szCs w:val="18"/>
              </w:rPr>
              <w:t>Не подлежит установлению</w:t>
            </w:r>
          </w:p>
        </w:tc>
      </w:tr>
      <w:tr w:rsidR="00B361D1" w:rsidRPr="00B361D1" w:rsidTr="00802E7B">
        <w:trPr>
          <w:trHeight w:val="251"/>
          <w:tblHeader/>
        </w:trPr>
        <w:tc>
          <w:tcPr>
            <w:tcW w:w="1384" w:type="dxa"/>
            <w:tcBorders>
              <w:top w:val="single" w:sz="4" w:space="0" w:color="auto"/>
              <w:bottom w:val="single" w:sz="4" w:space="0" w:color="auto"/>
              <w:right w:val="single" w:sz="4" w:space="0" w:color="auto"/>
            </w:tcBorders>
          </w:tcPr>
          <w:p w:rsid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18"/>
                <w:szCs w:val="18"/>
              </w:rPr>
            </w:pPr>
            <w:r>
              <w:rPr>
                <w:rFonts w:ascii="Times New Roman" w:eastAsia="Times New Roman" w:hAnsi="Times New Roman" w:cs="Times New Roman"/>
                <w:b/>
                <w:i/>
                <w:sz w:val="18"/>
                <w:szCs w:val="18"/>
              </w:rPr>
              <w:t>Религиозное ис</w:t>
            </w:r>
            <w:r w:rsidRPr="00B361D1">
              <w:rPr>
                <w:rFonts w:ascii="Times New Roman" w:eastAsia="Times New Roman" w:hAnsi="Times New Roman" w:cs="Times New Roman"/>
                <w:b/>
                <w:i/>
                <w:sz w:val="18"/>
                <w:szCs w:val="18"/>
              </w:rPr>
              <w:t>пользование</w:t>
            </w:r>
          </w:p>
        </w:tc>
        <w:tc>
          <w:tcPr>
            <w:tcW w:w="3861" w:type="dxa"/>
            <w:tcBorders>
              <w:top w:val="single" w:sz="4" w:space="0" w:color="auto"/>
              <w:left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B361D1">
              <w:rPr>
                <w:rFonts w:ascii="Times New Roman" w:eastAsia="Times New Roman" w:hAnsi="Times New Roman" w:cs="Times New Roman"/>
                <w:sz w:val="18"/>
                <w:szCs w:val="18"/>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c>
          <w:tcPr>
            <w:tcW w:w="817" w:type="dxa"/>
            <w:tcBorders>
              <w:top w:val="single" w:sz="4" w:space="0" w:color="auto"/>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Pr>
                <w:rFonts w:ascii="Times New Roman" w:eastAsia="Times New Roman" w:hAnsi="Times New Roman" w:cs="Times New Roman"/>
                <w:b/>
                <w:i/>
                <w:sz w:val="18"/>
                <w:szCs w:val="18"/>
                <w:u w:val="single"/>
              </w:rPr>
              <w:t>3.7</w:t>
            </w:r>
          </w:p>
        </w:tc>
        <w:tc>
          <w:tcPr>
            <w:tcW w:w="709" w:type="dxa"/>
            <w:tcBorders>
              <w:top w:val="single" w:sz="4" w:space="0" w:color="auto"/>
              <w:left w:val="single" w:sz="4" w:space="0" w:color="auto"/>
              <w:bottom w:val="single" w:sz="4" w:space="0" w:color="auto"/>
              <w:right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B361D1">
              <w:rPr>
                <w:rFonts w:ascii="Times New Roman" w:eastAsia="Times New Roman" w:hAnsi="Times New Roman" w:cs="Times New Roman"/>
                <w:sz w:val="18"/>
                <w:szCs w:val="18"/>
              </w:rPr>
              <w:t>300</w:t>
            </w:r>
          </w:p>
        </w:tc>
        <w:tc>
          <w:tcPr>
            <w:tcW w:w="850" w:type="dxa"/>
            <w:tcBorders>
              <w:top w:val="single" w:sz="4" w:space="0" w:color="auto"/>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B361D1">
              <w:rPr>
                <w:rFonts w:ascii="Times New Roman" w:eastAsia="Times New Roman" w:hAnsi="Times New Roman" w:cs="Times New Roman"/>
                <w:sz w:val="18"/>
                <w:szCs w:val="18"/>
              </w:rPr>
              <w:t>100 000</w:t>
            </w:r>
          </w:p>
        </w:tc>
        <w:tc>
          <w:tcPr>
            <w:tcW w:w="7418" w:type="dxa"/>
            <w:gridSpan w:val="3"/>
            <w:tcBorders>
              <w:top w:val="single" w:sz="4" w:space="0" w:color="auto"/>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sz w:val="18"/>
                <w:szCs w:val="18"/>
              </w:rPr>
              <w:t>Не подлежит установлению</w:t>
            </w:r>
          </w:p>
        </w:tc>
      </w:tr>
    </w:tbl>
    <w:p w:rsidR="00B361D1" w:rsidRDefault="00B361D1" w:rsidP="009A6493">
      <w:pPr>
        <w:pStyle w:val="S1"/>
      </w:pPr>
    </w:p>
    <w:p w:rsidR="00B361D1" w:rsidRDefault="00B361D1" w:rsidP="009A6493">
      <w:pPr>
        <w:pStyle w:val="S1"/>
      </w:pPr>
    </w:p>
    <w:p w:rsidR="00B361D1" w:rsidRDefault="00B361D1" w:rsidP="009A6493">
      <w:pPr>
        <w:pStyle w:val="S1"/>
      </w:pPr>
    </w:p>
    <w:p w:rsidR="00B361D1" w:rsidRDefault="00B361D1" w:rsidP="009A6493">
      <w:pPr>
        <w:pStyle w:val="S1"/>
      </w:pPr>
    </w:p>
    <w:p w:rsidR="00B361D1" w:rsidRDefault="00B361D1" w:rsidP="009A6493">
      <w:pPr>
        <w:pStyle w:val="S1"/>
      </w:pPr>
    </w:p>
    <w:p w:rsidR="00B361D1" w:rsidRPr="00B361D1" w:rsidRDefault="00B361D1" w:rsidP="00B361D1">
      <w:pPr>
        <w:tabs>
          <w:tab w:val="right" w:leader="dot" w:pos="1134"/>
          <w:tab w:val="left" w:pos="9354"/>
        </w:tabs>
        <w:spacing w:after="0" w:line="204" w:lineRule="auto"/>
        <w:contextualSpacing/>
        <w:rPr>
          <w:rFonts w:ascii="Times New Roman" w:eastAsia="GOST Type AU" w:hAnsi="Times New Roman" w:cs="Times New Roman"/>
          <w:b/>
          <w:bCs/>
          <w:color w:val="000000"/>
          <w:sz w:val="24"/>
          <w:szCs w:val="20"/>
          <w:lang w:eastAsia="ar-SA"/>
        </w:rPr>
      </w:pPr>
    </w:p>
    <w:p w:rsidR="00B361D1" w:rsidRPr="00B361D1" w:rsidRDefault="00B361D1" w:rsidP="00B361D1">
      <w:pPr>
        <w:tabs>
          <w:tab w:val="right" w:leader="dot" w:pos="1134"/>
          <w:tab w:val="left" w:pos="9354"/>
        </w:tabs>
        <w:spacing w:after="0" w:line="204" w:lineRule="auto"/>
        <w:contextualSpacing/>
        <w:jc w:val="center"/>
        <w:rPr>
          <w:rFonts w:ascii="Times New Roman" w:eastAsia="GOST Type AU" w:hAnsi="Times New Roman" w:cs="Times New Roman"/>
          <w:b/>
          <w:bCs/>
          <w:color w:val="000000"/>
          <w:sz w:val="24"/>
          <w:szCs w:val="20"/>
          <w:lang w:eastAsia="ar-SA"/>
        </w:rPr>
      </w:pPr>
      <w:r w:rsidRPr="00B361D1">
        <w:rPr>
          <w:rFonts w:ascii="Times New Roman" w:eastAsia="GOST Type AU" w:hAnsi="Times New Roman" w:cs="Times New Roman"/>
          <w:b/>
          <w:bCs/>
          <w:color w:val="000000"/>
          <w:sz w:val="24"/>
          <w:szCs w:val="20"/>
          <w:lang w:eastAsia="ar-SA"/>
        </w:rPr>
        <w:lastRenderedPageBreak/>
        <w:t>Условно разрешенные виды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B361D1" w:rsidRPr="00B361D1" w:rsidTr="00802E7B">
        <w:trPr>
          <w:trHeight w:val="589"/>
        </w:trPr>
        <w:tc>
          <w:tcPr>
            <w:tcW w:w="1384" w:type="dxa"/>
            <w:vMerge w:val="restart"/>
            <w:tcBorders>
              <w:top w:val="single" w:sz="4" w:space="0" w:color="auto"/>
              <w:right w:val="single" w:sz="4" w:space="0" w:color="auto"/>
            </w:tcBorders>
            <w:textDirection w:val="btLr"/>
            <w:vAlign w:val="center"/>
          </w:tcPr>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Условные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Описание вида разрешенного использования</w:t>
            </w:r>
          </w:p>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Код (числовое обозначение) вида</w:t>
            </w:r>
          </w:p>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361D1" w:rsidRPr="00B361D1" w:rsidTr="00802E7B">
        <w:trPr>
          <w:cantSplit/>
          <w:trHeight w:val="1134"/>
        </w:trPr>
        <w:tc>
          <w:tcPr>
            <w:tcW w:w="1384" w:type="dxa"/>
            <w:vMerge/>
            <w:tcBorders>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B361D1">
              <w:rPr>
                <w:rFonts w:ascii="Times New Roman" w:eastAsia="Times New Roman" w:hAnsi="Times New Roman" w:cs="Times New Roman"/>
                <w:sz w:val="18"/>
                <w:szCs w:val="18"/>
              </w:rPr>
              <w:t xml:space="preserve"> </w:t>
            </w:r>
            <w:r w:rsidRPr="00B361D1">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361D1" w:rsidRPr="00B361D1" w:rsidTr="00802E7B">
        <w:trPr>
          <w:cantSplit/>
          <w:trHeight w:val="1453"/>
        </w:trPr>
        <w:tc>
          <w:tcPr>
            <w:tcW w:w="1384" w:type="dxa"/>
            <w:vMerge/>
            <w:tcBorders>
              <w:bottom w:val="single" w:sz="4" w:space="0" w:color="auto"/>
              <w:right w:val="single" w:sz="4" w:space="0" w:color="auto"/>
            </w:tcBorders>
          </w:tcPr>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B361D1">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B361D1">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B361D1" w:rsidRPr="00B361D1" w:rsidTr="00802E7B">
        <w:trPr>
          <w:trHeight w:val="251"/>
          <w:tblHeader/>
        </w:trPr>
        <w:tc>
          <w:tcPr>
            <w:tcW w:w="1384" w:type="dxa"/>
            <w:tcBorders>
              <w:top w:val="single" w:sz="4" w:space="0" w:color="auto"/>
              <w:bottom w:val="single" w:sz="4" w:space="0" w:color="auto"/>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8</w:t>
            </w:r>
          </w:p>
        </w:tc>
      </w:tr>
      <w:tr w:rsidR="00B361D1" w:rsidRPr="00B361D1" w:rsidTr="00802E7B">
        <w:trPr>
          <w:trHeight w:val="251"/>
          <w:tblHeader/>
        </w:trPr>
        <w:tc>
          <w:tcPr>
            <w:tcW w:w="1384" w:type="dxa"/>
            <w:tcBorders>
              <w:top w:val="single" w:sz="4" w:space="0" w:color="auto"/>
              <w:bottom w:val="single" w:sz="4" w:space="0" w:color="auto"/>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18"/>
                <w:szCs w:val="18"/>
              </w:rPr>
            </w:pPr>
            <w:r w:rsidRPr="00B361D1">
              <w:rPr>
                <w:rFonts w:ascii="Times New Roman" w:eastAsia="Times New Roman" w:hAnsi="Times New Roman" w:cs="Times New Roman"/>
                <w:b/>
                <w:i/>
                <w:sz w:val="18"/>
                <w:szCs w:val="18"/>
              </w:rPr>
              <w:t>Коммунальное обслуживание</w:t>
            </w:r>
          </w:p>
        </w:tc>
        <w:tc>
          <w:tcPr>
            <w:tcW w:w="3861" w:type="dxa"/>
            <w:tcBorders>
              <w:top w:val="single" w:sz="4" w:space="0" w:color="auto"/>
              <w:left w:val="single" w:sz="4" w:space="0" w:color="auto"/>
              <w:bottom w:val="single" w:sz="4" w:space="0" w:color="auto"/>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B361D1">
              <w:rPr>
                <w:rFonts w:ascii="Times New Roman" w:eastAsia="Times New Roman" w:hAnsi="Times New Roman" w:cs="Times New Roman"/>
                <w:sz w:val="18"/>
                <w:szCs w:val="18"/>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17" w:type="dxa"/>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B361D1">
              <w:rPr>
                <w:rFonts w:ascii="Times New Roman" w:eastAsia="Times New Roman" w:hAnsi="Times New Roman" w:cs="Times New Roman"/>
                <w:b/>
                <w:i/>
                <w:sz w:val="18"/>
                <w:szCs w:val="18"/>
                <w:u w:val="single"/>
              </w:rPr>
              <w:t>3.1</w:t>
            </w:r>
          </w:p>
        </w:tc>
        <w:tc>
          <w:tcPr>
            <w:tcW w:w="709" w:type="dxa"/>
            <w:tcBorders>
              <w:top w:val="single" w:sz="4" w:space="0" w:color="auto"/>
              <w:left w:val="single" w:sz="4" w:space="0" w:color="auto"/>
              <w:bottom w:val="single" w:sz="4" w:space="0" w:color="auto"/>
              <w:right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B361D1">
              <w:rPr>
                <w:rFonts w:ascii="Times New Roman" w:eastAsia="Times New Roman" w:hAnsi="Times New Roman" w:cs="Times New Roman"/>
                <w:sz w:val="18"/>
                <w:szCs w:val="18"/>
              </w:rPr>
              <w:t>30</w:t>
            </w:r>
          </w:p>
        </w:tc>
        <w:tc>
          <w:tcPr>
            <w:tcW w:w="850" w:type="dxa"/>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sz w:val="18"/>
                <w:szCs w:val="18"/>
              </w:rPr>
            </w:pPr>
            <w:r w:rsidRPr="00B361D1">
              <w:rPr>
                <w:rFonts w:ascii="Times New Roman" w:eastAsia="Times New Roman" w:hAnsi="Times New Roman" w:cs="Times New Roman"/>
                <w:sz w:val="18"/>
                <w:szCs w:val="18"/>
              </w:rPr>
              <w:t>5 000</w:t>
            </w:r>
          </w:p>
        </w:tc>
        <w:tc>
          <w:tcPr>
            <w:tcW w:w="7418" w:type="dxa"/>
            <w:gridSpan w:val="3"/>
            <w:tcBorders>
              <w:top w:val="single" w:sz="4" w:space="0" w:color="auto"/>
              <w:left w:val="single" w:sz="4" w:space="0" w:color="auto"/>
              <w:bottom w:val="single" w:sz="4" w:space="0" w:color="auto"/>
            </w:tcBorders>
            <w:vAlign w:val="center"/>
          </w:tcPr>
          <w:p w:rsidR="00B361D1" w:rsidRPr="00B361D1" w:rsidRDefault="00B361D1" w:rsidP="00471742">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sz w:val="18"/>
                <w:szCs w:val="18"/>
              </w:rPr>
              <w:t>Не подлежит установлению</w:t>
            </w:r>
          </w:p>
        </w:tc>
      </w:tr>
    </w:tbl>
    <w:p w:rsidR="00B361D1" w:rsidRDefault="00B361D1"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8F733B" w:rsidRDefault="008F733B" w:rsidP="009A6493">
      <w:pPr>
        <w:pStyle w:val="S1"/>
      </w:pPr>
    </w:p>
    <w:p w:rsidR="00B361D1" w:rsidRPr="00B361D1" w:rsidRDefault="00B361D1" w:rsidP="00B361D1">
      <w:pPr>
        <w:tabs>
          <w:tab w:val="right" w:leader="dot" w:pos="1134"/>
          <w:tab w:val="left" w:pos="9354"/>
        </w:tabs>
        <w:spacing w:after="0" w:line="240" w:lineRule="auto"/>
        <w:contextualSpacing/>
        <w:jc w:val="center"/>
        <w:rPr>
          <w:rFonts w:ascii="Times New Roman" w:eastAsia="Calibri" w:hAnsi="Times New Roman" w:cs="Times New Roman"/>
          <w:b/>
          <w:bCs/>
          <w:i/>
          <w:color w:val="000000"/>
          <w:sz w:val="32"/>
          <w:szCs w:val="20"/>
          <w:lang w:eastAsia="ar-SA"/>
        </w:rPr>
      </w:pPr>
      <w:r w:rsidRPr="00B361D1">
        <w:rPr>
          <w:rFonts w:ascii="Times New Roman" w:eastAsia="GOST Type AU" w:hAnsi="Times New Roman" w:cs="Times New Roman"/>
          <w:b/>
          <w:bCs/>
          <w:i/>
          <w:color w:val="000000"/>
          <w:spacing w:val="3"/>
          <w:sz w:val="21"/>
          <w:szCs w:val="21"/>
          <w:lang w:eastAsia="ar-SA"/>
        </w:rPr>
        <w:lastRenderedPageBreak/>
        <w:t>Вспомогательные виды разрешенного использования</w:t>
      </w:r>
    </w:p>
    <w:tbl>
      <w:tblPr>
        <w:tblW w:w="1503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84"/>
        <w:gridCol w:w="3861"/>
        <w:gridCol w:w="817"/>
        <w:gridCol w:w="709"/>
        <w:gridCol w:w="850"/>
        <w:gridCol w:w="1310"/>
        <w:gridCol w:w="1842"/>
        <w:gridCol w:w="4266"/>
      </w:tblGrid>
      <w:tr w:rsidR="00B361D1" w:rsidRPr="00B361D1" w:rsidTr="00802E7B">
        <w:trPr>
          <w:trHeight w:val="589"/>
        </w:trPr>
        <w:tc>
          <w:tcPr>
            <w:tcW w:w="1384" w:type="dxa"/>
            <w:vMerge w:val="restart"/>
            <w:tcBorders>
              <w:top w:val="single" w:sz="4" w:space="0" w:color="auto"/>
              <w:right w:val="single" w:sz="4" w:space="0" w:color="auto"/>
            </w:tcBorders>
            <w:textDirection w:val="btLr"/>
            <w:vAlign w:val="center"/>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Вспомогательные виды разрешенного использования земельного участка</w:t>
            </w:r>
          </w:p>
        </w:tc>
        <w:tc>
          <w:tcPr>
            <w:tcW w:w="3861" w:type="dxa"/>
            <w:vMerge w:val="restart"/>
            <w:tcBorders>
              <w:top w:val="single" w:sz="4" w:space="0" w:color="auto"/>
              <w:left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Описание вида разрешенного использования</w:t>
            </w:r>
          </w:p>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земельного участка</w:t>
            </w:r>
          </w:p>
        </w:tc>
        <w:tc>
          <w:tcPr>
            <w:tcW w:w="817" w:type="dxa"/>
            <w:vMerge w:val="restart"/>
            <w:tcBorders>
              <w:top w:val="single" w:sz="4" w:space="0" w:color="auto"/>
              <w:left w:val="single" w:sz="4" w:space="0" w:color="auto"/>
            </w:tcBorders>
            <w:textDirection w:val="btL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 xml:space="preserve">Код (числовое обозначение) вида </w:t>
            </w:r>
          </w:p>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разрешенного использования земельного участка</w:t>
            </w:r>
          </w:p>
        </w:tc>
        <w:tc>
          <w:tcPr>
            <w:tcW w:w="8977" w:type="dxa"/>
            <w:gridSpan w:val="5"/>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361D1" w:rsidRPr="00B361D1" w:rsidTr="00802E7B">
        <w:trPr>
          <w:cantSplit/>
          <w:trHeight w:val="1134"/>
        </w:trPr>
        <w:tc>
          <w:tcPr>
            <w:tcW w:w="1384" w:type="dxa"/>
            <w:vMerge/>
            <w:tcBorders>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559" w:type="dxa"/>
            <w:gridSpan w:val="2"/>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Предельные (минимальные и (или) максимальные) размеры земельных участков,</w:t>
            </w:r>
            <w:r w:rsidRPr="00B361D1">
              <w:rPr>
                <w:rFonts w:ascii="Times New Roman" w:eastAsia="Times New Roman" w:hAnsi="Times New Roman" w:cs="Times New Roman"/>
                <w:sz w:val="18"/>
                <w:szCs w:val="18"/>
              </w:rPr>
              <w:t xml:space="preserve"> </w:t>
            </w:r>
            <w:r w:rsidRPr="00B361D1">
              <w:rPr>
                <w:rFonts w:ascii="Times New Roman" w:eastAsia="Times New Roman" w:hAnsi="Times New Roman" w:cs="Times New Roman"/>
                <w:b/>
                <w:sz w:val="18"/>
                <w:szCs w:val="18"/>
              </w:rPr>
              <w:t>кв.м</w:t>
            </w:r>
          </w:p>
        </w:tc>
        <w:tc>
          <w:tcPr>
            <w:tcW w:w="1310" w:type="dxa"/>
            <w:vMerge w:val="restart"/>
            <w:tcBorders>
              <w:top w:val="single" w:sz="4" w:space="0" w:color="auto"/>
              <w:left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Предельное количество этажей или предельная высота зданий, строений, сооружений</w:t>
            </w:r>
          </w:p>
        </w:tc>
        <w:tc>
          <w:tcPr>
            <w:tcW w:w="1842" w:type="dxa"/>
            <w:vMerge w:val="restart"/>
            <w:tcBorders>
              <w:top w:val="single" w:sz="4" w:space="0" w:color="auto"/>
              <w:left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4266" w:type="dxa"/>
            <w:vMerge w:val="restart"/>
            <w:tcBorders>
              <w:top w:val="single" w:sz="4" w:space="0" w:color="auto"/>
              <w:left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361D1" w:rsidRPr="00B361D1" w:rsidTr="00802E7B">
        <w:trPr>
          <w:cantSplit/>
          <w:trHeight w:val="1421"/>
        </w:trPr>
        <w:tc>
          <w:tcPr>
            <w:tcW w:w="1384" w:type="dxa"/>
            <w:vMerge/>
            <w:tcBorders>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3861" w:type="dxa"/>
            <w:vMerge/>
            <w:tcBorders>
              <w:left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p>
        </w:tc>
        <w:tc>
          <w:tcPr>
            <w:tcW w:w="817" w:type="dxa"/>
            <w:vMerge/>
            <w:tcBorders>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709" w:type="dxa"/>
            <w:tcBorders>
              <w:left w:val="single" w:sz="4" w:space="0" w:color="auto"/>
              <w:bottom w:val="single" w:sz="4" w:space="0" w:color="auto"/>
              <w:right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B361D1">
              <w:rPr>
                <w:rFonts w:ascii="Times New Roman" w:eastAsia="Times New Roman" w:hAnsi="Times New Roman" w:cs="Times New Roman"/>
                <w:b/>
                <w:sz w:val="18"/>
                <w:szCs w:val="18"/>
                <w:lang w:val="en-US"/>
              </w:rPr>
              <w:t>min</w:t>
            </w:r>
          </w:p>
        </w:tc>
        <w:tc>
          <w:tcPr>
            <w:tcW w:w="850" w:type="dxa"/>
            <w:tcBorders>
              <w:top w:val="single" w:sz="4" w:space="0" w:color="auto"/>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lang w:val="en-US"/>
              </w:rPr>
            </w:pPr>
            <w:r w:rsidRPr="00B361D1">
              <w:rPr>
                <w:rFonts w:ascii="Times New Roman" w:eastAsia="Times New Roman" w:hAnsi="Times New Roman" w:cs="Times New Roman"/>
                <w:b/>
                <w:sz w:val="18"/>
                <w:szCs w:val="18"/>
                <w:lang w:val="en-US"/>
              </w:rPr>
              <w:t>max</w:t>
            </w:r>
          </w:p>
        </w:tc>
        <w:tc>
          <w:tcPr>
            <w:tcW w:w="1310" w:type="dxa"/>
            <w:vMerge/>
            <w:tcBorders>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1842" w:type="dxa"/>
            <w:vMerge/>
            <w:tcBorders>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c>
          <w:tcPr>
            <w:tcW w:w="4266" w:type="dxa"/>
            <w:vMerge/>
            <w:tcBorders>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p>
        </w:tc>
      </w:tr>
      <w:tr w:rsidR="00B361D1" w:rsidRPr="00B361D1" w:rsidTr="00802E7B">
        <w:trPr>
          <w:trHeight w:val="251"/>
          <w:tblHeader/>
        </w:trPr>
        <w:tc>
          <w:tcPr>
            <w:tcW w:w="1384" w:type="dxa"/>
            <w:tcBorders>
              <w:top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1</w:t>
            </w:r>
          </w:p>
        </w:tc>
        <w:tc>
          <w:tcPr>
            <w:tcW w:w="3861" w:type="dxa"/>
            <w:tcBorders>
              <w:top w:val="single" w:sz="4" w:space="0" w:color="auto"/>
              <w:left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2</w:t>
            </w:r>
          </w:p>
        </w:tc>
        <w:tc>
          <w:tcPr>
            <w:tcW w:w="817"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3</w:t>
            </w:r>
          </w:p>
        </w:tc>
        <w:tc>
          <w:tcPr>
            <w:tcW w:w="709" w:type="dxa"/>
            <w:tcBorders>
              <w:top w:val="single" w:sz="4" w:space="0" w:color="auto"/>
              <w:left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4</w:t>
            </w:r>
          </w:p>
        </w:tc>
        <w:tc>
          <w:tcPr>
            <w:tcW w:w="850"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5</w:t>
            </w:r>
          </w:p>
        </w:tc>
        <w:tc>
          <w:tcPr>
            <w:tcW w:w="1310"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6</w:t>
            </w:r>
          </w:p>
        </w:tc>
        <w:tc>
          <w:tcPr>
            <w:tcW w:w="1842"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7</w:t>
            </w:r>
          </w:p>
        </w:tc>
        <w:tc>
          <w:tcPr>
            <w:tcW w:w="4266" w:type="dxa"/>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sz w:val="18"/>
                <w:szCs w:val="18"/>
              </w:rPr>
            </w:pPr>
            <w:r w:rsidRPr="00B361D1">
              <w:rPr>
                <w:rFonts w:ascii="Times New Roman" w:eastAsia="Times New Roman" w:hAnsi="Times New Roman" w:cs="Times New Roman"/>
                <w:b/>
                <w:sz w:val="18"/>
                <w:szCs w:val="18"/>
              </w:rPr>
              <w:t>8</w:t>
            </w:r>
          </w:p>
        </w:tc>
      </w:tr>
      <w:tr w:rsidR="00B361D1" w:rsidRPr="00B361D1" w:rsidTr="00802E7B">
        <w:trPr>
          <w:trHeight w:val="251"/>
          <w:tblHeader/>
        </w:trPr>
        <w:tc>
          <w:tcPr>
            <w:tcW w:w="1384" w:type="dxa"/>
            <w:tcBorders>
              <w:top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center"/>
              <w:rPr>
                <w:rFonts w:ascii="Times New Roman" w:eastAsia="Times New Roman" w:hAnsi="Times New Roman" w:cs="Times New Roman"/>
                <w:b/>
                <w:i/>
                <w:sz w:val="18"/>
                <w:szCs w:val="18"/>
              </w:rPr>
            </w:pPr>
            <w:r w:rsidRPr="00B361D1">
              <w:rPr>
                <w:rFonts w:ascii="Times New Roman" w:eastAsia="Times New Roman" w:hAnsi="Times New Roman" w:cs="Times New Roman"/>
                <w:b/>
                <w:i/>
                <w:sz w:val="18"/>
                <w:szCs w:val="18"/>
              </w:rPr>
              <w:t xml:space="preserve">Связь </w:t>
            </w:r>
          </w:p>
        </w:tc>
        <w:tc>
          <w:tcPr>
            <w:tcW w:w="3861" w:type="dxa"/>
            <w:tcBorders>
              <w:top w:val="single" w:sz="4" w:space="0" w:color="auto"/>
              <w:left w:val="single" w:sz="4" w:space="0" w:color="auto"/>
              <w:bottom w:val="single" w:sz="4" w:space="0" w:color="auto"/>
              <w:right w:val="single" w:sz="4" w:space="0" w:color="auto"/>
            </w:tcBorders>
          </w:tcPr>
          <w:p w:rsidR="00B361D1" w:rsidRPr="00B361D1" w:rsidRDefault="00B361D1" w:rsidP="00B361D1">
            <w:pPr>
              <w:widowControl w:val="0"/>
              <w:autoSpaceDE w:val="0"/>
              <w:autoSpaceDN w:val="0"/>
              <w:adjustRightInd w:val="0"/>
              <w:spacing w:after="0" w:line="240" w:lineRule="auto"/>
              <w:ind w:left="-108" w:right="-108"/>
              <w:jc w:val="both"/>
              <w:rPr>
                <w:rFonts w:ascii="Times New Roman" w:eastAsia="Times New Roman" w:hAnsi="Times New Roman" w:cs="Times New Roman"/>
                <w:sz w:val="18"/>
                <w:szCs w:val="18"/>
              </w:rPr>
            </w:pPr>
            <w:r w:rsidRPr="00B361D1">
              <w:rPr>
                <w:rFonts w:ascii="Times New Roman" w:eastAsia="Times New Roman" w:hAnsi="Times New Roman" w:cs="Times New Roman"/>
                <w:sz w:val="18"/>
                <w:szCs w:val="18"/>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17" w:type="dxa"/>
            <w:tcBorders>
              <w:top w:val="single" w:sz="4" w:space="0" w:color="auto"/>
              <w:left w:val="single" w:sz="4" w:space="0" w:color="auto"/>
              <w:bottom w:val="single" w:sz="4" w:space="0" w:color="auto"/>
            </w:tcBorders>
            <w:vAlign w:val="center"/>
          </w:tcPr>
          <w:p w:rsidR="00B361D1" w:rsidRPr="00B361D1" w:rsidRDefault="00B361D1" w:rsidP="00B361D1">
            <w:pPr>
              <w:widowControl w:val="0"/>
              <w:autoSpaceDE w:val="0"/>
              <w:autoSpaceDN w:val="0"/>
              <w:adjustRightInd w:val="0"/>
              <w:spacing w:after="0" w:line="240" w:lineRule="auto"/>
              <w:ind w:left="-108" w:right="-117"/>
              <w:jc w:val="center"/>
              <w:rPr>
                <w:rFonts w:ascii="Times New Roman" w:eastAsia="Times New Roman" w:hAnsi="Times New Roman" w:cs="Times New Roman"/>
                <w:b/>
                <w:i/>
                <w:sz w:val="18"/>
                <w:szCs w:val="18"/>
                <w:u w:val="single"/>
              </w:rPr>
            </w:pPr>
            <w:r w:rsidRPr="00B361D1">
              <w:rPr>
                <w:rFonts w:ascii="Times New Roman" w:eastAsia="Times New Roman" w:hAnsi="Times New Roman" w:cs="Times New Roman"/>
                <w:b/>
                <w:i/>
                <w:sz w:val="18"/>
                <w:szCs w:val="18"/>
                <w:u w:val="single"/>
              </w:rPr>
              <w:t>6.8</w:t>
            </w:r>
          </w:p>
        </w:tc>
        <w:tc>
          <w:tcPr>
            <w:tcW w:w="8977" w:type="dxa"/>
            <w:gridSpan w:val="5"/>
            <w:tcBorders>
              <w:top w:val="single" w:sz="4" w:space="0" w:color="auto"/>
              <w:left w:val="single" w:sz="4" w:space="0" w:color="auto"/>
              <w:bottom w:val="single" w:sz="4" w:space="0" w:color="auto"/>
            </w:tcBorders>
          </w:tcPr>
          <w:p w:rsidR="00B361D1" w:rsidRPr="00B361D1" w:rsidRDefault="00B361D1" w:rsidP="00B361D1">
            <w:pPr>
              <w:widowControl w:val="0"/>
              <w:autoSpaceDE w:val="0"/>
              <w:autoSpaceDN w:val="0"/>
              <w:adjustRightInd w:val="0"/>
              <w:spacing w:after="0" w:line="240" w:lineRule="auto"/>
              <w:ind w:left="-108" w:right="-117"/>
              <w:jc w:val="both"/>
              <w:rPr>
                <w:rFonts w:ascii="Times New Roman" w:eastAsia="Times New Roman" w:hAnsi="Times New Roman" w:cs="Times New Roman"/>
                <w:b/>
                <w:sz w:val="18"/>
                <w:szCs w:val="18"/>
              </w:rPr>
            </w:pPr>
            <w:r w:rsidRPr="00B361D1">
              <w:rPr>
                <w:rFonts w:ascii="Times New Roman" w:eastAsia="Times New Roman" w:hAnsi="Times New Roman" w:cs="Times New Roman"/>
                <w:sz w:val="18"/>
                <w:szCs w:val="1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r w:rsidRPr="00B361D1">
              <w:rPr>
                <w:rFonts w:ascii="Times New Roman" w:eastAsia="Times New Roman" w:hAnsi="Times New Roman" w:cs="Times New Roman"/>
                <w:b/>
                <w:sz w:val="18"/>
                <w:szCs w:val="18"/>
              </w:rPr>
              <w:t>.</w:t>
            </w:r>
          </w:p>
        </w:tc>
      </w:tr>
    </w:tbl>
    <w:p w:rsidR="00B361D1" w:rsidRDefault="00B361D1" w:rsidP="009A6493">
      <w:pPr>
        <w:pStyle w:val="S1"/>
        <w:sectPr w:rsidR="00B361D1" w:rsidSect="008D5243">
          <w:pgSz w:w="16838" w:h="11906" w:orient="landscape"/>
          <w:pgMar w:top="851" w:right="851" w:bottom="851" w:left="851" w:header="227" w:footer="284" w:gutter="0"/>
          <w:cols w:space="708"/>
          <w:titlePg/>
          <w:docGrid w:linePitch="360"/>
        </w:sectPr>
      </w:pPr>
    </w:p>
    <w:p w:rsidR="00B70357" w:rsidRPr="00115CA0" w:rsidRDefault="00B70357" w:rsidP="009A6493">
      <w:pPr>
        <w:pStyle w:val="S1"/>
      </w:pPr>
      <w:bookmarkStart w:id="186" w:name="_Toc149669548"/>
      <w:r w:rsidRPr="00115CA0">
        <w:lastRenderedPageBreak/>
        <w:t xml:space="preserve">Глава 11. Градостроительные регламенты в части ограничений использования земельных участков и объектов капитального строительства </w:t>
      </w:r>
      <w:r>
        <w:t>Татарско-Тавлиснкого</w:t>
      </w:r>
      <w:r w:rsidRPr="00115CA0">
        <w:t xml:space="preserve"> сельского поселения </w:t>
      </w:r>
      <w:r>
        <w:t>Лямбирского</w:t>
      </w:r>
      <w:r w:rsidRPr="00115CA0">
        <w:t xml:space="preserve"> муниципального района Республики Мордовия</w:t>
      </w:r>
      <w:bookmarkEnd w:id="186"/>
    </w:p>
    <w:p w:rsidR="00B70357" w:rsidRPr="00115CA0" w:rsidRDefault="00B70357" w:rsidP="009A6493">
      <w:pPr>
        <w:pStyle w:val="S1"/>
      </w:pPr>
    </w:p>
    <w:p w:rsidR="00B70357" w:rsidRDefault="00B70357" w:rsidP="009A6493">
      <w:pPr>
        <w:pStyle w:val="S1"/>
      </w:pPr>
      <w:bookmarkStart w:id="187" w:name="_Toc426622157"/>
      <w:bookmarkStart w:id="188" w:name="_Toc149669549"/>
      <w:r w:rsidRPr="00115CA0">
        <w:t>Статья 25.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bookmarkEnd w:id="187"/>
      <w:bookmarkEnd w:id="188"/>
    </w:p>
    <w:p w:rsidR="00B70357" w:rsidRPr="00115CA0" w:rsidRDefault="00B70357" w:rsidP="009A6493">
      <w:pPr>
        <w:pStyle w:val="S1"/>
      </w:pPr>
    </w:p>
    <w:p w:rsidR="00B70357" w:rsidRPr="009A6493" w:rsidRDefault="00B70357" w:rsidP="009A6493">
      <w:pPr>
        <w:pStyle w:val="S1"/>
        <w:ind w:firstLine="851"/>
        <w:jc w:val="both"/>
        <w:rPr>
          <w:b w:val="0"/>
        </w:rPr>
      </w:pPr>
      <w:r w:rsidRPr="009A6493">
        <w:rPr>
          <w:b w:val="0"/>
        </w:rPr>
        <w:t>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B70357" w:rsidRPr="009A6493" w:rsidRDefault="00B70357" w:rsidP="009A6493">
      <w:pPr>
        <w:pStyle w:val="S1"/>
        <w:ind w:firstLine="851"/>
        <w:jc w:val="both"/>
        <w:rPr>
          <w:b w:val="0"/>
        </w:rPr>
      </w:pPr>
      <w:r w:rsidRPr="009A6493">
        <w:rPr>
          <w:b w:val="0"/>
        </w:rPr>
        <w:t>На карте градостроительного зонирования сельского поселения отображены границы зон с особыми условиями использования следующих видов:</w:t>
      </w:r>
    </w:p>
    <w:p w:rsidR="00B70357" w:rsidRPr="009A6493" w:rsidRDefault="00B70357" w:rsidP="009A6493">
      <w:pPr>
        <w:pStyle w:val="S1"/>
        <w:ind w:firstLine="851"/>
        <w:jc w:val="both"/>
        <w:rPr>
          <w:b w:val="0"/>
        </w:rPr>
      </w:pPr>
      <w:r w:rsidRPr="009A6493">
        <w:rPr>
          <w:b w:val="0"/>
        </w:rPr>
        <w:t xml:space="preserve">1) Санитарно-защитная зона. </w:t>
      </w:r>
      <w:bookmarkStart w:id="189" w:name="_Hlk44320219"/>
      <w:r w:rsidRPr="009A6493">
        <w:rPr>
          <w:b w:val="0"/>
        </w:rPr>
        <w:t xml:space="preserve">Особые условия использования земельных участков, расположенных в границах таких зон определяются СанПиН 2.2.1/2.1.1.1200-03 «Санитарно-защитные зоны и санитарная классификация предприятий, сооружений и иных объектов». </w:t>
      </w:r>
    </w:p>
    <w:bookmarkEnd w:id="189"/>
    <w:p w:rsidR="00B70357" w:rsidRPr="009A6493" w:rsidRDefault="00B70357" w:rsidP="009A6493">
      <w:pPr>
        <w:pStyle w:val="S1"/>
        <w:ind w:firstLine="851"/>
        <w:jc w:val="both"/>
        <w:rPr>
          <w:b w:val="0"/>
        </w:rPr>
      </w:pPr>
      <w:r w:rsidRPr="009A6493">
        <w:rPr>
          <w:b w:val="0"/>
        </w:rPr>
        <w:t>2) Охранная зона инженерных коммуникаций:</w:t>
      </w:r>
    </w:p>
    <w:p w:rsidR="00B70357" w:rsidRPr="009A6493" w:rsidRDefault="00B70357" w:rsidP="009A6493">
      <w:pPr>
        <w:pStyle w:val="S1"/>
        <w:numPr>
          <w:ilvl w:val="0"/>
          <w:numId w:val="38"/>
        </w:numPr>
        <w:ind w:left="0" w:firstLine="851"/>
        <w:jc w:val="both"/>
        <w:rPr>
          <w:b w:val="0"/>
        </w:rPr>
      </w:pPr>
      <w:r w:rsidRPr="009A6493">
        <w:rPr>
          <w:b w:val="0"/>
        </w:rPr>
        <w:t>Охранная зона газопроводов и систем газоснабжения. Особые условия использования земельных участков, расположенных в границах таких зон определяются Постановлением Правительства РФ от 20 ноября 2000 г. № 878 «Об утверждении Правил охраны газораспределительных сетей».</w:t>
      </w:r>
    </w:p>
    <w:p w:rsidR="00B70357" w:rsidRPr="009A6493" w:rsidRDefault="00B70357" w:rsidP="009A6493">
      <w:pPr>
        <w:pStyle w:val="S1"/>
        <w:numPr>
          <w:ilvl w:val="0"/>
          <w:numId w:val="38"/>
        </w:numPr>
        <w:ind w:left="0" w:firstLine="851"/>
        <w:jc w:val="both"/>
        <w:rPr>
          <w:b w:val="0"/>
        </w:rPr>
      </w:pPr>
      <w:r w:rsidRPr="009A6493">
        <w:rPr>
          <w:b w:val="0"/>
        </w:rPr>
        <w:t xml:space="preserve">Охранная зона объектов электросетевого хозяйства (вдоль линий электропередачи, вокруг подстанций). </w:t>
      </w:r>
      <w:bookmarkStart w:id="190" w:name="_Hlk44321421"/>
      <w:r w:rsidRPr="009A6493">
        <w:rPr>
          <w:b w:val="0"/>
        </w:rPr>
        <w:t xml:space="preserve">Особые условия использования земельных участков, расположенных в границах таких зон определяются Постановлением Правительства Российской Федерации от 24 февраля 2009 года № 160. </w:t>
      </w:r>
    </w:p>
    <w:bookmarkEnd w:id="190"/>
    <w:p w:rsidR="00B70357" w:rsidRPr="009A6493" w:rsidRDefault="00B70357" w:rsidP="009A6493">
      <w:pPr>
        <w:pStyle w:val="S1"/>
        <w:ind w:firstLine="851"/>
        <w:jc w:val="both"/>
        <w:rPr>
          <w:b w:val="0"/>
        </w:rPr>
      </w:pPr>
      <w:r w:rsidRPr="009A6493">
        <w:rPr>
          <w:b w:val="0"/>
        </w:rPr>
        <w:t xml:space="preserve">3) Водоохранная зона. </w:t>
      </w:r>
      <w:bookmarkStart w:id="191" w:name="_Hlk44320175"/>
      <w:r w:rsidRPr="009A6493">
        <w:rPr>
          <w:b w:val="0"/>
        </w:rPr>
        <w:t>Особые условия использования земельных участков, расположенных в границах таких зон определяются:</w:t>
      </w:r>
    </w:p>
    <w:p w:rsidR="00B70357" w:rsidRPr="009A6493" w:rsidRDefault="00B70357" w:rsidP="009A6493">
      <w:pPr>
        <w:pStyle w:val="S1"/>
        <w:ind w:firstLine="851"/>
        <w:jc w:val="both"/>
        <w:rPr>
          <w:b w:val="0"/>
        </w:rPr>
      </w:pPr>
      <w:bookmarkStart w:id="192" w:name="_Hlk44320162"/>
      <w:r w:rsidRPr="009A6493">
        <w:rPr>
          <w:b w:val="0"/>
        </w:rPr>
        <w:t>Водным кодексом Российской Федерации от 03.06.2006 № 74-ФЗ;</w:t>
      </w:r>
    </w:p>
    <w:p w:rsidR="00B70357" w:rsidRPr="009A6493" w:rsidRDefault="00B70357" w:rsidP="009A6493">
      <w:pPr>
        <w:pStyle w:val="S1"/>
        <w:ind w:firstLine="851"/>
        <w:jc w:val="both"/>
        <w:rPr>
          <w:b w:val="0"/>
        </w:rPr>
      </w:pPr>
      <w:r w:rsidRPr="009A6493">
        <w:rPr>
          <w:b w:val="0"/>
        </w:rPr>
        <w:t xml:space="preserve">Постановлением Правительства РФ от 6 октября 2008 г. № 743 «Об утверждении Правил установления рыбоохранных зон». </w:t>
      </w:r>
    </w:p>
    <w:bookmarkEnd w:id="191"/>
    <w:bookmarkEnd w:id="192"/>
    <w:p w:rsidR="00B70357" w:rsidRPr="009A6493" w:rsidRDefault="00B70357" w:rsidP="009A6493">
      <w:pPr>
        <w:pStyle w:val="S1"/>
        <w:ind w:firstLine="851"/>
        <w:jc w:val="both"/>
        <w:rPr>
          <w:b w:val="0"/>
        </w:rPr>
      </w:pPr>
      <w:r w:rsidRPr="009A6493">
        <w:rPr>
          <w:b w:val="0"/>
        </w:rPr>
        <w:t>4) Прибрежная защитная полоса. Особые условия использования земельных участков, расположенных в границах таких зон определяются Водным кодексом Российской Федерации от 03.06.2006 № 74-ФЗ.</w:t>
      </w:r>
    </w:p>
    <w:p w:rsidR="00B70357" w:rsidRPr="009A6493" w:rsidRDefault="00B70357" w:rsidP="009A6493">
      <w:pPr>
        <w:pStyle w:val="S1"/>
        <w:ind w:firstLine="851"/>
        <w:jc w:val="both"/>
        <w:rPr>
          <w:b w:val="0"/>
        </w:rPr>
      </w:pPr>
      <w:r w:rsidRPr="009A6493">
        <w:rPr>
          <w:b w:val="0"/>
        </w:rPr>
        <w:t xml:space="preserve">5) Границы территорий объектов культурного наследия. Особые условия использования земельных участков, расположенных в границах территорий объектов культурного наследия определяются: </w:t>
      </w:r>
    </w:p>
    <w:p w:rsidR="00B70357" w:rsidRPr="009A6493" w:rsidRDefault="00B70357" w:rsidP="009A6493">
      <w:pPr>
        <w:pStyle w:val="S1"/>
        <w:numPr>
          <w:ilvl w:val="0"/>
          <w:numId w:val="37"/>
        </w:numPr>
        <w:ind w:left="0" w:firstLine="851"/>
        <w:jc w:val="both"/>
        <w:rPr>
          <w:b w:val="0"/>
        </w:rPr>
      </w:pPr>
      <w:r w:rsidRPr="009A6493">
        <w:rPr>
          <w:b w:val="0"/>
        </w:rPr>
        <w:t>Федеральным законом №73-ФЗ от 25 июня 2002 года «Об объектах культурного наследия (памятниках истории и культуры) народов Российской Федерации».</w:t>
      </w:r>
    </w:p>
    <w:p w:rsidR="00B70357" w:rsidRPr="009A6493" w:rsidRDefault="00B70357" w:rsidP="009A6493">
      <w:pPr>
        <w:pStyle w:val="S1"/>
        <w:ind w:firstLine="851"/>
        <w:jc w:val="both"/>
        <w:rPr>
          <w:b w:val="0"/>
        </w:rPr>
      </w:pPr>
      <w:r w:rsidRPr="009A6493">
        <w:rPr>
          <w:b w:val="0"/>
        </w:rPr>
        <w:t>6) Зоны санитарной охраны источников водоснабжения и водопроводов хозяйственно-питьевого назначения.</w:t>
      </w:r>
    </w:p>
    <w:p w:rsidR="00B70357" w:rsidRPr="009A6493" w:rsidRDefault="00B70357" w:rsidP="009A6493">
      <w:pPr>
        <w:pStyle w:val="S1"/>
        <w:ind w:firstLine="851"/>
        <w:jc w:val="both"/>
        <w:rPr>
          <w:b w:val="0"/>
        </w:rPr>
      </w:pPr>
      <w:r w:rsidRPr="009A6493">
        <w:rPr>
          <w:b w:val="0"/>
        </w:rPr>
        <w:t>Особые условия использования земельных участков, расположенных в границах территорий объектов культурного наследия определяются - СанПиН 2.1.4.027-95 «Зоны санитарной охраны источников водоснабжения и водопроводов питьевого назначения».</w:t>
      </w:r>
    </w:p>
    <w:p w:rsidR="00B70357" w:rsidRPr="009A6493" w:rsidRDefault="00B70357" w:rsidP="009A6493">
      <w:pPr>
        <w:pStyle w:val="S1"/>
        <w:ind w:firstLine="851"/>
        <w:jc w:val="both"/>
        <w:rPr>
          <w:b w:val="0"/>
        </w:rPr>
      </w:pPr>
      <w:r w:rsidRPr="009A6493">
        <w:rPr>
          <w:b w:val="0"/>
        </w:rPr>
        <w:t>7) Придорожные полосы автомобильных дорог. Особые условия использования земельных участков, расположенных в границах таких зон определяются Федеральным законом от 08.11.2007 № 257-ФЗ (ред. от 14.07.2022)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B361D1" w:rsidRPr="009A6493" w:rsidRDefault="00B70357" w:rsidP="009A6493">
      <w:pPr>
        <w:pStyle w:val="S1"/>
        <w:ind w:firstLine="851"/>
        <w:jc w:val="both"/>
        <w:rPr>
          <w:b w:val="0"/>
        </w:rPr>
      </w:pPr>
      <w:r w:rsidRPr="009A6493">
        <w:rPr>
          <w:b w:val="0"/>
        </w:rPr>
        <w:t>8) Границы зон затопления, подтопления. Особые условия использования земельных участков, расположенных в границах таких зон определяются Постановлением Правительства РФ от 18.04.2014 № 360 (ред. от 17.08.2022) «О зонах затопления, подтопления» (вместе с «Положением о зонах затопления, подтопления»).</w:t>
      </w:r>
    </w:p>
    <w:p w:rsidR="00B70357" w:rsidRDefault="00B70357" w:rsidP="009A6493">
      <w:pPr>
        <w:pStyle w:val="S1"/>
      </w:pPr>
    </w:p>
    <w:p w:rsidR="00B70357" w:rsidRDefault="00B70357" w:rsidP="009A6493">
      <w:pPr>
        <w:pStyle w:val="S1"/>
      </w:pPr>
      <w:bookmarkStart w:id="193" w:name="_Toc406167562"/>
      <w:bookmarkStart w:id="194" w:name="_Toc426622159"/>
      <w:bookmarkStart w:id="195" w:name="_Toc149669550"/>
      <w:r w:rsidRPr="00B70357">
        <w:t>Статья 26. Территории, на которые действие градостроительного регламента не распространяется</w:t>
      </w:r>
      <w:bookmarkEnd w:id="193"/>
      <w:bookmarkEnd w:id="194"/>
      <w:r w:rsidRPr="00B70357">
        <w:t>.</w:t>
      </w:r>
      <w:bookmarkEnd w:id="195"/>
    </w:p>
    <w:p w:rsidR="00B70357" w:rsidRPr="00B70357" w:rsidRDefault="00B70357" w:rsidP="009A6493">
      <w:pPr>
        <w:pStyle w:val="S1"/>
      </w:pPr>
    </w:p>
    <w:p w:rsidR="00B70357" w:rsidRPr="00B70357" w:rsidRDefault="00B70357" w:rsidP="00B70357">
      <w:pPr>
        <w:spacing w:after="0" w:line="240" w:lineRule="auto"/>
        <w:ind w:firstLine="709"/>
        <w:jc w:val="both"/>
        <w:rPr>
          <w:rFonts w:ascii="Times New Roman" w:eastAsia="Times New Roman" w:hAnsi="Times New Roman" w:cs="Times New Roman"/>
          <w:color w:val="000000"/>
          <w:sz w:val="24"/>
          <w:szCs w:val="24"/>
        </w:rPr>
      </w:pPr>
      <w:r w:rsidRPr="00B70357">
        <w:rPr>
          <w:rFonts w:ascii="Times New Roman" w:eastAsia="Times New Roman" w:hAnsi="Times New Roman" w:cs="Times New Roman"/>
          <w:color w:val="000000"/>
          <w:sz w:val="24"/>
          <w:szCs w:val="24"/>
        </w:rPr>
        <w:t xml:space="preserve">Действие градостроительного регламента не распространяется на земельные участки: </w:t>
      </w:r>
    </w:p>
    <w:p w:rsidR="00B70357" w:rsidRPr="00B70357" w:rsidRDefault="00B70357" w:rsidP="00B70357">
      <w:pPr>
        <w:pStyle w:val="ae"/>
        <w:numPr>
          <w:ilvl w:val="0"/>
          <w:numId w:val="39"/>
        </w:numPr>
        <w:spacing w:after="0" w:line="240" w:lineRule="auto"/>
        <w:ind w:left="0" w:firstLine="851"/>
        <w:jc w:val="both"/>
        <w:rPr>
          <w:rFonts w:ascii="Times New Roman" w:hAnsi="Times New Roman"/>
          <w:sz w:val="24"/>
          <w:szCs w:val="24"/>
        </w:rPr>
      </w:pPr>
      <w:r w:rsidRPr="00B70357">
        <w:rPr>
          <w:rFonts w:ascii="Times New Roman" w:hAnsi="Times New Roman"/>
          <w:sz w:val="24"/>
          <w:szCs w:val="24"/>
        </w:rPr>
        <w:lastRenderedPageBreak/>
        <w:t xml:space="preserve">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8" w:history="1">
        <w:r w:rsidRPr="00B70357">
          <w:rPr>
            <w:rFonts w:ascii="Times New Roman" w:hAnsi="Times New Roman"/>
            <w:sz w:val="24"/>
            <w:szCs w:val="24"/>
          </w:rPr>
          <w:t>законодательством</w:t>
        </w:r>
      </w:hyperlink>
      <w:r w:rsidRPr="00B70357">
        <w:rPr>
          <w:rFonts w:ascii="Times New Roman" w:hAnsi="Times New Roman"/>
          <w:sz w:val="24"/>
          <w:szCs w:val="24"/>
        </w:rPr>
        <w:t xml:space="preserve"> Российской Федерации об охране объектов культурного наследия; </w:t>
      </w:r>
    </w:p>
    <w:p w:rsidR="00B70357" w:rsidRPr="00B70357" w:rsidRDefault="00B70357" w:rsidP="00B70357">
      <w:pPr>
        <w:pStyle w:val="ae"/>
        <w:numPr>
          <w:ilvl w:val="0"/>
          <w:numId w:val="39"/>
        </w:numPr>
        <w:spacing w:after="0" w:line="240" w:lineRule="auto"/>
        <w:ind w:left="0" w:firstLine="851"/>
        <w:jc w:val="both"/>
        <w:rPr>
          <w:rFonts w:ascii="Times New Roman" w:hAnsi="Times New Roman"/>
          <w:sz w:val="24"/>
          <w:szCs w:val="24"/>
        </w:rPr>
      </w:pPr>
      <w:r w:rsidRPr="00B70357">
        <w:rPr>
          <w:rFonts w:ascii="Times New Roman" w:hAnsi="Times New Roman"/>
          <w:sz w:val="24"/>
          <w:szCs w:val="24"/>
        </w:rPr>
        <w:t xml:space="preserve">в границах </w:t>
      </w:r>
      <w:hyperlink r:id="rId19" w:anchor="1012" w:history="1">
        <w:r w:rsidRPr="00B70357">
          <w:rPr>
            <w:rFonts w:ascii="Times New Roman" w:hAnsi="Times New Roman"/>
            <w:sz w:val="24"/>
            <w:szCs w:val="24"/>
          </w:rPr>
          <w:t>территорий общего пользования</w:t>
        </w:r>
      </w:hyperlink>
      <w:r w:rsidRPr="00B70357">
        <w:rPr>
          <w:rFonts w:ascii="Times New Roman" w:hAnsi="Times New Roman"/>
          <w:sz w:val="24"/>
          <w:szCs w:val="24"/>
        </w:rPr>
        <w:t xml:space="preserve">; </w:t>
      </w:r>
    </w:p>
    <w:p w:rsidR="00B70357" w:rsidRPr="00B70357" w:rsidRDefault="00B70357" w:rsidP="00B70357">
      <w:pPr>
        <w:pStyle w:val="ae"/>
        <w:numPr>
          <w:ilvl w:val="0"/>
          <w:numId w:val="39"/>
        </w:numPr>
        <w:spacing w:after="0" w:line="240" w:lineRule="auto"/>
        <w:ind w:left="0" w:firstLine="851"/>
        <w:jc w:val="both"/>
        <w:rPr>
          <w:rFonts w:ascii="Times New Roman" w:hAnsi="Times New Roman"/>
          <w:sz w:val="24"/>
          <w:szCs w:val="24"/>
        </w:rPr>
      </w:pPr>
      <w:r w:rsidRPr="00B70357">
        <w:rPr>
          <w:rFonts w:ascii="Times New Roman" w:hAnsi="Times New Roman"/>
          <w:sz w:val="24"/>
          <w:szCs w:val="24"/>
        </w:rPr>
        <w:t>предназначенные для размещения линейных объектов и (или) занятые линейными объектами;</w:t>
      </w:r>
    </w:p>
    <w:p w:rsidR="00B70357" w:rsidRPr="00B70357" w:rsidRDefault="00B70357" w:rsidP="00B70357">
      <w:pPr>
        <w:pStyle w:val="ae"/>
        <w:numPr>
          <w:ilvl w:val="0"/>
          <w:numId w:val="39"/>
        </w:numPr>
        <w:spacing w:after="0" w:line="240" w:lineRule="auto"/>
        <w:ind w:left="0" w:firstLine="851"/>
        <w:jc w:val="both"/>
        <w:rPr>
          <w:rFonts w:ascii="Times New Roman" w:hAnsi="Times New Roman"/>
          <w:sz w:val="24"/>
          <w:szCs w:val="24"/>
        </w:rPr>
      </w:pPr>
      <w:r w:rsidRPr="00B70357">
        <w:rPr>
          <w:rFonts w:ascii="Times New Roman" w:hAnsi="Times New Roman"/>
          <w:sz w:val="24"/>
          <w:szCs w:val="24"/>
        </w:rPr>
        <w:t>предоставленные для добычи полезных ископаемых.</w:t>
      </w:r>
    </w:p>
    <w:p w:rsidR="00B70357" w:rsidRDefault="00B70357" w:rsidP="009A6493">
      <w:pPr>
        <w:pStyle w:val="S1"/>
      </w:pPr>
    </w:p>
    <w:p w:rsidR="00683CE7" w:rsidRDefault="00683CE7" w:rsidP="009A6493">
      <w:pPr>
        <w:pStyle w:val="S1"/>
      </w:pPr>
      <w:bookmarkStart w:id="196" w:name="_Toc149669551"/>
      <w:r w:rsidRPr="00683CE7">
        <w:t>Статья 28. Территории, для которых градостроительные регламенты не устанавливаются.</w:t>
      </w:r>
      <w:bookmarkEnd w:id="196"/>
    </w:p>
    <w:p w:rsidR="00683CE7" w:rsidRPr="00683CE7" w:rsidRDefault="00683CE7" w:rsidP="009A6493">
      <w:pPr>
        <w:pStyle w:val="S1"/>
      </w:pPr>
    </w:p>
    <w:p w:rsidR="00683CE7" w:rsidRDefault="00683CE7" w:rsidP="00683CE7">
      <w:pPr>
        <w:spacing w:after="0" w:line="240" w:lineRule="auto"/>
        <w:ind w:firstLine="709"/>
        <w:contextualSpacing/>
        <w:jc w:val="both"/>
        <w:rPr>
          <w:rFonts w:ascii="Times New Roman" w:eastAsia="Times New Roman" w:hAnsi="Times New Roman" w:cs="Times New Roman"/>
          <w:sz w:val="24"/>
          <w:szCs w:val="24"/>
        </w:rPr>
      </w:pPr>
      <w:r w:rsidRPr="00683CE7">
        <w:rPr>
          <w:rFonts w:ascii="Times New Roman" w:eastAsia="Times New Roman" w:hAnsi="Times New Roman" w:cs="Times New Roman"/>
          <w:sz w:val="24"/>
          <w:szCs w:val="24"/>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683CE7" w:rsidRPr="00683CE7" w:rsidRDefault="00683CE7" w:rsidP="00683CE7">
      <w:pPr>
        <w:widowControl w:val="0"/>
        <w:spacing w:after="0" w:line="240" w:lineRule="auto"/>
        <w:ind w:firstLine="709"/>
        <w:contextualSpacing/>
        <w:jc w:val="both"/>
        <w:rPr>
          <w:rFonts w:ascii="Times New Roman" w:eastAsia="Times New Roman" w:hAnsi="Times New Roman" w:cs="Times New Roman"/>
          <w:bCs/>
          <w:sz w:val="24"/>
          <w:szCs w:val="24"/>
          <w:u w:val="single"/>
        </w:rPr>
      </w:pPr>
      <w:r w:rsidRPr="00683CE7">
        <w:rPr>
          <w:rFonts w:ascii="Times New Roman" w:eastAsia="Times New Roman" w:hAnsi="Times New Roman" w:cs="Times New Roman"/>
          <w:bCs/>
          <w:sz w:val="24"/>
          <w:szCs w:val="24"/>
          <w:u w:val="single"/>
        </w:rPr>
        <w:t>Земли лесного фонда.</w:t>
      </w:r>
    </w:p>
    <w:p w:rsidR="00683CE7" w:rsidRPr="00683CE7" w:rsidRDefault="00683CE7" w:rsidP="00683CE7">
      <w:pPr>
        <w:spacing w:after="0" w:line="240" w:lineRule="auto"/>
        <w:ind w:firstLine="709"/>
        <w:contextualSpacing/>
        <w:jc w:val="both"/>
        <w:rPr>
          <w:rFonts w:ascii="Times New Roman" w:eastAsia="Times New Roman" w:hAnsi="Times New Roman" w:cs="Times New Roman"/>
          <w:sz w:val="24"/>
          <w:szCs w:val="24"/>
        </w:rPr>
      </w:pPr>
      <w:r w:rsidRPr="00683CE7">
        <w:rPr>
          <w:rFonts w:ascii="Times New Roman" w:eastAsia="Times New Roman" w:hAnsi="Times New Roman" w:cs="Times New Roman"/>
          <w:sz w:val="24"/>
          <w:szCs w:val="24"/>
        </w:rPr>
        <w:t>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кодекса, других федеральных законов и иных нормативных правовых актов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соответствии с ним федеральным законом.</w:t>
      </w:r>
    </w:p>
    <w:p w:rsidR="00683CE7" w:rsidRPr="00683CE7" w:rsidRDefault="00683CE7" w:rsidP="00683CE7">
      <w:pPr>
        <w:spacing w:after="0" w:line="240" w:lineRule="auto"/>
        <w:ind w:firstLine="709"/>
        <w:contextualSpacing/>
        <w:jc w:val="both"/>
        <w:rPr>
          <w:rFonts w:ascii="Times New Roman" w:eastAsia="Times New Roman" w:hAnsi="Times New Roman" w:cs="Times New Roman"/>
          <w:sz w:val="24"/>
          <w:szCs w:val="24"/>
          <w:u w:val="single"/>
        </w:rPr>
      </w:pPr>
      <w:r w:rsidRPr="00683CE7">
        <w:rPr>
          <w:rFonts w:ascii="Times New Roman" w:eastAsia="Times New Roman" w:hAnsi="Times New Roman" w:cs="Times New Roman"/>
          <w:sz w:val="24"/>
          <w:szCs w:val="24"/>
          <w:u w:val="single"/>
        </w:rPr>
        <w:t>Особо охраняемые природные территории.</w:t>
      </w:r>
    </w:p>
    <w:p w:rsidR="00683CE7" w:rsidRDefault="00683CE7" w:rsidP="00683CE7">
      <w:pPr>
        <w:spacing w:after="0" w:line="240" w:lineRule="auto"/>
        <w:ind w:firstLine="709"/>
        <w:contextualSpacing/>
        <w:jc w:val="both"/>
        <w:rPr>
          <w:rFonts w:ascii="Times New Roman" w:eastAsia="Times New Roman" w:hAnsi="Times New Roman" w:cs="Times New Roman"/>
          <w:sz w:val="24"/>
          <w:szCs w:val="24"/>
        </w:rPr>
      </w:pPr>
      <w:r w:rsidRPr="00683CE7">
        <w:rPr>
          <w:rFonts w:ascii="Times New Roman" w:eastAsia="Times New Roman" w:hAnsi="Times New Roman" w:cs="Times New Roman"/>
          <w:sz w:val="24"/>
          <w:szCs w:val="24"/>
        </w:rPr>
        <w:t xml:space="preserve">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(Федеральный закон от 14.03.1995 </w:t>
      </w:r>
      <w:r>
        <w:rPr>
          <w:rFonts w:ascii="Times New Roman" w:eastAsia="Times New Roman" w:hAnsi="Times New Roman" w:cs="Times New Roman"/>
          <w:sz w:val="24"/>
          <w:szCs w:val="24"/>
        </w:rPr>
        <w:t xml:space="preserve">№ 33-ФЗ «Об </w:t>
      </w:r>
      <w:r w:rsidRPr="00683CE7">
        <w:rPr>
          <w:rFonts w:ascii="Times New Roman" w:eastAsia="Times New Roman" w:hAnsi="Times New Roman" w:cs="Times New Roman"/>
          <w:sz w:val="24"/>
          <w:szCs w:val="24"/>
        </w:rPr>
        <w:t>особо охраняемых природных территориях»).</w:t>
      </w:r>
    </w:p>
    <w:p w:rsidR="00683CE7" w:rsidRDefault="00683CE7" w:rsidP="00683CE7">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территории Татарско-Тавлинского сельского поселения согласно сведениям ЕГРН и картам-схемам земель лесного фонда, отсутствуют земли лесного фонда.</w:t>
      </w:r>
    </w:p>
    <w:p w:rsidR="00683CE7" w:rsidRDefault="00683CE7" w:rsidP="00683CE7">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Согласно </w:t>
      </w:r>
      <w:r w:rsidRPr="00683CE7">
        <w:rPr>
          <w:rFonts w:ascii="Times New Roman" w:eastAsia="Times New Roman" w:hAnsi="Times New Roman" w:cs="Times New Roman"/>
          <w:sz w:val="24"/>
          <w:szCs w:val="24"/>
        </w:rPr>
        <w:t>Постановлению Совета Министров Мордовской АССР от 6 октября 1983 г. № 374 «О признании природных объектов Мордовской АССР государственными памятниками природы»</w:t>
      </w:r>
      <w:r>
        <w:rPr>
          <w:rFonts w:ascii="Times New Roman" w:eastAsia="Times New Roman" w:hAnsi="Times New Roman" w:cs="Times New Roman"/>
          <w:sz w:val="24"/>
          <w:szCs w:val="24"/>
        </w:rPr>
        <w:t xml:space="preserve"> н</w:t>
      </w:r>
      <w:r w:rsidRPr="00683CE7">
        <w:rPr>
          <w:rFonts w:ascii="Times New Roman" w:eastAsia="Times New Roman" w:hAnsi="Times New Roman" w:cs="Times New Roman"/>
          <w:sz w:val="24"/>
          <w:szCs w:val="24"/>
        </w:rPr>
        <w:t>а территории Татарско-Тавлинского сельского поселения Лямбирского муниципального района Республики Мордовия согласно отсутствуют особо охраняемые территории.</w:t>
      </w:r>
    </w:p>
    <w:p w:rsidR="00683CE7" w:rsidRPr="00683CE7" w:rsidRDefault="00683CE7" w:rsidP="00683CE7">
      <w:pPr>
        <w:spacing w:after="0" w:line="240" w:lineRule="auto"/>
        <w:ind w:firstLine="709"/>
        <w:contextualSpacing/>
        <w:jc w:val="both"/>
        <w:rPr>
          <w:rFonts w:ascii="Times New Roman" w:eastAsia="Times New Roman" w:hAnsi="Times New Roman" w:cs="Times New Roman"/>
          <w:sz w:val="24"/>
          <w:szCs w:val="24"/>
        </w:rPr>
      </w:pPr>
    </w:p>
    <w:p w:rsidR="00683CE7" w:rsidRDefault="00683CE7" w:rsidP="009A6493">
      <w:pPr>
        <w:pStyle w:val="S1"/>
      </w:pPr>
      <w:bookmarkStart w:id="197" w:name="_Toc147925347"/>
      <w:bookmarkStart w:id="198" w:name="_Toc149669552"/>
      <w:r w:rsidRPr="00683CE7">
        <w:t>Статья 29. Требования к архитектурно-градостроительному облику объектов капитального строительства</w:t>
      </w:r>
      <w:bookmarkEnd w:id="197"/>
      <w:bookmarkEnd w:id="198"/>
    </w:p>
    <w:p w:rsidR="00683CE7" w:rsidRPr="00683CE7" w:rsidRDefault="00683CE7" w:rsidP="009A6493">
      <w:pPr>
        <w:pStyle w:val="S1"/>
      </w:pPr>
    </w:p>
    <w:p w:rsidR="00683CE7" w:rsidRPr="00683CE7" w:rsidRDefault="00683CE7" w:rsidP="00683CE7">
      <w:pPr>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rPr>
      </w:pPr>
      <w:r w:rsidRPr="00683CE7">
        <w:rPr>
          <w:rFonts w:ascii="Times New Roman" w:eastAsia="Times New Roman" w:hAnsi="Times New Roman" w:cs="Times New Roman"/>
          <w:color w:val="000000"/>
          <w:sz w:val="24"/>
          <w:szCs w:val="24"/>
        </w:rPr>
        <w:t xml:space="preserve">1. В соответствие с Градостроительным кодексом Российской Федерации и Требованиями к архитектурно-градостроительному облику объекта капитального строительства, утвержденными Постановлением Правительства Российской Федерации от 29.05.2023 № 857 для видов разрешенного использования в градостроительном регламенте могут быть установлены следующие требования: </w:t>
      </w:r>
    </w:p>
    <w:p w:rsidR="00683CE7" w:rsidRPr="00683CE7" w:rsidRDefault="00683CE7" w:rsidP="00683CE7">
      <w:pPr>
        <w:pStyle w:val="ae"/>
        <w:numPr>
          <w:ilvl w:val="0"/>
          <w:numId w:val="40"/>
        </w:numPr>
        <w:autoSpaceDE w:val="0"/>
        <w:autoSpaceDN w:val="0"/>
        <w:adjustRightInd w:val="0"/>
        <w:spacing w:after="0" w:line="240" w:lineRule="auto"/>
        <w:ind w:left="0" w:firstLine="851"/>
        <w:contextualSpacing/>
        <w:jc w:val="both"/>
        <w:rPr>
          <w:rFonts w:ascii="Times New Roman" w:hAnsi="Times New Roman"/>
          <w:color w:val="000000"/>
          <w:sz w:val="24"/>
          <w:szCs w:val="24"/>
        </w:rPr>
      </w:pPr>
      <w:r w:rsidRPr="00683CE7">
        <w:rPr>
          <w:rFonts w:ascii="Times New Roman" w:hAnsi="Times New Roman"/>
          <w:color w:val="000000"/>
          <w:sz w:val="24"/>
          <w:szCs w:val="24"/>
        </w:rPr>
        <w:t xml:space="preserve">требования к объемно-пространственным характеристикам объектов капитального строительства (далее – Требование №1); </w:t>
      </w:r>
    </w:p>
    <w:p w:rsidR="00683CE7" w:rsidRPr="00683CE7" w:rsidRDefault="00683CE7" w:rsidP="00683CE7">
      <w:pPr>
        <w:pStyle w:val="ae"/>
        <w:numPr>
          <w:ilvl w:val="0"/>
          <w:numId w:val="40"/>
        </w:numPr>
        <w:autoSpaceDE w:val="0"/>
        <w:autoSpaceDN w:val="0"/>
        <w:adjustRightInd w:val="0"/>
        <w:spacing w:after="0" w:line="240" w:lineRule="auto"/>
        <w:ind w:left="0" w:firstLine="851"/>
        <w:contextualSpacing/>
        <w:jc w:val="both"/>
        <w:rPr>
          <w:rFonts w:ascii="Times New Roman" w:hAnsi="Times New Roman"/>
          <w:color w:val="000000"/>
          <w:sz w:val="24"/>
          <w:szCs w:val="24"/>
        </w:rPr>
      </w:pPr>
      <w:r w:rsidRPr="00683CE7">
        <w:rPr>
          <w:rFonts w:ascii="Times New Roman" w:hAnsi="Times New Roman"/>
          <w:color w:val="000000"/>
          <w:sz w:val="24"/>
          <w:szCs w:val="24"/>
        </w:rPr>
        <w:lastRenderedPageBreak/>
        <w:t xml:space="preserve">требования к архитектурно-стилистическим характеристикам объектов капитального строительства (далее – Требование №2); </w:t>
      </w:r>
    </w:p>
    <w:p w:rsidR="00683CE7" w:rsidRPr="00683CE7" w:rsidRDefault="00683CE7" w:rsidP="00683CE7">
      <w:pPr>
        <w:pStyle w:val="ae"/>
        <w:numPr>
          <w:ilvl w:val="0"/>
          <w:numId w:val="40"/>
        </w:numPr>
        <w:autoSpaceDE w:val="0"/>
        <w:autoSpaceDN w:val="0"/>
        <w:adjustRightInd w:val="0"/>
        <w:spacing w:after="0" w:line="240" w:lineRule="auto"/>
        <w:ind w:left="0" w:firstLine="851"/>
        <w:contextualSpacing/>
        <w:jc w:val="both"/>
        <w:rPr>
          <w:rFonts w:ascii="Times New Roman" w:hAnsi="Times New Roman"/>
          <w:color w:val="000000"/>
          <w:sz w:val="24"/>
          <w:szCs w:val="24"/>
        </w:rPr>
      </w:pPr>
      <w:r w:rsidRPr="00683CE7">
        <w:rPr>
          <w:rFonts w:ascii="Times New Roman" w:hAnsi="Times New Roman"/>
          <w:color w:val="000000"/>
          <w:sz w:val="24"/>
          <w:szCs w:val="24"/>
        </w:rPr>
        <w:t xml:space="preserve">требования к цветовым решениям зданий, строений и сооружений (цвета и оттенки, используемые для отделки фасадов с указанием палитры) (далее – Требование №3); </w:t>
      </w:r>
    </w:p>
    <w:p w:rsidR="00683CE7" w:rsidRPr="00683CE7" w:rsidRDefault="00683CE7" w:rsidP="00683CE7">
      <w:pPr>
        <w:pStyle w:val="ae"/>
        <w:numPr>
          <w:ilvl w:val="0"/>
          <w:numId w:val="40"/>
        </w:numPr>
        <w:autoSpaceDE w:val="0"/>
        <w:autoSpaceDN w:val="0"/>
        <w:adjustRightInd w:val="0"/>
        <w:spacing w:after="0" w:line="240" w:lineRule="auto"/>
        <w:ind w:left="0" w:firstLine="851"/>
        <w:contextualSpacing/>
        <w:jc w:val="both"/>
        <w:rPr>
          <w:rFonts w:ascii="Times New Roman" w:hAnsi="Times New Roman"/>
          <w:color w:val="000000"/>
          <w:sz w:val="24"/>
          <w:szCs w:val="24"/>
        </w:rPr>
      </w:pPr>
      <w:r w:rsidRPr="00683CE7">
        <w:rPr>
          <w:rFonts w:ascii="Times New Roman" w:hAnsi="Times New Roman"/>
          <w:color w:val="000000"/>
          <w:sz w:val="24"/>
          <w:szCs w:val="24"/>
        </w:rPr>
        <w:t xml:space="preserve">требования к отделочным и (или) строительным материалам, определяющие архитектурный облик зданий, строений и сооружений (материалы для отделки фасадов) (далее – Требование №4); </w:t>
      </w:r>
    </w:p>
    <w:p w:rsidR="00683CE7" w:rsidRPr="00683CE7" w:rsidRDefault="00683CE7" w:rsidP="00683CE7">
      <w:pPr>
        <w:pStyle w:val="ae"/>
        <w:numPr>
          <w:ilvl w:val="0"/>
          <w:numId w:val="40"/>
        </w:numPr>
        <w:autoSpaceDE w:val="0"/>
        <w:autoSpaceDN w:val="0"/>
        <w:adjustRightInd w:val="0"/>
        <w:spacing w:after="0" w:line="240" w:lineRule="auto"/>
        <w:ind w:left="0" w:firstLine="851"/>
        <w:contextualSpacing/>
        <w:jc w:val="both"/>
        <w:rPr>
          <w:rFonts w:ascii="Times New Roman" w:hAnsi="Times New Roman"/>
          <w:color w:val="000000"/>
          <w:sz w:val="24"/>
          <w:szCs w:val="24"/>
        </w:rPr>
      </w:pPr>
      <w:r w:rsidRPr="00683CE7">
        <w:rPr>
          <w:rFonts w:ascii="Times New Roman" w:hAnsi="Times New Roman"/>
          <w:color w:val="000000"/>
          <w:sz w:val="24"/>
          <w:szCs w:val="24"/>
        </w:rPr>
        <w:t xml:space="preserve">требования к размещению технического и инженерного оборудования на фасадах и кровлях зданий, строений и сооружений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(далее – Требование №5); </w:t>
      </w:r>
    </w:p>
    <w:p w:rsidR="00683CE7" w:rsidRPr="00683CE7" w:rsidRDefault="00683CE7" w:rsidP="00683CE7">
      <w:pPr>
        <w:pStyle w:val="ae"/>
        <w:numPr>
          <w:ilvl w:val="0"/>
          <w:numId w:val="40"/>
        </w:numPr>
        <w:autoSpaceDE w:val="0"/>
        <w:autoSpaceDN w:val="0"/>
        <w:adjustRightInd w:val="0"/>
        <w:spacing w:after="0" w:line="240" w:lineRule="auto"/>
        <w:ind w:left="0" w:firstLine="851"/>
        <w:contextualSpacing/>
        <w:jc w:val="both"/>
        <w:rPr>
          <w:rFonts w:ascii="Times New Roman" w:hAnsi="Times New Roman"/>
          <w:color w:val="000000"/>
          <w:sz w:val="24"/>
          <w:szCs w:val="24"/>
        </w:rPr>
      </w:pPr>
      <w:r w:rsidRPr="00683CE7">
        <w:rPr>
          <w:rFonts w:ascii="Times New Roman" w:hAnsi="Times New Roman"/>
          <w:color w:val="000000"/>
          <w:sz w:val="24"/>
          <w:szCs w:val="24"/>
        </w:rPr>
        <w:t xml:space="preserve">требования к подсветке фасадов зданий, строений и сооружений (перечисление архитектурных приемов внешнего освещения их фасадов и цветов, а также оттенков такого освещения с указанием палитры) (далее – Требование №6). </w:t>
      </w:r>
    </w:p>
    <w:p w:rsidR="00683CE7" w:rsidRPr="00683CE7" w:rsidRDefault="00683CE7" w:rsidP="00683CE7">
      <w:pPr>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rPr>
      </w:pPr>
      <w:r w:rsidRPr="00683CE7">
        <w:rPr>
          <w:rFonts w:ascii="Times New Roman" w:eastAsia="Times New Roman" w:hAnsi="Times New Roman" w:cs="Times New Roman"/>
          <w:color w:val="000000"/>
          <w:sz w:val="24"/>
          <w:szCs w:val="24"/>
        </w:rPr>
        <w:t xml:space="preserve">2. Требования к архитектурно-градостроительному облику объектов капитального строительства распространяются на земельные участки, полностью или частично расположенные в границах территорий (Тип 1, Тип 2), в соответствии с картой градостроительного зонирования с установлением территорий, в границах которых предусматриваются требования к архитектурно-градостроительному облику объектов капитального строительства. </w:t>
      </w:r>
    </w:p>
    <w:p w:rsidR="00683CE7" w:rsidRPr="00B70357" w:rsidRDefault="00683CE7" w:rsidP="009A6493">
      <w:pPr>
        <w:pStyle w:val="S1"/>
      </w:pPr>
    </w:p>
    <w:sectPr w:rsidR="00683CE7" w:rsidRPr="00B70357" w:rsidSect="00B361D1">
      <w:pgSz w:w="11906" w:h="16838"/>
      <w:pgMar w:top="851" w:right="851" w:bottom="851" w:left="851" w:header="227" w:footer="28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184F" w:rsidRDefault="0015184F" w:rsidP="00166AF6">
      <w:pPr>
        <w:spacing w:after="0" w:line="240" w:lineRule="auto"/>
      </w:pPr>
      <w:r>
        <w:separator/>
      </w:r>
    </w:p>
  </w:endnote>
  <w:endnote w:type="continuationSeparator" w:id="0">
    <w:p w:rsidR="0015184F" w:rsidRDefault="0015184F" w:rsidP="00166A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OST Type AU">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imesET">
    <w:altName w:val="Times New Roman"/>
    <w:charset w:val="CC"/>
    <w:family w:val="roman"/>
    <w:pitch w:val="variable"/>
    <w:sig w:usb0="00000003" w:usb1="00000000" w:usb2="00000000" w:usb3="00000000" w:csb0="00000001" w:csb1="00000000"/>
  </w:font>
  <w:font w:name="Peterburg">
    <w:altName w:val="Times New Roman"/>
    <w:charset w:val="CC"/>
    <w:family w:val="auto"/>
    <w:pitch w:val="default"/>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00"/>
    <w:family w:val="roman"/>
    <w:notTrueType/>
    <w:pitch w:val="default"/>
    <w:sig w:usb0="00000201" w:usb1="00000000" w:usb2="00000000" w:usb3="00000000" w:csb0="00000004" w:csb1="00000000"/>
  </w:font>
  <w:font w:name="Archangelsk">
    <w:altName w:val="Times New Roman"/>
    <w:charset w:val="CC"/>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Candara">
    <w:panose1 w:val="020E0502030303020204"/>
    <w:charset w:val="CC"/>
    <w:family w:val="swiss"/>
    <w:pitch w:val="variable"/>
    <w:sig w:usb0="A00002EF" w:usb1="4000A44B"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Mangal">
    <w:panose1 w:val="00000400000000000000"/>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1087505"/>
      <w:docPartObj>
        <w:docPartGallery w:val="Page Numbers (Bottom of Page)"/>
        <w:docPartUnique/>
      </w:docPartObj>
    </w:sdtPr>
    <w:sdtEndPr>
      <w:rPr>
        <w:rFonts w:ascii="Times New Roman" w:hAnsi="Times New Roman" w:cs="Times New Roman"/>
        <w:sz w:val="24"/>
      </w:rPr>
    </w:sdtEndPr>
    <w:sdtContent>
      <w:p w:rsidR="00802E7B" w:rsidRDefault="00802E7B">
        <w:pPr>
          <w:pStyle w:val="a9"/>
          <w:jc w:val="center"/>
        </w:pPr>
        <w:r>
          <w:rPr>
            <w:noProof/>
          </w:rPr>
          <w:drawing>
            <wp:inline distT="0" distB="0" distL="0" distR="0" wp14:anchorId="417816E6" wp14:editId="37135829">
              <wp:extent cx="457200" cy="4572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ropped-logo-big.png"/>
                      <pic:cNvPicPr/>
                    </pic:nvPicPr>
                    <pic:blipFill>
                      <a:blip r:embed="rId1">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inline>
          </w:drawing>
        </w:r>
        <w:r w:rsidR="0015184F">
          <w:pict>
            <v:shapetype id="_x0000_t110" coordsize="21600,21600" o:spt="110" path="m10800,l,10800,10800,21600,21600,10800xe">
              <v:stroke joinstyle="miter"/>
              <v:path gradientshapeok="t" o:connecttype="rect" textboxrect="5400,5400,16200,16200"/>
            </v:shapetype>
            <v:shape id="_x0000_s2050" type="#_x0000_t110" alt="Light horizontal" style="width:430.5pt;height:3.55pt;flip:y;visibility:visible;mso-left-percent:-10001;mso-top-percent:-10001;mso-position-horizontal:absolute;mso-position-horizontal-relative:char;mso-position-vertical:absolute;mso-position-vertical-relative:line;mso-left-percent:-10001;mso-top-percent:-10001" fillcolor="black" stroked="f">
              <v:fill r:id="rId2" o:title="" type="pattern"/>
              <w10:wrap type="none"/>
              <w10:anchorlock/>
            </v:shape>
          </w:pict>
        </w:r>
      </w:p>
      <w:p w:rsidR="00802E7B" w:rsidRPr="00464FC6" w:rsidRDefault="00802E7B" w:rsidP="0051355F">
        <w:pPr>
          <w:pStyle w:val="a9"/>
          <w:jc w:val="both"/>
          <w:rPr>
            <w:rFonts w:ascii="Times New Roman" w:hAnsi="Times New Roman" w:cs="Times New Roman"/>
            <w:sz w:val="24"/>
          </w:rPr>
        </w:pPr>
        <w:r>
          <w:rPr>
            <w:rFonts w:ascii="Times New Roman" w:hAnsi="Times New Roman" w:cs="Times New Roman"/>
            <w:sz w:val="24"/>
          </w:rPr>
          <w:t xml:space="preserve">АО «РЦПД «КАДАСТР» 2024г.                                                </w:t>
        </w:r>
        <w:r w:rsidRPr="00464FC6">
          <w:rPr>
            <w:rFonts w:ascii="Times New Roman" w:hAnsi="Times New Roman" w:cs="Times New Roman"/>
            <w:sz w:val="24"/>
          </w:rPr>
          <w:fldChar w:fldCharType="begin"/>
        </w:r>
        <w:r w:rsidRPr="00464FC6">
          <w:rPr>
            <w:rFonts w:ascii="Times New Roman" w:hAnsi="Times New Roman" w:cs="Times New Roman"/>
            <w:sz w:val="24"/>
          </w:rPr>
          <w:instrText>PAGE    \* MERGEFORMAT</w:instrText>
        </w:r>
        <w:r w:rsidRPr="00464FC6">
          <w:rPr>
            <w:rFonts w:ascii="Times New Roman" w:hAnsi="Times New Roman" w:cs="Times New Roman"/>
            <w:sz w:val="24"/>
          </w:rPr>
          <w:fldChar w:fldCharType="separate"/>
        </w:r>
        <w:r w:rsidR="00657D41">
          <w:rPr>
            <w:rFonts w:ascii="Times New Roman" w:hAnsi="Times New Roman" w:cs="Times New Roman"/>
            <w:noProof/>
            <w:sz w:val="24"/>
          </w:rPr>
          <w:t>7</w:t>
        </w:r>
        <w:r w:rsidRPr="00464FC6">
          <w:rPr>
            <w:rFonts w:ascii="Times New Roman" w:hAnsi="Times New Roman" w:cs="Times New Roman"/>
            <w:sz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2E7B" w:rsidRPr="008E4572" w:rsidRDefault="00802E7B" w:rsidP="008E4572">
    <w:pPr>
      <w:pStyle w:val="a9"/>
      <w:jc w:val="center"/>
    </w:pPr>
    <w:r>
      <w:rPr>
        <w:noProof/>
      </w:rPr>
      <w:drawing>
        <wp:inline distT="0" distB="0" distL="0" distR="0" wp14:anchorId="012962FE">
          <wp:extent cx="457200" cy="4572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inline>
      </w:drawing>
    </w:r>
    <w:r w:rsidR="0015184F">
      <w:pict>
        <v:shapetype id="_x0000_t110" coordsize="21600,21600" o:spt="110" path="m10800,l,10800,10800,21600,21600,10800xe">
          <v:stroke joinstyle="miter"/>
          <v:path gradientshapeok="t" o:connecttype="rect" textboxrect="5400,5400,16200,16200"/>
        </v:shapetype>
        <v:shape id="AutoShape 1" o:spid="_x0000_s2049" type="#_x0000_t110" alt="Light horizontal" style="width:430.5pt;height:3.55pt;flip:y;visibility:visible;mso-left-percent:-10001;mso-top-percent:-10001;mso-position-horizontal:absolute;mso-position-horizontal-relative:char;mso-position-vertical:absolute;mso-position-vertical-relative:line;mso-left-percent:-10001;mso-top-percent:-10001" fillcolor="black" stroked="f">
          <v:fill r:id="rId2" o:title="" type="pattern"/>
          <w10:wrap type="none"/>
          <w10:anchorlock/>
        </v:shape>
      </w:pict>
    </w:r>
  </w:p>
  <w:p w:rsidR="00802E7B" w:rsidRDefault="00802E7B" w:rsidP="008E4572">
    <w:pPr>
      <w:pStyle w:val="a9"/>
      <w:jc w:val="center"/>
    </w:pPr>
  </w:p>
  <w:p w:rsidR="00802E7B" w:rsidRPr="008E4572" w:rsidRDefault="00802E7B" w:rsidP="008E4572">
    <w:pPr>
      <w:pStyle w:val="a9"/>
      <w:jc w:val="center"/>
      <w:rPr>
        <w:rFonts w:ascii="Times New Roman" w:hAnsi="Times New Roman" w:cs="Times New Roman"/>
        <w:sz w:val="24"/>
      </w:rPr>
    </w:pPr>
    <w:r>
      <w:rPr>
        <w:rFonts w:ascii="Times New Roman" w:hAnsi="Times New Roman" w:cs="Times New Roman"/>
        <w:sz w:val="24"/>
      </w:rPr>
      <w:t xml:space="preserve">АО «РЦПД «КАДАСТР» 2024г.                                                </w:t>
    </w:r>
    <w:r w:rsidRPr="00464FC6">
      <w:rPr>
        <w:rFonts w:ascii="Times New Roman" w:hAnsi="Times New Roman" w:cs="Times New Roman"/>
        <w:sz w:val="24"/>
      </w:rPr>
      <w:fldChar w:fldCharType="begin"/>
    </w:r>
    <w:r w:rsidRPr="00464FC6">
      <w:rPr>
        <w:rFonts w:ascii="Times New Roman" w:hAnsi="Times New Roman" w:cs="Times New Roman"/>
        <w:sz w:val="24"/>
      </w:rPr>
      <w:instrText>PAGE    \* MERGEFORMAT</w:instrText>
    </w:r>
    <w:r w:rsidRPr="00464FC6">
      <w:rPr>
        <w:rFonts w:ascii="Times New Roman" w:hAnsi="Times New Roman" w:cs="Times New Roman"/>
        <w:sz w:val="24"/>
      </w:rPr>
      <w:fldChar w:fldCharType="separate"/>
    </w:r>
    <w:r w:rsidR="00657D41">
      <w:rPr>
        <w:rFonts w:ascii="Times New Roman" w:hAnsi="Times New Roman" w:cs="Times New Roman"/>
        <w:noProof/>
        <w:sz w:val="24"/>
      </w:rPr>
      <w:t>6</w:t>
    </w:r>
    <w:r w:rsidRPr="00464FC6">
      <w:rPr>
        <w:rFonts w:ascii="Times New Roman" w:hAnsi="Times New Roman" w:cs="Times New Roman"/>
        <w:sz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184F" w:rsidRDefault="0015184F" w:rsidP="00166AF6">
      <w:pPr>
        <w:spacing w:after="0" w:line="240" w:lineRule="auto"/>
      </w:pPr>
      <w:r>
        <w:separator/>
      </w:r>
    </w:p>
  </w:footnote>
  <w:footnote w:type="continuationSeparator" w:id="0">
    <w:p w:rsidR="0015184F" w:rsidRDefault="0015184F" w:rsidP="00166AF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2E7B" w:rsidRPr="00F9383D" w:rsidRDefault="00802E7B" w:rsidP="003A78F6">
    <w:pPr>
      <w:pStyle w:val="a7"/>
      <w:jc w:val="center"/>
      <w:rPr>
        <w:u w:val="single"/>
      </w:rPr>
    </w:pPr>
    <w:r>
      <w:rPr>
        <w:rFonts w:ascii="Times New Roman" w:eastAsiaTheme="majorEastAsia" w:hAnsi="Times New Roman" w:cs="Times New Roman"/>
        <w:sz w:val="24"/>
        <w:szCs w:val="24"/>
        <w:u w:val="single"/>
      </w:rPr>
      <w:t>Правила землепользования и застройки</w:t>
    </w:r>
    <w:r w:rsidRPr="00F9383D">
      <w:rPr>
        <w:rFonts w:ascii="Times New Roman" w:eastAsiaTheme="majorEastAsia" w:hAnsi="Times New Roman" w:cs="Times New Roman"/>
        <w:sz w:val="24"/>
        <w:szCs w:val="24"/>
        <w:u w:val="single"/>
      </w:rPr>
      <w:t xml:space="preserve"> </w:t>
    </w:r>
    <w:r>
      <w:rPr>
        <w:rFonts w:ascii="Times New Roman" w:eastAsiaTheme="majorEastAsia" w:hAnsi="Times New Roman" w:cs="Times New Roman"/>
        <w:sz w:val="24"/>
        <w:szCs w:val="24"/>
        <w:u w:val="single"/>
      </w:rPr>
      <w:t>Татарско-Тавлинского сельского поселения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2E7B" w:rsidRPr="009E7DB2" w:rsidRDefault="00802E7B" w:rsidP="009E7DB2">
    <w:pPr>
      <w:pStyle w:val="a7"/>
      <w:jc w:val="center"/>
      <w:rPr>
        <w:u w:val="single"/>
      </w:rPr>
    </w:pPr>
    <w:r>
      <w:rPr>
        <w:rFonts w:ascii="Times New Roman" w:eastAsiaTheme="majorEastAsia" w:hAnsi="Times New Roman" w:cs="Times New Roman"/>
        <w:sz w:val="24"/>
        <w:szCs w:val="24"/>
        <w:u w:val="single"/>
      </w:rPr>
      <w:t>Правила землепользования и застройки</w:t>
    </w:r>
    <w:r w:rsidRPr="00F9383D">
      <w:rPr>
        <w:rFonts w:ascii="Times New Roman" w:eastAsiaTheme="majorEastAsia" w:hAnsi="Times New Roman" w:cs="Times New Roman"/>
        <w:sz w:val="24"/>
        <w:szCs w:val="24"/>
        <w:u w:val="single"/>
      </w:rPr>
      <w:t xml:space="preserve"> </w:t>
    </w:r>
    <w:r>
      <w:rPr>
        <w:rFonts w:ascii="Times New Roman" w:eastAsiaTheme="majorEastAsia" w:hAnsi="Times New Roman" w:cs="Times New Roman"/>
        <w:sz w:val="24"/>
        <w:szCs w:val="24"/>
        <w:u w:val="single"/>
      </w:rPr>
      <w:t>Татарско-Тавлинского сельского поселения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94C7D6E"/>
    <w:lvl w:ilvl="0">
      <w:start w:val="1"/>
      <w:numFmt w:val="bullet"/>
      <w:lvlText w:val="−"/>
      <w:lvlJc w:val="left"/>
      <w:pPr>
        <w:tabs>
          <w:tab w:val="num" w:pos="284"/>
        </w:tabs>
        <w:ind w:left="454" w:hanging="170"/>
      </w:pPr>
      <w:rPr>
        <w:rFonts w:ascii="Courier New" w:hAnsi="Courier New" w:hint="default"/>
      </w:rPr>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2"/>
    <w:multiLevelType w:val="singleLevel"/>
    <w:tmpl w:val="00000002"/>
    <w:name w:val="WW8Num2"/>
    <w:lvl w:ilvl="0">
      <w:start w:val="1"/>
      <w:numFmt w:val="bullet"/>
      <w:lvlText w:val=""/>
      <w:lvlJc w:val="left"/>
      <w:pPr>
        <w:tabs>
          <w:tab w:val="num" w:pos="1260"/>
        </w:tabs>
        <w:ind w:left="1260" w:hanging="360"/>
      </w:pPr>
      <w:rPr>
        <w:rFonts w:ascii="Symbol" w:hAnsi="Symbol"/>
        <w:color w:val="auto"/>
      </w:rPr>
    </w:lvl>
  </w:abstractNum>
  <w:abstractNum w:abstractNumId="3"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4" w15:restartNumberingAfterBreak="0">
    <w:nsid w:val="03B84ED1"/>
    <w:multiLevelType w:val="hybridMultilevel"/>
    <w:tmpl w:val="87A8C448"/>
    <w:lvl w:ilvl="0" w:tplc="D3E6C372">
      <w:start w:val="1"/>
      <w:numFmt w:val="decimal"/>
      <w:pStyle w:val="a"/>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5454B91"/>
    <w:multiLevelType w:val="hybridMultilevel"/>
    <w:tmpl w:val="E1B47184"/>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C0648A"/>
    <w:multiLevelType w:val="hybridMultilevel"/>
    <w:tmpl w:val="94261BF8"/>
    <w:name w:val="WW8Num35"/>
    <w:lvl w:ilvl="0" w:tplc="FFFFFFFF">
      <w:start w:val="1"/>
      <w:numFmt w:val="decimal"/>
      <w:lvlText w:val="%1."/>
      <w:lvlJc w:val="left"/>
      <w:pPr>
        <w:tabs>
          <w:tab w:val="num" w:pos="1429"/>
        </w:tabs>
        <w:ind w:left="1429" w:hanging="360"/>
      </w:p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7" w15:restartNumberingAfterBreak="0">
    <w:nsid w:val="15B45291"/>
    <w:multiLevelType w:val="hybridMultilevel"/>
    <w:tmpl w:val="AEB4DF64"/>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AF443B1"/>
    <w:multiLevelType w:val="hybridMultilevel"/>
    <w:tmpl w:val="BD921AA6"/>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C646F13"/>
    <w:multiLevelType w:val="hybridMultilevel"/>
    <w:tmpl w:val="74D208A0"/>
    <w:lvl w:ilvl="0" w:tplc="BADAAD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202C65EF"/>
    <w:multiLevelType w:val="hybridMultilevel"/>
    <w:tmpl w:val="979825EA"/>
    <w:lvl w:ilvl="0" w:tplc="9F3086A2">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206A4217"/>
    <w:multiLevelType w:val="multilevel"/>
    <w:tmpl w:val="59DCDC80"/>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2" w15:restartNumberingAfterBreak="0">
    <w:nsid w:val="257665FC"/>
    <w:multiLevelType w:val="hybridMultilevel"/>
    <w:tmpl w:val="8612DFF4"/>
    <w:lvl w:ilvl="0" w:tplc="9BD26D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29F66B97"/>
    <w:multiLevelType w:val="hybridMultilevel"/>
    <w:tmpl w:val="949CA336"/>
    <w:lvl w:ilvl="0" w:tplc="AC2A6C7E">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2BCA2089"/>
    <w:multiLevelType w:val="hybridMultilevel"/>
    <w:tmpl w:val="D16E049A"/>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2CAF60DF"/>
    <w:multiLevelType w:val="hybridMultilevel"/>
    <w:tmpl w:val="4F3E637A"/>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EE41230"/>
    <w:multiLevelType w:val="hybridMultilevel"/>
    <w:tmpl w:val="61BC06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F283BF3"/>
    <w:multiLevelType w:val="hybridMultilevel"/>
    <w:tmpl w:val="0F744892"/>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3545398"/>
    <w:multiLevelType w:val="hybridMultilevel"/>
    <w:tmpl w:val="5906A082"/>
    <w:lvl w:ilvl="0" w:tplc="9F3086A2">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37D0433"/>
    <w:multiLevelType w:val="multilevel"/>
    <w:tmpl w:val="B3EE2FB0"/>
    <w:lvl w:ilvl="0">
      <w:start w:val="1"/>
      <w:numFmt w:val="bullet"/>
      <w:pStyle w:val="1"/>
      <w:lvlText w:val=""/>
      <w:lvlJc w:val="left"/>
      <w:pPr>
        <w:tabs>
          <w:tab w:val="num" w:pos="1427"/>
        </w:tabs>
        <w:ind w:left="1427" w:hanging="576"/>
      </w:pPr>
      <w:rPr>
        <w:rFonts w:ascii="Symbol" w:hAnsi="Symbol" w:hint="default"/>
      </w:rPr>
    </w:lvl>
    <w:lvl w:ilvl="1">
      <w:start w:val="1"/>
      <w:numFmt w:val="decimal"/>
      <w:lvlText w:val="%1.%2."/>
      <w:lvlJc w:val="left"/>
      <w:pPr>
        <w:tabs>
          <w:tab w:val="num" w:pos="792"/>
        </w:tabs>
        <w:ind w:left="792" w:hanging="432"/>
      </w:pPr>
      <w:rPr>
        <w:rFonts w:cs="Times New Roman"/>
      </w:rPr>
    </w:lvl>
    <w:lvl w:ilvl="2">
      <w:start w:val="3"/>
      <w:numFmt w:val="decimal"/>
      <w:lvlText w:val="%1.%2.%3."/>
      <w:lvlJc w:val="left"/>
      <w:pPr>
        <w:tabs>
          <w:tab w:val="num" w:pos="1224"/>
        </w:tabs>
        <w:ind w:left="1224" w:hanging="504"/>
      </w:pPr>
      <w:rPr>
        <w:rFonts w:cs="Times New Roman"/>
      </w:rPr>
    </w:lvl>
    <w:lvl w:ilvl="3">
      <w:start w:val="9"/>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20" w15:restartNumberingAfterBreak="0">
    <w:nsid w:val="34EC7413"/>
    <w:multiLevelType w:val="hybridMultilevel"/>
    <w:tmpl w:val="0C9E7374"/>
    <w:lvl w:ilvl="0" w:tplc="783AAD26">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357B711D"/>
    <w:multiLevelType w:val="multilevel"/>
    <w:tmpl w:val="5EFAFB56"/>
    <w:lvl w:ilvl="0">
      <w:start w:val="1"/>
      <w:numFmt w:val="bullet"/>
      <w:lvlText w:val=""/>
      <w:lvlJc w:val="left"/>
      <w:pPr>
        <w:tabs>
          <w:tab w:val="num" w:pos="0"/>
        </w:tabs>
        <w:ind w:left="432" w:hanging="432"/>
      </w:pPr>
      <w:rPr>
        <w:rFonts w:ascii="Symbol" w:hAnsi="Symbol"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2" w15:restartNumberingAfterBreak="0">
    <w:nsid w:val="370C05C6"/>
    <w:multiLevelType w:val="hybridMultilevel"/>
    <w:tmpl w:val="09962096"/>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15:restartNumberingAfterBreak="0">
    <w:nsid w:val="3FF85EC3"/>
    <w:multiLevelType w:val="hybridMultilevel"/>
    <w:tmpl w:val="6D1AEF64"/>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40D319DC"/>
    <w:multiLevelType w:val="hybridMultilevel"/>
    <w:tmpl w:val="3000F8FA"/>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1AD4031"/>
    <w:multiLevelType w:val="hybridMultilevel"/>
    <w:tmpl w:val="F3303F74"/>
    <w:lvl w:ilvl="0" w:tplc="253005D4">
      <w:start w:val="2"/>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45807D63"/>
    <w:multiLevelType w:val="multilevel"/>
    <w:tmpl w:val="007C1550"/>
    <w:lvl w:ilvl="0">
      <w:start w:val="1"/>
      <w:numFmt w:val="bullet"/>
      <w:lvlText w:val=""/>
      <w:lvlJc w:val="left"/>
      <w:pPr>
        <w:tabs>
          <w:tab w:val="num" w:pos="0"/>
        </w:tabs>
        <w:ind w:left="432" w:hanging="432"/>
      </w:pPr>
      <w:rPr>
        <w:rFonts w:ascii="Symbol" w:hAnsi="Symbol"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7" w15:restartNumberingAfterBreak="0">
    <w:nsid w:val="49BD0E8E"/>
    <w:multiLevelType w:val="hybridMultilevel"/>
    <w:tmpl w:val="03BCC094"/>
    <w:lvl w:ilvl="0" w:tplc="5BA64A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C3E1FBE"/>
    <w:multiLevelType w:val="hybridMultilevel"/>
    <w:tmpl w:val="5908E028"/>
    <w:lvl w:ilvl="0" w:tplc="04190001">
      <w:start w:val="1"/>
      <w:numFmt w:val="bullet"/>
      <w:lvlText w:val=""/>
      <w:lvlJc w:val="left"/>
      <w:pPr>
        <w:ind w:left="720" w:hanging="360"/>
      </w:pPr>
      <w:rPr>
        <w:rFonts w:ascii="Symbol" w:hAnsi="Symbol" w:hint="default"/>
        <w:b w:val="0"/>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9" w15:restartNumberingAfterBreak="0">
    <w:nsid w:val="50A87B95"/>
    <w:multiLevelType w:val="hybridMultilevel"/>
    <w:tmpl w:val="A178FAD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34C4AD1"/>
    <w:multiLevelType w:val="hybridMultilevel"/>
    <w:tmpl w:val="2E12CA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3B332DE"/>
    <w:multiLevelType w:val="multilevel"/>
    <w:tmpl w:val="6602B3F0"/>
    <w:lvl w:ilvl="0">
      <w:start w:val="1"/>
      <w:numFmt w:val="decimal"/>
      <w:lvlText w:val="%1."/>
      <w:lvlJc w:val="left"/>
      <w:pPr>
        <w:ind w:left="1069" w:hanging="360"/>
      </w:pPr>
      <w:rPr>
        <w:rFonts w:hint="default"/>
      </w:rPr>
    </w:lvl>
    <w:lvl w:ilvl="1">
      <w:start w:val="1"/>
      <w:numFmt w:val="decimal"/>
      <w:isLgl/>
      <w:lvlText w:val="%1.%2"/>
      <w:lvlJc w:val="left"/>
      <w:pPr>
        <w:ind w:left="1264" w:hanging="55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149" w:hanging="1440"/>
      </w:pPr>
      <w:rPr>
        <w:rFonts w:hint="default"/>
      </w:rPr>
    </w:lvl>
  </w:abstractNum>
  <w:abstractNum w:abstractNumId="32" w15:restartNumberingAfterBreak="0">
    <w:nsid w:val="556F4BE9"/>
    <w:multiLevelType w:val="hybridMultilevel"/>
    <w:tmpl w:val="6548F40C"/>
    <w:lvl w:ilvl="0" w:tplc="E7AA0D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58CB2101"/>
    <w:multiLevelType w:val="hybridMultilevel"/>
    <w:tmpl w:val="D6DC3C4E"/>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01D1417"/>
    <w:multiLevelType w:val="multilevel"/>
    <w:tmpl w:val="F64C7DE4"/>
    <w:lvl w:ilvl="0">
      <w:start w:val="8"/>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3200" w:hanging="720"/>
      </w:pPr>
      <w:rPr>
        <w:rFonts w:hint="default"/>
      </w:rPr>
    </w:lvl>
    <w:lvl w:ilvl="3">
      <w:start w:val="1"/>
      <w:numFmt w:val="decimal"/>
      <w:lvlText w:val="%1.%2.%3.%4"/>
      <w:lvlJc w:val="left"/>
      <w:pPr>
        <w:ind w:left="4440" w:hanging="720"/>
      </w:pPr>
      <w:rPr>
        <w:rFonts w:hint="default"/>
      </w:rPr>
    </w:lvl>
    <w:lvl w:ilvl="4">
      <w:start w:val="1"/>
      <w:numFmt w:val="decimal"/>
      <w:lvlText w:val="%1.%2.%3.%4.%5"/>
      <w:lvlJc w:val="left"/>
      <w:pPr>
        <w:ind w:left="6040" w:hanging="1080"/>
      </w:pPr>
      <w:rPr>
        <w:rFonts w:hint="default"/>
      </w:rPr>
    </w:lvl>
    <w:lvl w:ilvl="5">
      <w:start w:val="1"/>
      <w:numFmt w:val="decimal"/>
      <w:lvlText w:val="%1.%2.%3.%4.%5.%6"/>
      <w:lvlJc w:val="left"/>
      <w:pPr>
        <w:ind w:left="7280" w:hanging="1080"/>
      </w:pPr>
      <w:rPr>
        <w:rFonts w:hint="default"/>
      </w:rPr>
    </w:lvl>
    <w:lvl w:ilvl="6">
      <w:start w:val="1"/>
      <w:numFmt w:val="decimal"/>
      <w:lvlText w:val="%1.%2.%3.%4.%5.%6.%7"/>
      <w:lvlJc w:val="left"/>
      <w:pPr>
        <w:ind w:left="8880" w:hanging="1440"/>
      </w:pPr>
      <w:rPr>
        <w:rFonts w:hint="default"/>
      </w:rPr>
    </w:lvl>
    <w:lvl w:ilvl="7">
      <w:start w:val="1"/>
      <w:numFmt w:val="decimal"/>
      <w:lvlText w:val="%1.%2.%3.%4.%5.%6.%7.%8"/>
      <w:lvlJc w:val="left"/>
      <w:pPr>
        <w:ind w:left="10120" w:hanging="1440"/>
      </w:pPr>
      <w:rPr>
        <w:rFonts w:hint="default"/>
      </w:rPr>
    </w:lvl>
    <w:lvl w:ilvl="8">
      <w:start w:val="1"/>
      <w:numFmt w:val="decimal"/>
      <w:lvlText w:val="%1.%2.%3.%4.%5.%6.%7.%8.%9"/>
      <w:lvlJc w:val="left"/>
      <w:pPr>
        <w:ind w:left="11720" w:hanging="1800"/>
      </w:pPr>
      <w:rPr>
        <w:rFonts w:hint="default"/>
      </w:rPr>
    </w:lvl>
  </w:abstractNum>
  <w:abstractNum w:abstractNumId="35" w15:restartNumberingAfterBreak="0">
    <w:nsid w:val="62BA45E8"/>
    <w:multiLevelType w:val="hybridMultilevel"/>
    <w:tmpl w:val="138C580A"/>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636D273E"/>
    <w:multiLevelType w:val="hybridMultilevel"/>
    <w:tmpl w:val="9E328AAE"/>
    <w:lvl w:ilvl="0" w:tplc="F52C2724">
      <w:start w:val="1"/>
      <w:numFmt w:val="bullet"/>
      <w:pStyle w:val="a0"/>
      <w:lvlText w:val=""/>
      <w:lvlJc w:val="left"/>
      <w:pPr>
        <w:ind w:left="720" w:hanging="360"/>
      </w:pPr>
      <w:rPr>
        <w:rFonts w:ascii="Symbol" w:hAnsi="Symbol" w:hint="default"/>
      </w:rPr>
    </w:lvl>
    <w:lvl w:ilvl="1" w:tplc="860CDC5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49C7FD5"/>
    <w:multiLevelType w:val="hybridMultilevel"/>
    <w:tmpl w:val="A036BB8A"/>
    <w:lvl w:ilvl="0" w:tplc="AC2A6C7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5EC6CE9"/>
    <w:multiLevelType w:val="hybridMultilevel"/>
    <w:tmpl w:val="E0C80E3E"/>
    <w:lvl w:ilvl="0" w:tplc="04190001">
      <w:start w:val="1"/>
      <w:numFmt w:val="bullet"/>
      <w:lvlText w:val=""/>
      <w:lvlJc w:val="left"/>
      <w:pPr>
        <w:tabs>
          <w:tab w:val="num" w:pos="2149"/>
        </w:tabs>
        <w:ind w:left="2149"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9" w15:restartNumberingAfterBreak="0">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729474B8"/>
    <w:multiLevelType w:val="hybridMultilevel"/>
    <w:tmpl w:val="5A5250CE"/>
    <w:lvl w:ilvl="0" w:tplc="0419000F">
      <w:start w:val="1"/>
      <w:numFmt w:val="decimal"/>
      <w:lvlText w:val="%1."/>
      <w:lvlJc w:val="left"/>
      <w:pPr>
        <w:tabs>
          <w:tab w:val="num" w:pos="960"/>
        </w:tabs>
        <w:ind w:left="960" w:hanging="360"/>
      </w:p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41" w15:restartNumberingAfterBreak="0">
    <w:nsid w:val="76086A2C"/>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DE764B4"/>
    <w:multiLevelType w:val="hybridMultilevel"/>
    <w:tmpl w:val="200013C8"/>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1"/>
  </w:num>
  <w:num w:numId="2">
    <w:abstractNumId w:val="20"/>
  </w:num>
  <w:num w:numId="3">
    <w:abstractNumId w:val="23"/>
  </w:num>
  <w:num w:numId="4">
    <w:abstractNumId w:val="26"/>
  </w:num>
  <w:num w:numId="5">
    <w:abstractNumId w:val="27"/>
  </w:num>
  <w:num w:numId="6">
    <w:abstractNumId w:val="21"/>
  </w:num>
  <w:num w:numId="7">
    <w:abstractNumId w:val="30"/>
  </w:num>
  <w:num w:numId="8">
    <w:abstractNumId w:val="16"/>
  </w:num>
  <w:num w:numId="9">
    <w:abstractNumId w:val="9"/>
  </w:num>
  <w:num w:numId="10">
    <w:abstractNumId w:val="25"/>
  </w:num>
  <w:num w:numId="11">
    <w:abstractNumId w:val="32"/>
  </w:num>
  <w:num w:numId="12">
    <w:abstractNumId w:val="8"/>
  </w:num>
  <w:num w:numId="13">
    <w:abstractNumId w:val="11"/>
  </w:num>
  <w:num w:numId="14">
    <w:abstractNumId w:val="5"/>
  </w:num>
  <w:num w:numId="15">
    <w:abstractNumId w:val="24"/>
  </w:num>
  <w:num w:numId="16">
    <w:abstractNumId w:val="17"/>
  </w:num>
  <w:num w:numId="17">
    <w:abstractNumId w:val="33"/>
  </w:num>
  <w:num w:numId="18">
    <w:abstractNumId w:val="41"/>
  </w:num>
  <w:num w:numId="19">
    <w:abstractNumId w:val="12"/>
  </w:num>
  <w:num w:numId="20">
    <w:abstractNumId w:val="29"/>
  </w:num>
  <w:num w:numId="21">
    <w:abstractNumId w:val="35"/>
  </w:num>
  <w:num w:numId="22">
    <w:abstractNumId w:val="7"/>
  </w:num>
  <w:num w:numId="23">
    <w:abstractNumId w:val="42"/>
  </w:num>
  <w:num w:numId="24">
    <w:abstractNumId w:val="15"/>
  </w:num>
  <w:num w:numId="25">
    <w:abstractNumId w:val="14"/>
  </w:num>
  <w:num w:numId="26">
    <w:abstractNumId w:val="1"/>
  </w:num>
  <w:num w:numId="27">
    <w:abstractNumId w:val="4"/>
  </w:num>
  <w:num w:numId="28">
    <w:abstractNumId w:val="36"/>
  </w:num>
  <w:num w:numId="29">
    <w:abstractNumId w:val="0"/>
  </w:num>
  <w:num w:numId="30">
    <w:abstractNumId w:val="19"/>
    <w:lvlOverride w:ilvl="0"/>
    <w:lvlOverride w:ilvl="1">
      <w:startOverride w:val="1"/>
    </w:lvlOverride>
    <w:lvlOverride w:ilvl="2">
      <w:startOverride w:val="3"/>
    </w:lvlOverride>
    <w:lvlOverride w:ilvl="3">
      <w:startOverride w:val="9"/>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8"/>
  </w:num>
  <w:num w:numId="32">
    <w:abstractNumId w:val="34"/>
  </w:num>
  <w:num w:numId="33">
    <w:abstractNumId w:val="22"/>
  </w:num>
  <w:num w:numId="34">
    <w:abstractNumId w:val="39"/>
  </w:num>
  <w:num w:numId="35">
    <w:abstractNumId w:val="28"/>
  </w:num>
  <w:num w:numId="36">
    <w:abstractNumId w:val="40"/>
  </w:num>
  <w:num w:numId="37">
    <w:abstractNumId w:val="10"/>
  </w:num>
  <w:num w:numId="38">
    <w:abstractNumId w:val="13"/>
  </w:num>
  <w:num w:numId="39">
    <w:abstractNumId w:val="37"/>
  </w:num>
  <w:num w:numId="40">
    <w:abstractNumId w:val="1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166AF6"/>
    <w:rsid w:val="000069BD"/>
    <w:rsid w:val="00007A37"/>
    <w:rsid w:val="0001421C"/>
    <w:rsid w:val="000149A9"/>
    <w:rsid w:val="0001726A"/>
    <w:rsid w:val="00027166"/>
    <w:rsid w:val="00034798"/>
    <w:rsid w:val="000415D4"/>
    <w:rsid w:val="00044E04"/>
    <w:rsid w:val="000522CB"/>
    <w:rsid w:val="000603E8"/>
    <w:rsid w:val="00061E9C"/>
    <w:rsid w:val="00071982"/>
    <w:rsid w:val="00086F31"/>
    <w:rsid w:val="00087ADC"/>
    <w:rsid w:val="00092586"/>
    <w:rsid w:val="000A108C"/>
    <w:rsid w:val="000A5966"/>
    <w:rsid w:val="000B1588"/>
    <w:rsid w:val="000B1DE9"/>
    <w:rsid w:val="000B3D27"/>
    <w:rsid w:val="000B528E"/>
    <w:rsid w:val="000B601B"/>
    <w:rsid w:val="000C2EDF"/>
    <w:rsid w:val="000C77D5"/>
    <w:rsid w:val="000D596A"/>
    <w:rsid w:val="000E0E02"/>
    <w:rsid w:val="000E1BFD"/>
    <w:rsid w:val="000E6402"/>
    <w:rsid w:val="000E68C0"/>
    <w:rsid w:val="000F7F18"/>
    <w:rsid w:val="00111FEF"/>
    <w:rsid w:val="001121B9"/>
    <w:rsid w:val="00113FA0"/>
    <w:rsid w:val="001147BC"/>
    <w:rsid w:val="001156F8"/>
    <w:rsid w:val="00116357"/>
    <w:rsid w:val="00121120"/>
    <w:rsid w:val="00124490"/>
    <w:rsid w:val="00124A1B"/>
    <w:rsid w:val="00131974"/>
    <w:rsid w:val="00131AE0"/>
    <w:rsid w:val="0014261E"/>
    <w:rsid w:val="0014315A"/>
    <w:rsid w:val="00147C44"/>
    <w:rsid w:val="0015184F"/>
    <w:rsid w:val="0015715C"/>
    <w:rsid w:val="00163DED"/>
    <w:rsid w:val="00164372"/>
    <w:rsid w:val="00166AF6"/>
    <w:rsid w:val="00167DCF"/>
    <w:rsid w:val="0017014B"/>
    <w:rsid w:val="00170D11"/>
    <w:rsid w:val="001824C8"/>
    <w:rsid w:val="00183F3C"/>
    <w:rsid w:val="001901B7"/>
    <w:rsid w:val="00197207"/>
    <w:rsid w:val="001A3958"/>
    <w:rsid w:val="001A40BF"/>
    <w:rsid w:val="001A53F9"/>
    <w:rsid w:val="001B3C2E"/>
    <w:rsid w:val="001B6F0F"/>
    <w:rsid w:val="001C12E5"/>
    <w:rsid w:val="001C679F"/>
    <w:rsid w:val="001D116F"/>
    <w:rsid w:val="001D17DA"/>
    <w:rsid w:val="001D58DA"/>
    <w:rsid w:val="001D7C39"/>
    <w:rsid w:val="001E1E42"/>
    <w:rsid w:val="001E5487"/>
    <w:rsid w:val="001E61AD"/>
    <w:rsid w:val="001E6553"/>
    <w:rsid w:val="001F05C9"/>
    <w:rsid w:val="001F37AF"/>
    <w:rsid w:val="002000BD"/>
    <w:rsid w:val="00204229"/>
    <w:rsid w:val="002124EA"/>
    <w:rsid w:val="0021285D"/>
    <w:rsid w:val="00212FF6"/>
    <w:rsid w:val="00222ABC"/>
    <w:rsid w:val="00223975"/>
    <w:rsid w:val="00225960"/>
    <w:rsid w:val="002476DA"/>
    <w:rsid w:val="00247868"/>
    <w:rsid w:val="0026163A"/>
    <w:rsid w:val="0026468D"/>
    <w:rsid w:val="00274FA2"/>
    <w:rsid w:val="00282765"/>
    <w:rsid w:val="00285DD5"/>
    <w:rsid w:val="00285F3D"/>
    <w:rsid w:val="0028666D"/>
    <w:rsid w:val="002947BB"/>
    <w:rsid w:val="002A273D"/>
    <w:rsid w:val="002A41F9"/>
    <w:rsid w:val="002B06D1"/>
    <w:rsid w:val="002B0B53"/>
    <w:rsid w:val="002D463F"/>
    <w:rsid w:val="002E1AEE"/>
    <w:rsid w:val="002F3ABF"/>
    <w:rsid w:val="00303BD0"/>
    <w:rsid w:val="00305ED4"/>
    <w:rsid w:val="00327951"/>
    <w:rsid w:val="00331EBF"/>
    <w:rsid w:val="003366C4"/>
    <w:rsid w:val="00344734"/>
    <w:rsid w:val="00345F0D"/>
    <w:rsid w:val="00352C91"/>
    <w:rsid w:val="00355AF5"/>
    <w:rsid w:val="0036014A"/>
    <w:rsid w:val="00361C71"/>
    <w:rsid w:val="003620AE"/>
    <w:rsid w:val="00383CC1"/>
    <w:rsid w:val="003849A7"/>
    <w:rsid w:val="00394F67"/>
    <w:rsid w:val="003969B7"/>
    <w:rsid w:val="003A5751"/>
    <w:rsid w:val="003A78F6"/>
    <w:rsid w:val="003C0567"/>
    <w:rsid w:val="003C082C"/>
    <w:rsid w:val="003C7F39"/>
    <w:rsid w:val="003D5502"/>
    <w:rsid w:val="003D57CC"/>
    <w:rsid w:val="003D7433"/>
    <w:rsid w:val="003E1600"/>
    <w:rsid w:val="003E3344"/>
    <w:rsid w:val="003F2C66"/>
    <w:rsid w:val="00400748"/>
    <w:rsid w:val="00400B07"/>
    <w:rsid w:val="00413E5C"/>
    <w:rsid w:val="0041545A"/>
    <w:rsid w:val="004156F8"/>
    <w:rsid w:val="00417FE7"/>
    <w:rsid w:val="00423DB6"/>
    <w:rsid w:val="004250F4"/>
    <w:rsid w:val="00426A10"/>
    <w:rsid w:val="0043256E"/>
    <w:rsid w:val="00435DD0"/>
    <w:rsid w:val="004378A1"/>
    <w:rsid w:val="00441452"/>
    <w:rsid w:val="004417DD"/>
    <w:rsid w:val="00450AB7"/>
    <w:rsid w:val="00454B29"/>
    <w:rsid w:val="004563B9"/>
    <w:rsid w:val="00462B5F"/>
    <w:rsid w:val="00464FC6"/>
    <w:rsid w:val="00467992"/>
    <w:rsid w:val="00470AD8"/>
    <w:rsid w:val="00471742"/>
    <w:rsid w:val="00473B68"/>
    <w:rsid w:val="00474B2C"/>
    <w:rsid w:val="00474C6F"/>
    <w:rsid w:val="004854E0"/>
    <w:rsid w:val="00487048"/>
    <w:rsid w:val="004917A4"/>
    <w:rsid w:val="004923AA"/>
    <w:rsid w:val="004945C3"/>
    <w:rsid w:val="00495C9A"/>
    <w:rsid w:val="004A1C49"/>
    <w:rsid w:val="004A1FFC"/>
    <w:rsid w:val="004A5A89"/>
    <w:rsid w:val="004A67E1"/>
    <w:rsid w:val="004A7DE2"/>
    <w:rsid w:val="004C1D5D"/>
    <w:rsid w:val="004C2DE0"/>
    <w:rsid w:val="004C2E55"/>
    <w:rsid w:val="004C5CA7"/>
    <w:rsid w:val="004C76DC"/>
    <w:rsid w:val="004D337E"/>
    <w:rsid w:val="004D4BD4"/>
    <w:rsid w:val="004E2059"/>
    <w:rsid w:val="004E45D6"/>
    <w:rsid w:val="004F14C6"/>
    <w:rsid w:val="004F32F0"/>
    <w:rsid w:val="004F5333"/>
    <w:rsid w:val="0050428D"/>
    <w:rsid w:val="005129F0"/>
    <w:rsid w:val="00512C11"/>
    <w:rsid w:val="0051355F"/>
    <w:rsid w:val="00520C2A"/>
    <w:rsid w:val="005227FE"/>
    <w:rsid w:val="00523749"/>
    <w:rsid w:val="00535168"/>
    <w:rsid w:val="00536104"/>
    <w:rsid w:val="00537368"/>
    <w:rsid w:val="005423D5"/>
    <w:rsid w:val="00542E2C"/>
    <w:rsid w:val="0054380B"/>
    <w:rsid w:val="005533D3"/>
    <w:rsid w:val="00553BE4"/>
    <w:rsid w:val="0055588B"/>
    <w:rsid w:val="0056224E"/>
    <w:rsid w:val="00567921"/>
    <w:rsid w:val="00567AE6"/>
    <w:rsid w:val="00576E96"/>
    <w:rsid w:val="00586DD2"/>
    <w:rsid w:val="00597308"/>
    <w:rsid w:val="005A3410"/>
    <w:rsid w:val="005A431E"/>
    <w:rsid w:val="005B12BC"/>
    <w:rsid w:val="005B35EA"/>
    <w:rsid w:val="005B6803"/>
    <w:rsid w:val="005C035E"/>
    <w:rsid w:val="005C702A"/>
    <w:rsid w:val="005D2AEF"/>
    <w:rsid w:val="005F25FE"/>
    <w:rsid w:val="005F3193"/>
    <w:rsid w:val="005F4AE0"/>
    <w:rsid w:val="00606058"/>
    <w:rsid w:val="00614557"/>
    <w:rsid w:val="006157B1"/>
    <w:rsid w:val="006175FD"/>
    <w:rsid w:val="006238EE"/>
    <w:rsid w:val="00625361"/>
    <w:rsid w:val="00627508"/>
    <w:rsid w:val="006315EE"/>
    <w:rsid w:val="00634C1E"/>
    <w:rsid w:val="00635378"/>
    <w:rsid w:val="0064183A"/>
    <w:rsid w:val="006447E1"/>
    <w:rsid w:val="00645BDD"/>
    <w:rsid w:val="006512CC"/>
    <w:rsid w:val="00657D41"/>
    <w:rsid w:val="00663523"/>
    <w:rsid w:val="006643E1"/>
    <w:rsid w:val="00666852"/>
    <w:rsid w:val="0066778D"/>
    <w:rsid w:val="00675BF4"/>
    <w:rsid w:val="00680F0C"/>
    <w:rsid w:val="00681802"/>
    <w:rsid w:val="00681DFF"/>
    <w:rsid w:val="00683CE7"/>
    <w:rsid w:val="00693BA2"/>
    <w:rsid w:val="00694711"/>
    <w:rsid w:val="006953D7"/>
    <w:rsid w:val="00697C57"/>
    <w:rsid w:val="006A1DC3"/>
    <w:rsid w:val="006A6936"/>
    <w:rsid w:val="006B18EF"/>
    <w:rsid w:val="006B219A"/>
    <w:rsid w:val="006B29AA"/>
    <w:rsid w:val="006B2E95"/>
    <w:rsid w:val="006B7E25"/>
    <w:rsid w:val="006C49B9"/>
    <w:rsid w:val="006D479A"/>
    <w:rsid w:val="006E02B9"/>
    <w:rsid w:val="006E0886"/>
    <w:rsid w:val="006E3057"/>
    <w:rsid w:val="006E47C4"/>
    <w:rsid w:val="006F454B"/>
    <w:rsid w:val="00710E9E"/>
    <w:rsid w:val="00710F68"/>
    <w:rsid w:val="00714D0D"/>
    <w:rsid w:val="00721048"/>
    <w:rsid w:val="007264C6"/>
    <w:rsid w:val="007414DA"/>
    <w:rsid w:val="00744C86"/>
    <w:rsid w:val="00753155"/>
    <w:rsid w:val="0075492B"/>
    <w:rsid w:val="0076334C"/>
    <w:rsid w:val="00770EF6"/>
    <w:rsid w:val="00773813"/>
    <w:rsid w:val="0077499E"/>
    <w:rsid w:val="0077668C"/>
    <w:rsid w:val="00776BFB"/>
    <w:rsid w:val="00782B57"/>
    <w:rsid w:val="0078314F"/>
    <w:rsid w:val="0078471B"/>
    <w:rsid w:val="00785E66"/>
    <w:rsid w:val="007903B8"/>
    <w:rsid w:val="0079675C"/>
    <w:rsid w:val="007A4E16"/>
    <w:rsid w:val="007A4EBB"/>
    <w:rsid w:val="007A4F8E"/>
    <w:rsid w:val="007A5E86"/>
    <w:rsid w:val="007A774A"/>
    <w:rsid w:val="007B4D26"/>
    <w:rsid w:val="007B779C"/>
    <w:rsid w:val="007B7A8E"/>
    <w:rsid w:val="007C1853"/>
    <w:rsid w:val="007D2662"/>
    <w:rsid w:val="007E3129"/>
    <w:rsid w:val="007E5AFD"/>
    <w:rsid w:val="007F0092"/>
    <w:rsid w:val="007F2512"/>
    <w:rsid w:val="007F3A51"/>
    <w:rsid w:val="00800F52"/>
    <w:rsid w:val="00802E7B"/>
    <w:rsid w:val="00803F55"/>
    <w:rsid w:val="00807BAA"/>
    <w:rsid w:val="008152CC"/>
    <w:rsid w:val="00821DD9"/>
    <w:rsid w:val="00822BDB"/>
    <w:rsid w:val="00824B84"/>
    <w:rsid w:val="00845FDE"/>
    <w:rsid w:val="00852157"/>
    <w:rsid w:val="008563EE"/>
    <w:rsid w:val="00857CB4"/>
    <w:rsid w:val="0086223E"/>
    <w:rsid w:val="00862F46"/>
    <w:rsid w:val="00864DCA"/>
    <w:rsid w:val="008668E9"/>
    <w:rsid w:val="008711AD"/>
    <w:rsid w:val="00877242"/>
    <w:rsid w:val="00877B9A"/>
    <w:rsid w:val="0088252F"/>
    <w:rsid w:val="00896B47"/>
    <w:rsid w:val="008A024F"/>
    <w:rsid w:val="008A1FD6"/>
    <w:rsid w:val="008A283B"/>
    <w:rsid w:val="008A329C"/>
    <w:rsid w:val="008A3D87"/>
    <w:rsid w:val="008B1A1C"/>
    <w:rsid w:val="008B5ABB"/>
    <w:rsid w:val="008C053E"/>
    <w:rsid w:val="008D1EA5"/>
    <w:rsid w:val="008D3D02"/>
    <w:rsid w:val="008D4A67"/>
    <w:rsid w:val="008D5243"/>
    <w:rsid w:val="008D62E7"/>
    <w:rsid w:val="008E2C24"/>
    <w:rsid w:val="008E4572"/>
    <w:rsid w:val="008E57BA"/>
    <w:rsid w:val="008F6F01"/>
    <w:rsid w:val="008F733B"/>
    <w:rsid w:val="008F7437"/>
    <w:rsid w:val="00902538"/>
    <w:rsid w:val="00905C92"/>
    <w:rsid w:val="00906DC6"/>
    <w:rsid w:val="00910B47"/>
    <w:rsid w:val="0091573B"/>
    <w:rsid w:val="0092016E"/>
    <w:rsid w:val="00920C01"/>
    <w:rsid w:val="00923305"/>
    <w:rsid w:val="009240CB"/>
    <w:rsid w:val="00927880"/>
    <w:rsid w:val="00931B4D"/>
    <w:rsid w:val="00934F03"/>
    <w:rsid w:val="00942A43"/>
    <w:rsid w:val="00950356"/>
    <w:rsid w:val="00950897"/>
    <w:rsid w:val="00950C7F"/>
    <w:rsid w:val="00957ED0"/>
    <w:rsid w:val="00961ADB"/>
    <w:rsid w:val="00962ACF"/>
    <w:rsid w:val="00963D0F"/>
    <w:rsid w:val="00963E78"/>
    <w:rsid w:val="009645CC"/>
    <w:rsid w:val="00966940"/>
    <w:rsid w:val="00972087"/>
    <w:rsid w:val="00972C0E"/>
    <w:rsid w:val="009856E7"/>
    <w:rsid w:val="00986956"/>
    <w:rsid w:val="0098721E"/>
    <w:rsid w:val="00992B43"/>
    <w:rsid w:val="009A3467"/>
    <w:rsid w:val="009A6493"/>
    <w:rsid w:val="009A7306"/>
    <w:rsid w:val="009A7DFD"/>
    <w:rsid w:val="009B6C7B"/>
    <w:rsid w:val="009B790F"/>
    <w:rsid w:val="009C1D4C"/>
    <w:rsid w:val="009C4B71"/>
    <w:rsid w:val="009D7DBE"/>
    <w:rsid w:val="009E5638"/>
    <w:rsid w:val="009E7DB2"/>
    <w:rsid w:val="009F2122"/>
    <w:rsid w:val="009F241F"/>
    <w:rsid w:val="009F54D5"/>
    <w:rsid w:val="00A01D3B"/>
    <w:rsid w:val="00A066C6"/>
    <w:rsid w:val="00A10842"/>
    <w:rsid w:val="00A15DA2"/>
    <w:rsid w:val="00A17254"/>
    <w:rsid w:val="00A36186"/>
    <w:rsid w:val="00A4304B"/>
    <w:rsid w:val="00A43970"/>
    <w:rsid w:val="00A56FC8"/>
    <w:rsid w:val="00A57191"/>
    <w:rsid w:val="00A6784D"/>
    <w:rsid w:val="00A74C7F"/>
    <w:rsid w:val="00A74FAD"/>
    <w:rsid w:val="00A754E6"/>
    <w:rsid w:val="00A76173"/>
    <w:rsid w:val="00A8028F"/>
    <w:rsid w:val="00A9249B"/>
    <w:rsid w:val="00A93FC8"/>
    <w:rsid w:val="00A96568"/>
    <w:rsid w:val="00A96752"/>
    <w:rsid w:val="00AA056D"/>
    <w:rsid w:val="00AA088A"/>
    <w:rsid w:val="00AA104B"/>
    <w:rsid w:val="00AA2373"/>
    <w:rsid w:val="00AB02CB"/>
    <w:rsid w:val="00AB4F09"/>
    <w:rsid w:val="00AB6AD2"/>
    <w:rsid w:val="00AC159A"/>
    <w:rsid w:val="00AC1725"/>
    <w:rsid w:val="00AD78FB"/>
    <w:rsid w:val="00AF3CF2"/>
    <w:rsid w:val="00AF5ADF"/>
    <w:rsid w:val="00B00EA4"/>
    <w:rsid w:val="00B034DC"/>
    <w:rsid w:val="00B12AC4"/>
    <w:rsid w:val="00B24942"/>
    <w:rsid w:val="00B25D9A"/>
    <w:rsid w:val="00B344DB"/>
    <w:rsid w:val="00B361D1"/>
    <w:rsid w:val="00B42E58"/>
    <w:rsid w:val="00B43312"/>
    <w:rsid w:val="00B43A2F"/>
    <w:rsid w:val="00B45FE2"/>
    <w:rsid w:val="00B50B9D"/>
    <w:rsid w:val="00B50CED"/>
    <w:rsid w:val="00B578DB"/>
    <w:rsid w:val="00B66A5B"/>
    <w:rsid w:val="00B67693"/>
    <w:rsid w:val="00B679F0"/>
    <w:rsid w:val="00B7018F"/>
    <w:rsid w:val="00B70357"/>
    <w:rsid w:val="00B80336"/>
    <w:rsid w:val="00B80A84"/>
    <w:rsid w:val="00B9064E"/>
    <w:rsid w:val="00B96BD5"/>
    <w:rsid w:val="00BA4DCD"/>
    <w:rsid w:val="00BB19AD"/>
    <w:rsid w:val="00BB220F"/>
    <w:rsid w:val="00BB32A7"/>
    <w:rsid w:val="00BB3E17"/>
    <w:rsid w:val="00BB7622"/>
    <w:rsid w:val="00BD0B12"/>
    <w:rsid w:val="00BD3F1A"/>
    <w:rsid w:val="00BD52CA"/>
    <w:rsid w:val="00BE02CC"/>
    <w:rsid w:val="00BE04F4"/>
    <w:rsid w:val="00BE458B"/>
    <w:rsid w:val="00BE5003"/>
    <w:rsid w:val="00BE66FB"/>
    <w:rsid w:val="00BF0185"/>
    <w:rsid w:val="00BF2666"/>
    <w:rsid w:val="00BF36DA"/>
    <w:rsid w:val="00C00A80"/>
    <w:rsid w:val="00C01C69"/>
    <w:rsid w:val="00C03840"/>
    <w:rsid w:val="00C101B2"/>
    <w:rsid w:val="00C11D64"/>
    <w:rsid w:val="00C13A34"/>
    <w:rsid w:val="00C1691E"/>
    <w:rsid w:val="00C40CBC"/>
    <w:rsid w:val="00C456D5"/>
    <w:rsid w:val="00C45C41"/>
    <w:rsid w:val="00C5248D"/>
    <w:rsid w:val="00C5524B"/>
    <w:rsid w:val="00C57F02"/>
    <w:rsid w:val="00C606B7"/>
    <w:rsid w:val="00C61B3D"/>
    <w:rsid w:val="00C63B9D"/>
    <w:rsid w:val="00C641F2"/>
    <w:rsid w:val="00C67DF0"/>
    <w:rsid w:val="00C725CD"/>
    <w:rsid w:val="00C76A8F"/>
    <w:rsid w:val="00C91A16"/>
    <w:rsid w:val="00CA22B2"/>
    <w:rsid w:val="00CA2EA2"/>
    <w:rsid w:val="00CA3947"/>
    <w:rsid w:val="00CB109A"/>
    <w:rsid w:val="00CB6C3F"/>
    <w:rsid w:val="00CC3CC5"/>
    <w:rsid w:val="00CD20D1"/>
    <w:rsid w:val="00CE04FE"/>
    <w:rsid w:val="00CE76A0"/>
    <w:rsid w:val="00CE7FBC"/>
    <w:rsid w:val="00CF1025"/>
    <w:rsid w:val="00CF3F38"/>
    <w:rsid w:val="00CF7892"/>
    <w:rsid w:val="00D01365"/>
    <w:rsid w:val="00D0222E"/>
    <w:rsid w:val="00D0744C"/>
    <w:rsid w:val="00D105E5"/>
    <w:rsid w:val="00D131B5"/>
    <w:rsid w:val="00D13A91"/>
    <w:rsid w:val="00D16249"/>
    <w:rsid w:val="00D17A43"/>
    <w:rsid w:val="00D21E19"/>
    <w:rsid w:val="00D26D32"/>
    <w:rsid w:val="00D27B10"/>
    <w:rsid w:val="00D3361E"/>
    <w:rsid w:val="00D33CA8"/>
    <w:rsid w:val="00D412A5"/>
    <w:rsid w:val="00D440A2"/>
    <w:rsid w:val="00D45693"/>
    <w:rsid w:val="00D54D2A"/>
    <w:rsid w:val="00D62E46"/>
    <w:rsid w:val="00D64FE3"/>
    <w:rsid w:val="00D737F8"/>
    <w:rsid w:val="00D92409"/>
    <w:rsid w:val="00D93C8A"/>
    <w:rsid w:val="00D9503D"/>
    <w:rsid w:val="00D95FB2"/>
    <w:rsid w:val="00DA2570"/>
    <w:rsid w:val="00DA2758"/>
    <w:rsid w:val="00DB0809"/>
    <w:rsid w:val="00DB72D3"/>
    <w:rsid w:val="00DD5319"/>
    <w:rsid w:val="00DD68A1"/>
    <w:rsid w:val="00DD7A1B"/>
    <w:rsid w:val="00DE3409"/>
    <w:rsid w:val="00DF54CB"/>
    <w:rsid w:val="00E000AD"/>
    <w:rsid w:val="00E12C29"/>
    <w:rsid w:val="00E16A91"/>
    <w:rsid w:val="00E301D0"/>
    <w:rsid w:val="00E43C21"/>
    <w:rsid w:val="00E47353"/>
    <w:rsid w:val="00E47568"/>
    <w:rsid w:val="00E6019F"/>
    <w:rsid w:val="00E61231"/>
    <w:rsid w:val="00E714F7"/>
    <w:rsid w:val="00E71E0B"/>
    <w:rsid w:val="00E75B39"/>
    <w:rsid w:val="00E80C8A"/>
    <w:rsid w:val="00E86478"/>
    <w:rsid w:val="00E86EAB"/>
    <w:rsid w:val="00E90D49"/>
    <w:rsid w:val="00E9598B"/>
    <w:rsid w:val="00EA0AE3"/>
    <w:rsid w:val="00EA10FD"/>
    <w:rsid w:val="00EA2F81"/>
    <w:rsid w:val="00EC2D6E"/>
    <w:rsid w:val="00EC4574"/>
    <w:rsid w:val="00ED22C2"/>
    <w:rsid w:val="00ED2E64"/>
    <w:rsid w:val="00ED3D84"/>
    <w:rsid w:val="00ED555D"/>
    <w:rsid w:val="00ED597C"/>
    <w:rsid w:val="00ED6C9A"/>
    <w:rsid w:val="00EE004E"/>
    <w:rsid w:val="00EE1484"/>
    <w:rsid w:val="00EE26F4"/>
    <w:rsid w:val="00F0274F"/>
    <w:rsid w:val="00F14828"/>
    <w:rsid w:val="00F1659D"/>
    <w:rsid w:val="00F20494"/>
    <w:rsid w:val="00F27A4E"/>
    <w:rsid w:val="00F31392"/>
    <w:rsid w:val="00F317B8"/>
    <w:rsid w:val="00F3236F"/>
    <w:rsid w:val="00F4003A"/>
    <w:rsid w:val="00F43DB8"/>
    <w:rsid w:val="00F50825"/>
    <w:rsid w:val="00F518D6"/>
    <w:rsid w:val="00F82626"/>
    <w:rsid w:val="00F840BC"/>
    <w:rsid w:val="00F90239"/>
    <w:rsid w:val="00F92164"/>
    <w:rsid w:val="00F92A9D"/>
    <w:rsid w:val="00F94A19"/>
    <w:rsid w:val="00F94A87"/>
    <w:rsid w:val="00FA69CF"/>
    <w:rsid w:val="00FB3BBC"/>
    <w:rsid w:val="00FC0C5A"/>
    <w:rsid w:val="00FC2EF1"/>
    <w:rsid w:val="00FC5804"/>
    <w:rsid w:val="00FC7490"/>
    <w:rsid w:val="00FD0CAA"/>
    <w:rsid w:val="00FD3DB9"/>
    <w:rsid w:val="00FE4DDF"/>
    <w:rsid w:val="00FE59FD"/>
    <w:rsid w:val="00FF0588"/>
    <w:rsid w:val="00FF2E31"/>
    <w:rsid w:val="00FF6568"/>
    <w:rsid w:val="00FF697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FCE20765-7B89-4351-8277-40FBB8933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8F733B"/>
  </w:style>
  <w:style w:type="paragraph" w:styleId="10">
    <w:name w:val="heading 1"/>
    <w:aliases w:val="Раздел,Заголовок 1 Знак Знак,Заголовок 1 Знак Знак Знак"/>
    <w:basedOn w:val="a1"/>
    <w:next w:val="a1"/>
    <w:link w:val="11"/>
    <w:uiPriority w:val="99"/>
    <w:qFormat/>
    <w:rsid w:val="00166AF6"/>
    <w:pPr>
      <w:keepNext/>
      <w:spacing w:before="240" w:after="60"/>
      <w:outlineLvl w:val="0"/>
    </w:pPr>
    <w:rPr>
      <w:rFonts w:ascii="Cambria" w:eastAsia="Times New Roman" w:hAnsi="Cambria" w:cs="Times New Roman"/>
      <w:b/>
      <w:bCs/>
      <w:kern w:val="32"/>
      <w:sz w:val="32"/>
      <w:szCs w:val="32"/>
    </w:rPr>
  </w:style>
  <w:style w:type="paragraph" w:styleId="2">
    <w:name w:val="heading 2"/>
    <w:aliases w:val="1.1."/>
    <w:basedOn w:val="a1"/>
    <w:next w:val="a1"/>
    <w:link w:val="20"/>
    <w:uiPriority w:val="9"/>
    <w:unhideWhenUsed/>
    <w:qFormat/>
    <w:rsid w:val="00166AF6"/>
    <w:pPr>
      <w:keepNext/>
      <w:spacing w:before="240" w:after="60"/>
      <w:outlineLvl w:val="1"/>
    </w:pPr>
    <w:rPr>
      <w:rFonts w:ascii="Cambria" w:eastAsia="Times New Roman" w:hAnsi="Cambria" w:cs="Times New Roman"/>
      <w:b/>
      <w:bCs/>
      <w:i/>
      <w:iCs/>
      <w:sz w:val="28"/>
      <w:szCs w:val="28"/>
    </w:rPr>
  </w:style>
  <w:style w:type="paragraph" w:styleId="3">
    <w:name w:val="heading 3"/>
    <w:basedOn w:val="a1"/>
    <w:next w:val="a1"/>
    <w:link w:val="30"/>
    <w:uiPriority w:val="9"/>
    <w:unhideWhenUsed/>
    <w:qFormat/>
    <w:rsid w:val="00166AF6"/>
    <w:pPr>
      <w:keepNext/>
      <w:spacing w:before="240" w:after="60"/>
      <w:outlineLvl w:val="2"/>
    </w:pPr>
    <w:rPr>
      <w:rFonts w:ascii="Cambria" w:eastAsia="Times New Roman" w:hAnsi="Cambria" w:cs="Times New Roman"/>
      <w:b/>
      <w:bCs/>
      <w:sz w:val="26"/>
      <w:szCs w:val="26"/>
    </w:rPr>
  </w:style>
  <w:style w:type="paragraph" w:styleId="4">
    <w:name w:val="heading 4"/>
    <w:basedOn w:val="a1"/>
    <w:next w:val="a1"/>
    <w:link w:val="40"/>
    <w:uiPriority w:val="9"/>
    <w:unhideWhenUsed/>
    <w:qFormat/>
    <w:rsid w:val="00166AF6"/>
    <w:pPr>
      <w:keepNext/>
      <w:spacing w:before="240" w:after="60"/>
      <w:outlineLvl w:val="3"/>
    </w:pPr>
    <w:rPr>
      <w:rFonts w:ascii="Calibri" w:eastAsia="Times New Roman" w:hAnsi="Calibri" w:cs="Times New Roman"/>
      <w:b/>
      <w:bCs/>
      <w:sz w:val="28"/>
      <w:szCs w:val="28"/>
    </w:rPr>
  </w:style>
  <w:style w:type="paragraph" w:styleId="5">
    <w:name w:val="heading 5"/>
    <w:basedOn w:val="a1"/>
    <w:next w:val="a1"/>
    <w:link w:val="50"/>
    <w:unhideWhenUsed/>
    <w:qFormat/>
    <w:rsid w:val="00166AF6"/>
    <w:pPr>
      <w:spacing w:before="240" w:after="60"/>
      <w:outlineLvl w:val="4"/>
    </w:pPr>
    <w:rPr>
      <w:rFonts w:ascii="Calibri" w:eastAsia="Times New Roman" w:hAnsi="Calibri" w:cs="Times New Roman"/>
      <w:b/>
      <w:bCs/>
      <w:i/>
      <w:iCs/>
      <w:sz w:val="26"/>
      <w:szCs w:val="26"/>
    </w:rPr>
  </w:style>
  <w:style w:type="paragraph" w:styleId="6">
    <w:name w:val="heading 6"/>
    <w:basedOn w:val="a1"/>
    <w:next w:val="a1"/>
    <w:link w:val="60"/>
    <w:uiPriority w:val="9"/>
    <w:unhideWhenUsed/>
    <w:qFormat/>
    <w:rsid w:val="00166AF6"/>
    <w:pPr>
      <w:spacing w:before="240" w:after="60"/>
      <w:outlineLvl w:val="5"/>
    </w:pPr>
    <w:rPr>
      <w:rFonts w:ascii="Calibri" w:eastAsia="Times New Roman" w:hAnsi="Calibri" w:cs="Times New Roman"/>
      <w:b/>
      <w:bCs/>
    </w:rPr>
  </w:style>
  <w:style w:type="paragraph" w:styleId="7">
    <w:name w:val="heading 7"/>
    <w:basedOn w:val="a1"/>
    <w:next w:val="a1"/>
    <w:link w:val="70"/>
    <w:uiPriority w:val="9"/>
    <w:unhideWhenUsed/>
    <w:qFormat/>
    <w:rsid w:val="007E5AFD"/>
    <w:pPr>
      <w:keepNext/>
      <w:keepLines/>
      <w:spacing w:before="200" w:after="0"/>
      <w:outlineLvl w:val="6"/>
    </w:pPr>
    <w:rPr>
      <w:rFonts w:ascii="Cambria" w:eastAsia="Times New Roman" w:hAnsi="Cambria" w:cs="Times New Roman"/>
      <w:b/>
      <w:iCs/>
    </w:rPr>
  </w:style>
  <w:style w:type="paragraph" w:styleId="8">
    <w:name w:val="heading 8"/>
    <w:basedOn w:val="a1"/>
    <w:next w:val="a1"/>
    <w:link w:val="80"/>
    <w:uiPriority w:val="9"/>
    <w:unhideWhenUsed/>
    <w:qFormat/>
    <w:rsid w:val="007E5AFD"/>
    <w:pPr>
      <w:keepNext/>
      <w:keepLines/>
      <w:spacing w:before="200" w:after="0"/>
      <w:outlineLvl w:val="7"/>
    </w:pPr>
    <w:rPr>
      <w:rFonts w:ascii="Cambria" w:eastAsia="Times New Roman" w:hAnsi="Cambria" w:cs="Times New Roman"/>
      <w:color w:val="404040"/>
      <w:sz w:val="20"/>
      <w:szCs w:val="20"/>
    </w:rPr>
  </w:style>
  <w:style w:type="paragraph" w:styleId="9">
    <w:name w:val="heading 9"/>
    <w:basedOn w:val="a1"/>
    <w:next w:val="a1"/>
    <w:link w:val="90"/>
    <w:uiPriority w:val="9"/>
    <w:unhideWhenUsed/>
    <w:qFormat/>
    <w:rsid w:val="007E5AFD"/>
    <w:pPr>
      <w:keepNext/>
      <w:keepLines/>
      <w:spacing w:before="200" w:after="0"/>
      <w:outlineLvl w:val="8"/>
    </w:pPr>
    <w:rPr>
      <w:rFonts w:ascii="Cambria" w:eastAsia="Times New Roman" w:hAnsi="Cambria" w:cs="Times New Roman"/>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Plain Text"/>
    <w:basedOn w:val="a1"/>
    <w:link w:val="a6"/>
    <w:uiPriority w:val="99"/>
    <w:rsid w:val="00166AF6"/>
    <w:pPr>
      <w:spacing w:after="0" w:line="240" w:lineRule="auto"/>
      <w:jc w:val="both"/>
    </w:pPr>
    <w:rPr>
      <w:rFonts w:ascii="Courier New" w:eastAsia="Times New Roman" w:hAnsi="Courier New" w:cs="Courier New"/>
      <w:sz w:val="20"/>
      <w:szCs w:val="20"/>
    </w:rPr>
  </w:style>
  <w:style w:type="character" w:customStyle="1" w:styleId="a6">
    <w:name w:val="Текст Знак"/>
    <w:basedOn w:val="a2"/>
    <w:link w:val="a5"/>
    <w:uiPriority w:val="99"/>
    <w:rsid w:val="00166AF6"/>
    <w:rPr>
      <w:rFonts w:ascii="Courier New" w:eastAsia="Times New Roman" w:hAnsi="Courier New" w:cs="Courier New"/>
      <w:sz w:val="20"/>
      <w:szCs w:val="20"/>
    </w:rPr>
  </w:style>
  <w:style w:type="paragraph" w:styleId="a7">
    <w:name w:val="header"/>
    <w:aliases w:val="ВерхКолонтитул, Знак1, Знак"/>
    <w:basedOn w:val="a1"/>
    <w:link w:val="a8"/>
    <w:uiPriority w:val="99"/>
    <w:unhideWhenUsed/>
    <w:rsid w:val="00166AF6"/>
    <w:pPr>
      <w:tabs>
        <w:tab w:val="center" w:pos="4677"/>
        <w:tab w:val="right" w:pos="9355"/>
      </w:tabs>
      <w:spacing w:after="0" w:line="240" w:lineRule="auto"/>
    </w:pPr>
  </w:style>
  <w:style w:type="character" w:customStyle="1" w:styleId="a8">
    <w:name w:val="Верхний колонтитул Знак"/>
    <w:aliases w:val="ВерхКолонтитул Знак, Знак1 Знак, Знак Знак"/>
    <w:basedOn w:val="a2"/>
    <w:link w:val="a7"/>
    <w:uiPriority w:val="99"/>
    <w:rsid w:val="00166AF6"/>
  </w:style>
  <w:style w:type="paragraph" w:styleId="a9">
    <w:name w:val="footer"/>
    <w:basedOn w:val="a1"/>
    <w:link w:val="aa"/>
    <w:uiPriority w:val="99"/>
    <w:unhideWhenUsed/>
    <w:rsid w:val="00166AF6"/>
    <w:pPr>
      <w:tabs>
        <w:tab w:val="center" w:pos="4677"/>
        <w:tab w:val="right" w:pos="9355"/>
      </w:tabs>
      <w:spacing w:after="0" w:line="240" w:lineRule="auto"/>
    </w:pPr>
  </w:style>
  <w:style w:type="character" w:customStyle="1" w:styleId="aa">
    <w:name w:val="Нижний колонтитул Знак"/>
    <w:basedOn w:val="a2"/>
    <w:link w:val="a9"/>
    <w:uiPriority w:val="99"/>
    <w:rsid w:val="00166AF6"/>
  </w:style>
  <w:style w:type="paragraph" w:styleId="ab">
    <w:name w:val="Balloon Text"/>
    <w:basedOn w:val="a1"/>
    <w:link w:val="ac"/>
    <w:uiPriority w:val="99"/>
    <w:unhideWhenUsed/>
    <w:rsid w:val="00166AF6"/>
    <w:pPr>
      <w:spacing w:after="0" w:line="240" w:lineRule="auto"/>
    </w:pPr>
    <w:rPr>
      <w:rFonts w:ascii="Tahoma" w:hAnsi="Tahoma" w:cs="Tahoma"/>
      <w:sz w:val="16"/>
      <w:szCs w:val="16"/>
    </w:rPr>
  </w:style>
  <w:style w:type="character" w:customStyle="1" w:styleId="ac">
    <w:name w:val="Текст выноски Знак"/>
    <w:basedOn w:val="a2"/>
    <w:link w:val="ab"/>
    <w:uiPriority w:val="99"/>
    <w:rsid w:val="00166AF6"/>
    <w:rPr>
      <w:rFonts w:ascii="Tahoma" w:hAnsi="Tahoma" w:cs="Tahoma"/>
      <w:sz w:val="16"/>
      <w:szCs w:val="16"/>
    </w:rPr>
  </w:style>
  <w:style w:type="character" w:customStyle="1" w:styleId="11">
    <w:name w:val="Заголовок 1 Знак"/>
    <w:aliases w:val="Раздел Знак,Заголовок 1 Знак Знак Знак1,Заголовок 1 Знак Знак Знак Знак"/>
    <w:basedOn w:val="a2"/>
    <w:link w:val="10"/>
    <w:uiPriority w:val="99"/>
    <w:rsid w:val="00166AF6"/>
    <w:rPr>
      <w:rFonts w:ascii="Cambria" w:eastAsia="Times New Roman" w:hAnsi="Cambria" w:cs="Times New Roman"/>
      <w:b/>
      <w:bCs/>
      <w:kern w:val="32"/>
      <w:sz w:val="32"/>
      <w:szCs w:val="32"/>
    </w:rPr>
  </w:style>
  <w:style w:type="character" w:customStyle="1" w:styleId="20">
    <w:name w:val="Заголовок 2 Знак"/>
    <w:aliases w:val="1.1. Знак"/>
    <w:basedOn w:val="a2"/>
    <w:link w:val="2"/>
    <w:uiPriority w:val="9"/>
    <w:rsid w:val="00166AF6"/>
    <w:rPr>
      <w:rFonts w:ascii="Cambria" w:eastAsia="Times New Roman" w:hAnsi="Cambria" w:cs="Times New Roman"/>
      <w:b/>
      <w:bCs/>
      <w:i/>
      <w:iCs/>
      <w:sz w:val="28"/>
      <w:szCs w:val="28"/>
    </w:rPr>
  </w:style>
  <w:style w:type="character" w:customStyle="1" w:styleId="30">
    <w:name w:val="Заголовок 3 Знак"/>
    <w:basedOn w:val="a2"/>
    <w:link w:val="3"/>
    <w:uiPriority w:val="9"/>
    <w:qFormat/>
    <w:rsid w:val="00166AF6"/>
    <w:rPr>
      <w:rFonts w:ascii="Cambria" w:eastAsia="Times New Roman" w:hAnsi="Cambria" w:cs="Times New Roman"/>
      <w:b/>
      <w:bCs/>
      <w:sz w:val="26"/>
      <w:szCs w:val="26"/>
    </w:rPr>
  </w:style>
  <w:style w:type="character" w:customStyle="1" w:styleId="40">
    <w:name w:val="Заголовок 4 Знак"/>
    <w:basedOn w:val="a2"/>
    <w:link w:val="4"/>
    <w:uiPriority w:val="9"/>
    <w:rsid w:val="00166AF6"/>
    <w:rPr>
      <w:rFonts w:ascii="Calibri" w:eastAsia="Times New Roman" w:hAnsi="Calibri" w:cs="Times New Roman"/>
      <w:b/>
      <w:bCs/>
      <w:sz w:val="28"/>
      <w:szCs w:val="28"/>
    </w:rPr>
  </w:style>
  <w:style w:type="character" w:customStyle="1" w:styleId="50">
    <w:name w:val="Заголовок 5 Знак"/>
    <w:basedOn w:val="a2"/>
    <w:link w:val="5"/>
    <w:rsid w:val="00166AF6"/>
    <w:rPr>
      <w:rFonts w:ascii="Calibri" w:eastAsia="Times New Roman" w:hAnsi="Calibri" w:cs="Times New Roman"/>
      <w:b/>
      <w:bCs/>
      <w:i/>
      <w:iCs/>
      <w:sz w:val="26"/>
      <w:szCs w:val="26"/>
    </w:rPr>
  </w:style>
  <w:style w:type="character" w:customStyle="1" w:styleId="60">
    <w:name w:val="Заголовок 6 Знак"/>
    <w:basedOn w:val="a2"/>
    <w:link w:val="6"/>
    <w:uiPriority w:val="9"/>
    <w:rsid w:val="00166AF6"/>
    <w:rPr>
      <w:rFonts w:ascii="Calibri" w:eastAsia="Times New Roman" w:hAnsi="Calibri" w:cs="Times New Roman"/>
      <w:b/>
      <w:bCs/>
    </w:rPr>
  </w:style>
  <w:style w:type="paragraph" w:customStyle="1" w:styleId="ad">
    <w:name w:val="Второй уровень"/>
    <w:basedOn w:val="ae"/>
    <w:qFormat/>
    <w:rsid w:val="00166AF6"/>
    <w:pPr>
      <w:spacing w:before="120" w:after="120" w:line="312" w:lineRule="auto"/>
      <w:ind w:left="792" w:hanging="432"/>
      <w:jc w:val="center"/>
    </w:pPr>
    <w:rPr>
      <w:rFonts w:cs="Calibri"/>
      <w:b/>
      <w:bCs/>
      <w:sz w:val="24"/>
      <w:szCs w:val="24"/>
      <w:lang w:val="en-US" w:eastAsia="en-US" w:bidi="en-US"/>
    </w:rPr>
  </w:style>
  <w:style w:type="paragraph" w:styleId="ae">
    <w:name w:val="List Paragraph"/>
    <w:aliases w:val="обычный"/>
    <w:basedOn w:val="a1"/>
    <w:link w:val="af"/>
    <w:uiPriority w:val="34"/>
    <w:qFormat/>
    <w:rsid w:val="00166AF6"/>
    <w:pPr>
      <w:ind w:left="708"/>
    </w:pPr>
    <w:rPr>
      <w:rFonts w:ascii="Calibri" w:eastAsia="Times New Roman" w:hAnsi="Calibri" w:cs="Times New Roman"/>
    </w:rPr>
  </w:style>
  <w:style w:type="table" w:styleId="af0">
    <w:name w:val="Table Grid"/>
    <w:basedOn w:val="a3"/>
    <w:uiPriority w:val="59"/>
    <w:rsid w:val="00166AF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1">
    <w:name w:val="Title"/>
    <w:basedOn w:val="a1"/>
    <w:next w:val="a1"/>
    <w:link w:val="af2"/>
    <w:qFormat/>
    <w:rsid w:val="00166AF6"/>
    <w:pPr>
      <w:spacing w:before="240" w:after="60" w:line="240" w:lineRule="auto"/>
      <w:jc w:val="center"/>
      <w:outlineLvl w:val="0"/>
    </w:pPr>
    <w:rPr>
      <w:rFonts w:ascii="Cambria" w:eastAsia="Times New Roman" w:hAnsi="Cambria" w:cs="Times New Roman"/>
      <w:b/>
      <w:bCs/>
      <w:kern w:val="28"/>
      <w:sz w:val="32"/>
      <w:szCs w:val="32"/>
      <w:lang w:val="en-US" w:eastAsia="en-US" w:bidi="en-US"/>
    </w:rPr>
  </w:style>
  <w:style w:type="character" w:customStyle="1" w:styleId="af2">
    <w:name w:val="Название Знак"/>
    <w:basedOn w:val="a2"/>
    <w:link w:val="af1"/>
    <w:rsid w:val="00166AF6"/>
    <w:rPr>
      <w:rFonts w:ascii="Cambria" w:eastAsia="Times New Roman" w:hAnsi="Cambria" w:cs="Times New Roman"/>
      <w:b/>
      <w:bCs/>
      <w:kern w:val="28"/>
      <w:sz w:val="32"/>
      <w:szCs w:val="32"/>
      <w:lang w:val="en-US" w:eastAsia="en-US" w:bidi="en-US"/>
    </w:rPr>
  </w:style>
  <w:style w:type="paragraph" w:styleId="12">
    <w:name w:val="toc 1"/>
    <w:basedOn w:val="a1"/>
    <w:next w:val="a1"/>
    <w:autoRedefine/>
    <w:uiPriority w:val="39"/>
    <w:unhideWhenUsed/>
    <w:qFormat/>
    <w:rsid w:val="00576E96"/>
    <w:pPr>
      <w:tabs>
        <w:tab w:val="left" w:pos="440"/>
        <w:tab w:val="right" w:leader="dot" w:pos="9345"/>
      </w:tabs>
      <w:spacing w:after="0" w:line="360" w:lineRule="auto"/>
      <w:ind w:left="284" w:firstLine="142"/>
      <w:contextualSpacing/>
    </w:pPr>
    <w:rPr>
      <w:rFonts w:ascii="Calibri" w:eastAsia="Times New Roman" w:hAnsi="Calibri" w:cs="Times New Roman"/>
    </w:rPr>
  </w:style>
  <w:style w:type="character" w:styleId="af3">
    <w:name w:val="Hyperlink"/>
    <w:basedOn w:val="a2"/>
    <w:uiPriority w:val="99"/>
    <w:unhideWhenUsed/>
    <w:rsid w:val="00166AF6"/>
    <w:rPr>
      <w:color w:val="0000FF"/>
      <w:u w:val="single"/>
    </w:rPr>
  </w:style>
  <w:style w:type="paragraph" w:styleId="af4">
    <w:name w:val="Document Map"/>
    <w:basedOn w:val="a1"/>
    <w:link w:val="af5"/>
    <w:semiHidden/>
    <w:unhideWhenUsed/>
    <w:rsid w:val="00166AF6"/>
    <w:rPr>
      <w:rFonts w:ascii="Tahoma" w:eastAsia="Times New Roman" w:hAnsi="Tahoma" w:cs="Tahoma"/>
      <w:sz w:val="16"/>
      <w:szCs w:val="16"/>
    </w:rPr>
  </w:style>
  <w:style w:type="character" w:customStyle="1" w:styleId="af5">
    <w:name w:val="Схема документа Знак"/>
    <w:basedOn w:val="a2"/>
    <w:link w:val="af4"/>
    <w:semiHidden/>
    <w:rsid w:val="00166AF6"/>
    <w:rPr>
      <w:rFonts w:ascii="Tahoma" w:eastAsia="Times New Roman" w:hAnsi="Tahoma" w:cs="Tahoma"/>
      <w:sz w:val="16"/>
      <w:szCs w:val="16"/>
    </w:rPr>
  </w:style>
  <w:style w:type="paragraph" w:styleId="21">
    <w:name w:val="toc 2"/>
    <w:basedOn w:val="a1"/>
    <w:next w:val="a1"/>
    <w:autoRedefine/>
    <w:uiPriority w:val="39"/>
    <w:unhideWhenUsed/>
    <w:qFormat/>
    <w:rsid w:val="00166AF6"/>
    <w:pPr>
      <w:ind w:left="220"/>
    </w:pPr>
    <w:rPr>
      <w:rFonts w:ascii="Calibri" w:eastAsia="Times New Roman" w:hAnsi="Calibri" w:cs="Times New Roman"/>
    </w:rPr>
  </w:style>
  <w:style w:type="paragraph" w:customStyle="1" w:styleId="S">
    <w:name w:val="S_Маркированный"/>
    <w:basedOn w:val="af6"/>
    <w:link w:val="S0"/>
    <w:autoRedefine/>
    <w:locked/>
    <w:rsid w:val="00166AF6"/>
    <w:pPr>
      <w:tabs>
        <w:tab w:val="left" w:pos="993"/>
      </w:tabs>
      <w:spacing w:after="0"/>
      <w:ind w:left="0" w:firstLine="0"/>
      <w:contextualSpacing w:val="0"/>
      <w:jc w:val="both"/>
    </w:pPr>
    <w:rPr>
      <w:rFonts w:ascii="Times New Roman" w:hAnsi="Times New Roman"/>
      <w:b/>
      <w:i/>
      <w:sz w:val="28"/>
      <w:szCs w:val="28"/>
    </w:rPr>
  </w:style>
  <w:style w:type="character" w:customStyle="1" w:styleId="S0">
    <w:name w:val="S_Маркированный Знак"/>
    <w:basedOn w:val="a2"/>
    <w:link w:val="S"/>
    <w:rsid w:val="00166AF6"/>
    <w:rPr>
      <w:rFonts w:ascii="Times New Roman" w:eastAsia="Times New Roman" w:hAnsi="Times New Roman" w:cs="Times New Roman"/>
      <w:b/>
      <w:i/>
      <w:sz w:val="28"/>
      <w:szCs w:val="28"/>
    </w:rPr>
  </w:style>
  <w:style w:type="paragraph" w:styleId="af6">
    <w:name w:val="List Bullet"/>
    <w:basedOn w:val="a1"/>
    <w:link w:val="af7"/>
    <w:unhideWhenUsed/>
    <w:rsid w:val="00166AF6"/>
    <w:pPr>
      <w:ind w:left="1080" w:hanging="360"/>
      <w:contextualSpacing/>
    </w:pPr>
    <w:rPr>
      <w:rFonts w:ascii="Calibri" w:eastAsia="Times New Roman" w:hAnsi="Calibri" w:cs="Times New Roman"/>
    </w:rPr>
  </w:style>
  <w:style w:type="paragraph" w:customStyle="1" w:styleId="S1">
    <w:name w:val="S_Обычный"/>
    <w:basedOn w:val="a1"/>
    <w:link w:val="S2"/>
    <w:autoRedefine/>
    <w:qFormat/>
    <w:rsid w:val="009A6493"/>
    <w:pPr>
      <w:tabs>
        <w:tab w:val="right" w:leader="dot" w:pos="1134"/>
        <w:tab w:val="left" w:pos="9354"/>
      </w:tabs>
      <w:spacing w:after="0" w:line="204" w:lineRule="auto"/>
      <w:contextualSpacing/>
      <w:jc w:val="center"/>
    </w:pPr>
    <w:rPr>
      <w:rFonts w:ascii="Times New Roman" w:eastAsia="GOST Type AU" w:hAnsi="Times New Roman" w:cs="Times New Roman"/>
      <w:b/>
      <w:bCs/>
      <w:color w:val="000000"/>
      <w:sz w:val="24"/>
      <w:szCs w:val="20"/>
      <w:lang w:eastAsia="ar-SA"/>
    </w:rPr>
  </w:style>
  <w:style w:type="character" w:customStyle="1" w:styleId="S2">
    <w:name w:val="S_Обычный Знак"/>
    <w:basedOn w:val="a2"/>
    <w:link w:val="S1"/>
    <w:rsid w:val="009A6493"/>
    <w:rPr>
      <w:rFonts w:ascii="Times New Roman" w:eastAsia="GOST Type AU" w:hAnsi="Times New Roman" w:cs="Times New Roman"/>
      <w:b/>
      <w:bCs/>
      <w:color w:val="000000"/>
      <w:sz w:val="24"/>
      <w:szCs w:val="20"/>
      <w:lang w:eastAsia="ar-SA"/>
    </w:rPr>
  </w:style>
  <w:style w:type="character" w:customStyle="1" w:styleId="120">
    <w:name w:val="Заголовок_12"/>
    <w:semiHidden/>
    <w:rsid w:val="00166AF6"/>
    <w:rPr>
      <w:b/>
    </w:rPr>
  </w:style>
  <w:style w:type="paragraph" w:customStyle="1" w:styleId="S10">
    <w:name w:val="S_Заголовок 1"/>
    <w:basedOn w:val="a1"/>
    <w:rsid w:val="00166AF6"/>
    <w:pPr>
      <w:spacing w:after="0" w:line="240" w:lineRule="auto"/>
      <w:jc w:val="center"/>
    </w:pPr>
    <w:rPr>
      <w:rFonts w:ascii="Times New Roman" w:eastAsia="Times New Roman" w:hAnsi="Times New Roman" w:cs="Times New Roman"/>
      <w:caps/>
      <w:sz w:val="24"/>
      <w:szCs w:val="24"/>
    </w:rPr>
  </w:style>
  <w:style w:type="paragraph" w:customStyle="1" w:styleId="13">
    <w:name w:val="Обычный1"/>
    <w:link w:val="Normal"/>
    <w:rsid w:val="00166AF6"/>
    <w:pPr>
      <w:snapToGrid w:val="0"/>
      <w:spacing w:after="0" w:line="240" w:lineRule="auto"/>
    </w:pPr>
    <w:rPr>
      <w:rFonts w:ascii="Times New Roman" w:eastAsia="Times New Roman" w:hAnsi="Times New Roman" w:cs="Times New Roman"/>
      <w:szCs w:val="20"/>
    </w:rPr>
  </w:style>
  <w:style w:type="character" w:customStyle="1" w:styleId="Normal">
    <w:name w:val="Normal Знак"/>
    <w:basedOn w:val="a2"/>
    <w:link w:val="13"/>
    <w:rsid w:val="00166AF6"/>
    <w:rPr>
      <w:rFonts w:ascii="Times New Roman" w:eastAsia="Times New Roman" w:hAnsi="Times New Roman" w:cs="Times New Roman"/>
      <w:szCs w:val="20"/>
    </w:rPr>
  </w:style>
  <w:style w:type="paragraph" w:customStyle="1" w:styleId="Normal10-02">
    <w:name w:val="Normal + 10 пт полужирный По центру Слева:  -02 см Справ..."/>
    <w:basedOn w:val="a1"/>
    <w:link w:val="Normal10-020"/>
    <w:rsid w:val="00166AF6"/>
    <w:pPr>
      <w:spacing w:after="0" w:line="240" w:lineRule="auto"/>
      <w:ind w:left="-113" w:right="-113"/>
      <w:jc w:val="center"/>
    </w:pPr>
    <w:rPr>
      <w:rFonts w:ascii="Times New Roman" w:eastAsia="Times New Roman" w:hAnsi="Times New Roman" w:cs="Times New Roman"/>
      <w:b/>
      <w:bCs/>
      <w:sz w:val="20"/>
      <w:szCs w:val="20"/>
    </w:rPr>
  </w:style>
  <w:style w:type="character" w:customStyle="1" w:styleId="Normal10-020">
    <w:name w:val="Normal + 10 пт полужирный По центру Слева:  -02 см Справ... Знак"/>
    <w:basedOn w:val="a2"/>
    <w:link w:val="Normal10-02"/>
    <w:rsid w:val="00166AF6"/>
    <w:rPr>
      <w:rFonts w:ascii="Times New Roman" w:eastAsia="Times New Roman" w:hAnsi="Times New Roman" w:cs="Times New Roman"/>
      <w:b/>
      <w:bCs/>
      <w:sz w:val="20"/>
      <w:szCs w:val="20"/>
    </w:rPr>
  </w:style>
  <w:style w:type="paragraph" w:styleId="31">
    <w:name w:val="toc 3"/>
    <w:basedOn w:val="a1"/>
    <w:next w:val="a1"/>
    <w:autoRedefine/>
    <w:uiPriority w:val="39"/>
    <w:unhideWhenUsed/>
    <w:qFormat/>
    <w:rsid w:val="00576E96"/>
    <w:pPr>
      <w:spacing w:after="0"/>
      <w:ind w:left="440"/>
      <w:contextualSpacing/>
    </w:pPr>
    <w:rPr>
      <w:rFonts w:ascii="Calibri" w:eastAsia="Times New Roman" w:hAnsi="Calibri" w:cs="Times New Roman"/>
    </w:rPr>
  </w:style>
  <w:style w:type="paragraph" w:customStyle="1" w:styleId="S20">
    <w:name w:val="S_Заголовок 2"/>
    <w:basedOn w:val="2"/>
    <w:rsid w:val="00166AF6"/>
    <w:pPr>
      <w:keepNext w:val="0"/>
      <w:tabs>
        <w:tab w:val="num" w:pos="1134"/>
      </w:tabs>
      <w:spacing w:before="0" w:after="0" w:line="360" w:lineRule="auto"/>
      <w:ind w:firstLine="720"/>
      <w:jc w:val="both"/>
    </w:pPr>
    <w:rPr>
      <w:rFonts w:ascii="Times New Roman" w:hAnsi="Times New Roman"/>
      <w:bCs w:val="0"/>
      <w:i w:val="0"/>
      <w:iCs w:val="0"/>
      <w:sz w:val="24"/>
      <w:szCs w:val="24"/>
    </w:rPr>
  </w:style>
  <w:style w:type="paragraph" w:styleId="22">
    <w:name w:val="Body Text Indent 2"/>
    <w:basedOn w:val="a1"/>
    <w:link w:val="23"/>
    <w:unhideWhenUsed/>
    <w:rsid w:val="00166AF6"/>
    <w:pPr>
      <w:spacing w:after="120" w:line="480" w:lineRule="auto"/>
      <w:ind w:left="283"/>
    </w:pPr>
    <w:rPr>
      <w:rFonts w:ascii="Calibri" w:eastAsia="Times New Roman" w:hAnsi="Calibri" w:cs="Times New Roman"/>
      <w:sz w:val="24"/>
      <w:szCs w:val="24"/>
      <w:lang w:val="en-US" w:eastAsia="en-US" w:bidi="en-US"/>
    </w:rPr>
  </w:style>
  <w:style w:type="character" w:customStyle="1" w:styleId="23">
    <w:name w:val="Основной текст с отступом 2 Знак"/>
    <w:basedOn w:val="a2"/>
    <w:link w:val="22"/>
    <w:rsid w:val="00166AF6"/>
    <w:rPr>
      <w:rFonts w:ascii="Calibri" w:eastAsia="Times New Roman" w:hAnsi="Calibri" w:cs="Times New Roman"/>
      <w:sz w:val="24"/>
      <w:szCs w:val="24"/>
      <w:lang w:val="en-US" w:eastAsia="en-US" w:bidi="en-US"/>
    </w:rPr>
  </w:style>
  <w:style w:type="paragraph" w:styleId="af8">
    <w:name w:val="Body Text"/>
    <w:aliases w:val="Знак1 Знак,text,Body Text2"/>
    <w:basedOn w:val="a1"/>
    <w:link w:val="af9"/>
    <w:rsid w:val="00166AF6"/>
    <w:pPr>
      <w:spacing w:after="120" w:line="240" w:lineRule="auto"/>
    </w:pPr>
    <w:rPr>
      <w:rFonts w:ascii="Calibri" w:eastAsia="Times New Roman" w:hAnsi="Calibri" w:cs="Calibri"/>
      <w:sz w:val="24"/>
      <w:szCs w:val="24"/>
      <w:lang w:val="en-US" w:eastAsia="en-US" w:bidi="en-US"/>
    </w:rPr>
  </w:style>
  <w:style w:type="character" w:customStyle="1" w:styleId="af9">
    <w:name w:val="Основной текст Знак"/>
    <w:aliases w:val="Знак1 Знак Знак,text Знак,Body Text2 Знак"/>
    <w:basedOn w:val="a2"/>
    <w:link w:val="af8"/>
    <w:rsid w:val="00166AF6"/>
    <w:rPr>
      <w:rFonts w:ascii="Calibri" w:eastAsia="Times New Roman" w:hAnsi="Calibri" w:cs="Calibri"/>
      <w:sz w:val="24"/>
      <w:szCs w:val="24"/>
      <w:lang w:val="en-US" w:eastAsia="en-US" w:bidi="en-US"/>
    </w:rPr>
  </w:style>
  <w:style w:type="paragraph" w:customStyle="1" w:styleId="Style1">
    <w:name w:val="Style1"/>
    <w:basedOn w:val="a1"/>
    <w:uiPriority w:val="99"/>
    <w:rsid w:val="00166AF6"/>
    <w:pPr>
      <w:widowControl w:val="0"/>
      <w:autoSpaceDE w:val="0"/>
      <w:autoSpaceDN w:val="0"/>
      <w:adjustRightInd w:val="0"/>
      <w:spacing w:after="0" w:line="369" w:lineRule="exact"/>
    </w:pPr>
    <w:rPr>
      <w:rFonts w:ascii="Times New Roman" w:eastAsia="Times New Roman" w:hAnsi="Times New Roman" w:cs="Times New Roman"/>
      <w:sz w:val="24"/>
      <w:szCs w:val="24"/>
    </w:rPr>
  </w:style>
  <w:style w:type="paragraph" w:customStyle="1" w:styleId="Style2">
    <w:name w:val="Style2"/>
    <w:basedOn w:val="a1"/>
    <w:uiPriority w:val="99"/>
    <w:rsid w:val="00166AF6"/>
    <w:pPr>
      <w:widowControl w:val="0"/>
      <w:autoSpaceDE w:val="0"/>
      <w:autoSpaceDN w:val="0"/>
      <w:adjustRightInd w:val="0"/>
      <w:spacing w:after="0" w:line="374" w:lineRule="exact"/>
      <w:jc w:val="both"/>
    </w:pPr>
    <w:rPr>
      <w:rFonts w:ascii="Times New Roman" w:eastAsia="Times New Roman" w:hAnsi="Times New Roman" w:cs="Times New Roman"/>
      <w:sz w:val="24"/>
      <w:szCs w:val="24"/>
    </w:rPr>
  </w:style>
  <w:style w:type="paragraph" w:customStyle="1" w:styleId="Style4">
    <w:name w:val="Style4"/>
    <w:basedOn w:val="a1"/>
    <w:uiPriority w:val="99"/>
    <w:rsid w:val="00166AF6"/>
    <w:pPr>
      <w:widowControl w:val="0"/>
      <w:autoSpaceDE w:val="0"/>
      <w:autoSpaceDN w:val="0"/>
      <w:adjustRightInd w:val="0"/>
      <w:spacing w:after="0" w:line="376" w:lineRule="exact"/>
      <w:jc w:val="both"/>
    </w:pPr>
    <w:rPr>
      <w:rFonts w:ascii="Times New Roman" w:eastAsia="Times New Roman" w:hAnsi="Times New Roman" w:cs="Times New Roman"/>
      <w:sz w:val="24"/>
      <w:szCs w:val="24"/>
    </w:rPr>
  </w:style>
  <w:style w:type="paragraph" w:customStyle="1" w:styleId="Style5">
    <w:name w:val="Style5"/>
    <w:basedOn w:val="a1"/>
    <w:uiPriority w:val="99"/>
    <w:rsid w:val="00166AF6"/>
    <w:pPr>
      <w:widowControl w:val="0"/>
      <w:autoSpaceDE w:val="0"/>
      <w:autoSpaceDN w:val="0"/>
      <w:adjustRightInd w:val="0"/>
      <w:spacing w:after="0" w:line="376" w:lineRule="exact"/>
      <w:ind w:firstLine="507"/>
      <w:jc w:val="both"/>
    </w:pPr>
    <w:rPr>
      <w:rFonts w:ascii="Times New Roman" w:eastAsia="Times New Roman" w:hAnsi="Times New Roman" w:cs="Times New Roman"/>
      <w:sz w:val="24"/>
      <w:szCs w:val="24"/>
    </w:rPr>
  </w:style>
  <w:style w:type="paragraph" w:customStyle="1" w:styleId="Style6">
    <w:name w:val="Style6"/>
    <w:basedOn w:val="a1"/>
    <w:uiPriority w:val="99"/>
    <w:rsid w:val="00166AF6"/>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
    <w:name w:val="Style7"/>
    <w:basedOn w:val="a1"/>
    <w:uiPriority w:val="99"/>
    <w:rsid w:val="00166AF6"/>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8">
    <w:name w:val="Style8"/>
    <w:basedOn w:val="a1"/>
    <w:uiPriority w:val="99"/>
    <w:rsid w:val="00166AF6"/>
    <w:pPr>
      <w:widowControl w:val="0"/>
      <w:autoSpaceDE w:val="0"/>
      <w:autoSpaceDN w:val="0"/>
      <w:adjustRightInd w:val="0"/>
      <w:spacing w:after="0" w:line="564" w:lineRule="exact"/>
      <w:jc w:val="both"/>
    </w:pPr>
    <w:rPr>
      <w:rFonts w:ascii="Times New Roman" w:eastAsia="Times New Roman" w:hAnsi="Times New Roman" w:cs="Times New Roman"/>
      <w:sz w:val="24"/>
      <w:szCs w:val="24"/>
    </w:rPr>
  </w:style>
  <w:style w:type="paragraph" w:customStyle="1" w:styleId="Style9">
    <w:name w:val="Style9"/>
    <w:basedOn w:val="a1"/>
    <w:uiPriority w:val="99"/>
    <w:rsid w:val="00166AF6"/>
    <w:pPr>
      <w:widowControl w:val="0"/>
      <w:autoSpaceDE w:val="0"/>
      <w:autoSpaceDN w:val="0"/>
      <w:adjustRightInd w:val="0"/>
      <w:spacing w:after="0" w:line="369" w:lineRule="exact"/>
    </w:pPr>
    <w:rPr>
      <w:rFonts w:ascii="Times New Roman" w:eastAsia="Times New Roman" w:hAnsi="Times New Roman" w:cs="Times New Roman"/>
      <w:sz w:val="24"/>
      <w:szCs w:val="24"/>
    </w:rPr>
  </w:style>
  <w:style w:type="paragraph" w:customStyle="1" w:styleId="Style10">
    <w:name w:val="Style10"/>
    <w:basedOn w:val="a1"/>
    <w:uiPriority w:val="99"/>
    <w:rsid w:val="00166AF6"/>
    <w:pPr>
      <w:widowControl w:val="0"/>
      <w:autoSpaceDE w:val="0"/>
      <w:autoSpaceDN w:val="0"/>
      <w:adjustRightInd w:val="0"/>
      <w:spacing w:after="0" w:line="376" w:lineRule="exact"/>
      <w:ind w:firstLine="275"/>
      <w:jc w:val="both"/>
    </w:pPr>
    <w:rPr>
      <w:rFonts w:ascii="Times New Roman" w:eastAsia="Times New Roman" w:hAnsi="Times New Roman" w:cs="Times New Roman"/>
      <w:sz w:val="24"/>
      <w:szCs w:val="24"/>
    </w:rPr>
  </w:style>
  <w:style w:type="paragraph" w:customStyle="1" w:styleId="Style11">
    <w:name w:val="Style11"/>
    <w:basedOn w:val="a1"/>
    <w:uiPriority w:val="99"/>
    <w:rsid w:val="00166AF6"/>
    <w:pPr>
      <w:widowControl w:val="0"/>
      <w:autoSpaceDE w:val="0"/>
      <w:autoSpaceDN w:val="0"/>
      <w:adjustRightInd w:val="0"/>
      <w:spacing w:after="0" w:line="376" w:lineRule="exact"/>
      <w:ind w:firstLine="919"/>
      <w:jc w:val="both"/>
    </w:pPr>
    <w:rPr>
      <w:rFonts w:ascii="Times New Roman" w:eastAsia="Times New Roman" w:hAnsi="Times New Roman" w:cs="Times New Roman"/>
      <w:sz w:val="24"/>
      <w:szCs w:val="24"/>
    </w:rPr>
  </w:style>
  <w:style w:type="paragraph" w:customStyle="1" w:styleId="Style12">
    <w:name w:val="Style12"/>
    <w:basedOn w:val="a1"/>
    <w:uiPriority w:val="99"/>
    <w:rsid w:val="00166AF6"/>
    <w:pPr>
      <w:widowControl w:val="0"/>
      <w:autoSpaceDE w:val="0"/>
      <w:autoSpaceDN w:val="0"/>
      <w:adjustRightInd w:val="0"/>
      <w:spacing w:after="0" w:line="376" w:lineRule="exact"/>
      <w:ind w:firstLine="702"/>
      <w:jc w:val="both"/>
    </w:pPr>
    <w:rPr>
      <w:rFonts w:ascii="Times New Roman" w:eastAsia="Times New Roman" w:hAnsi="Times New Roman" w:cs="Times New Roman"/>
      <w:sz w:val="24"/>
      <w:szCs w:val="24"/>
    </w:rPr>
  </w:style>
  <w:style w:type="character" w:customStyle="1" w:styleId="FontStyle14">
    <w:name w:val="Font Style14"/>
    <w:basedOn w:val="a2"/>
    <w:uiPriority w:val="99"/>
    <w:rsid w:val="00166AF6"/>
    <w:rPr>
      <w:rFonts w:ascii="Times New Roman" w:hAnsi="Times New Roman" w:cs="Times New Roman"/>
      <w:b/>
      <w:bCs/>
      <w:i/>
      <w:iCs/>
      <w:sz w:val="26"/>
      <w:szCs w:val="26"/>
    </w:rPr>
  </w:style>
  <w:style w:type="character" w:customStyle="1" w:styleId="FontStyle15">
    <w:name w:val="Font Style15"/>
    <w:basedOn w:val="a2"/>
    <w:rsid w:val="00166AF6"/>
    <w:rPr>
      <w:rFonts w:ascii="Times New Roman" w:hAnsi="Times New Roman" w:cs="Times New Roman"/>
      <w:sz w:val="26"/>
      <w:szCs w:val="26"/>
    </w:rPr>
  </w:style>
  <w:style w:type="character" w:customStyle="1" w:styleId="FontStyle16">
    <w:name w:val="Font Style16"/>
    <w:basedOn w:val="a2"/>
    <w:uiPriority w:val="99"/>
    <w:rsid w:val="00166AF6"/>
    <w:rPr>
      <w:rFonts w:ascii="Times New Roman" w:hAnsi="Times New Roman" w:cs="Times New Roman"/>
      <w:b/>
      <w:bCs/>
      <w:sz w:val="26"/>
      <w:szCs w:val="26"/>
    </w:rPr>
  </w:style>
  <w:style w:type="paragraph" w:styleId="afa">
    <w:name w:val="Body Text Indent"/>
    <w:basedOn w:val="a1"/>
    <w:link w:val="afb"/>
    <w:uiPriority w:val="99"/>
    <w:unhideWhenUsed/>
    <w:rsid w:val="00166AF6"/>
    <w:pPr>
      <w:spacing w:after="120"/>
      <w:ind w:left="283"/>
    </w:pPr>
    <w:rPr>
      <w:rFonts w:ascii="Calibri" w:eastAsia="Times New Roman" w:hAnsi="Calibri" w:cs="Times New Roman"/>
    </w:rPr>
  </w:style>
  <w:style w:type="character" w:customStyle="1" w:styleId="afb">
    <w:name w:val="Основной текст с отступом Знак"/>
    <w:basedOn w:val="a2"/>
    <w:link w:val="afa"/>
    <w:uiPriority w:val="99"/>
    <w:rsid w:val="00166AF6"/>
    <w:rPr>
      <w:rFonts w:ascii="Calibri" w:eastAsia="Times New Roman" w:hAnsi="Calibri" w:cs="Times New Roman"/>
    </w:rPr>
  </w:style>
  <w:style w:type="paragraph" w:customStyle="1" w:styleId="ConsPlusNormal">
    <w:name w:val="ConsPlusNormal"/>
    <w:link w:val="ConsPlusNormal0"/>
    <w:rsid w:val="00166AF6"/>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S11">
    <w:name w:val="S_Маркированный Знак1"/>
    <w:basedOn w:val="a2"/>
    <w:rsid w:val="00166AF6"/>
    <w:rPr>
      <w:rFonts w:ascii="Times New Roman" w:hAnsi="Times New Roman" w:cs="Arial"/>
      <w:sz w:val="24"/>
    </w:rPr>
  </w:style>
  <w:style w:type="paragraph" w:customStyle="1" w:styleId="afc">
    <w:name w:val="Мария"/>
    <w:basedOn w:val="a1"/>
    <w:uiPriority w:val="99"/>
    <w:rsid w:val="00166AF6"/>
    <w:pPr>
      <w:spacing w:before="240" w:after="120" w:line="240" w:lineRule="auto"/>
      <w:ind w:firstLine="709"/>
      <w:jc w:val="both"/>
    </w:pPr>
    <w:rPr>
      <w:rFonts w:ascii="Times New Roman" w:eastAsia="Times New Roman" w:hAnsi="Times New Roman" w:cs="Times New Roman"/>
      <w:sz w:val="26"/>
      <w:szCs w:val="26"/>
    </w:rPr>
  </w:style>
  <w:style w:type="paragraph" w:customStyle="1" w:styleId="S3">
    <w:name w:val="S_Заголовок 3"/>
    <w:basedOn w:val="3"/>
    <w:link w:val="S30"/>
    <w:rsid w:val="00166AF6"/>
    <w:pPr>
      <w:keepNext w:val="0"/>
      <w:tabs>
        <w:tab w:val="num" w:pos="1276"/>
      </w:tabs>
      <w:spacing w:before="0" w:after="0" w:line="360" w:lineRule="auto"/>
      <w:ind w:firstLine="720"/>
    </w:pPr>
    <w:rPr>
      <w:rFonts w:ascii="Times New Roman" w:hAnsi="Times New Roman"/>
      <w:b w:val="0"/>
      <w:bCs w:val="0"/>
      <w:sz w:val="24"/>
      <w:szCs w:val="24"/>
      <w:u w:val="single"/>
    </w:rPr>
  </w:style>
  <w:style w:type="character" w:customStyle="1" w:styleId="S30">
    <w:name w:val="S_Заголовок 3 Знак"/>
    <w:basedOn w:val="a2"/>
    <w:link w:val="S3"/>
    <w:rsid w:val="00166AF6"/>
    <w:rPr>
      <w:rFonts w:ascii="Times New Roman" w:eastAsia="Times New Roman" w:hAnsi="Times New Roman" w:cs="Times New Roman"/>
      <w:sz w:val="24"/>
      <w:szCs w:val="24"/>
      <w:u w:val="single"/>
    </w:rPr>
  </w:style>
  <w:style w:type="paragraph" w:customStyle="1" w:styleId="S4">
    <w:name w:val="S_Заголовок 4"/>
    <w:basedOn w:val="4"/>
    <w:link w:val="S40"/>
    <w:rsid w:val="00166AF6"/>
    <w:pPr>
      <w:keepNext w:val="0"/>
      <w:tabs>
        <w:tab w:val="num" w:pos="1418"/>
      </w:tabs>
      <w:spacing w:before="0" w:after="0" w:line="360" w:lineRule="auto"/>
      <w:ind w:firstLine="709"/>
      <w:outlineLvl w:val="4"/>
    </w:pPr>
    <w:rPr>
      <w:rFonts w:ascii="Times New Roman" w:hAnsi="Times New Roman"/>
      <w:b w:val="0"/>
      <w:bCs w:val="0"/>
      <w:i/>
      <w:sz w:val="24"/>
      <w:szCs w:val="24"/>
    </w:rPr>
  </w:style>
  <w:style w:type="character" w:customStyle="1" w:styleId="S40">
    <w:name w:val="S_Заголовок 4 Знак"/>
    <w:basedOn w:val="40"/>
    <w:link w:val="S4"/>
    <w:rsid w:val="00166AF6"/>
    <w:rPr>
      <w:rFonts w:ascii="Times New Roman" w:eastAsia="Times New Roman" w:hAnsi="Times New Roman" w:cs="Times New Roman"/>
      <w:b/>
      <w:bCs/>
      <w:i/>
      <w:sz w:val="24"/>
      <w:szCs w:val="24"/>
    </w:rPr>
  </w:style>
  <w:style w:type="paragraph" w:customStyle="1" w:styleId="S5">
    <w:name w:val="S_Заголовок 5"/>
    <w:basedOn w:val="5"/>
    <w:rsid w:val="00166AF6"/>
    <w:pPr>
      <w:tabs>
        <w:tab w:val="left" w:pos="1560"/>
      </w:tabs>
      <w:spacing w:before="0" w:after="0" w:line="360" w:lineRule="auto"/>
      <w:ind w:firstLine="709"/>
    </w:pPr>
    <w:rPr>
      <w:rFonts w:ascii="Times New Roman" w:hAnsi="Times New Roman"/>
      <w:b w:val="0"/>
      <w:bCs w:val="0"/>
      <w:i w:val="0"/>
      <w:iCs w:val="0"/>
      <w:sz w:val="24"/>
      <w:szCs w:val="24"/>
    </w:rPr>
  </w:style>
  <w:style w:type="paragraph" w:styleId="afd">
    <w:name w:val="TOC Heading"/>
    <w:basedOn w:val="10"/>
    <w:next w:val="a1"/>
    <w:uiPriority w:val="39"/>
    <w:unhideWhenUsed/>
    <w:qFormat/>
    <w:rsid w:val="001E5487"/>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character" w:customStyle="1" w:styleId="ConsPlusNormal0">
    <w:name w:val="ConsPlusNormal Знак"/>
    <w:link w:val="ConsPlusNormal"/>
    <w:locked/>
    <w:rsid w:val="00441452"/>
    <w:rPr>
      <w:rFonts w:ascii="Arial" w:eastAsia="Times New Roman" w:hAnsi="Arial" w:cs="Arial"/>
      <w:sz w:val="20"/>
      <w:szCs w:val="20"/>
    </w:rPr>
  </w:style>
  <w:style w:type="character" w:customStyle="1" w:styleId="af">
    <w:name w:val="Абзац списка Знак"/>
    <w:aliases w:val="обычный Знак"/>
    <w:link w:val="ae"/>
    <w:uiPriority w:val="34"/>
    <w:locked/>
    <w:rsid w:val="00D45693"/>
    <w:rPr>
      <w:rFonts w:ascii="Calibri" w:eastAsia="Times New Roman" w:hAnsi="Calibri" w:cs="Times New Roman"/>
    </w:rPr>
  </w:style>
  <w:style w:type="table" w:customStyle="1" w:styleId="14">
    <w:name w:val="Сетка таблицы14"/>
    <w:basedOn w:val="a3"/>
    <w:next w:val="af0"/>
    <w:uiPriority w:val="39"/>
    <w:rsid w:val="00934F03"/>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Стандарт"/>
    <w:basedOn w:val="af8"/>
    <w:rsid w:val="00934F03"/>
    <w:pPr>
      <w:widowControl w:val="0"/>
      <w:suppressAutoHyphens/>
      <w:spacing w:after="0" w:line="264" w:lineRule="auto"/>
      <w:ind w:firstLine="720"/>
      <w:jc w:val="both"/>
    </w:pPr>
    <w:rPr>
      <w:rFonts w:ascii="Times New Roman" w:hAnsi="Times New Roman" w:cs="Times New Roman"/>
      <w:sz w:val="28"/>
      <w:szCs w:val="20"/>
      <w:lang w:val="ru-RU" w:eastAsia="ar-SA" w:bidi="ar-SA"/>
    </w:rPr>
  </w:style>
  <w:style w:type="paragraph" w:customStyle="1" w:styleId="15">
    <w:name w:val="Текст1"/>
    <w:basedOn w:val="a1"/>
    <w:rsid w:val="00972C0E"/>
    <w:pPr>
      <w:widowControl w:val="0"/>
      <w:suppressAutoHyphens/>
      <w:spacing w:after="0" w:line="240" w:lineRule="auto"/>
    </w:pPr>
    <w:rPr>
      <w:rFonts w:ascii="Courier New" w:eastAsia="Lucida Sans Unicode" w:hAnsi="Courier New" w:cs="Courier New"/>
      <w:kern w:val="1"/>
      <w:sz w:val="20"/>
      <w:szCs w:val="20"/>
      <w:lang w:eastAsia="hi-IN" w:bidi="hi-IN"/>
    </w:rPr>
  </w:style>
  <w:style w:type="paragraph" w:styleId="aff">
    <w:name w:val="caption"/>
    <w:basedOn w:val="a1"/>
    <w:next w:val="a1"/>
    <w:link w:val="aff0"/>
    <w:uiPriority w:val="99"/>
    <w:unhideWhenUsed/>
    <w:qFormat/>
    <w:rsid w:val="00972C0E"/>
    <w:pPr>
      <w:spacing w:line="240" w:lineRule="auto"/>
    </w:pPr>
    <w:rPr>
      <w:rFonts w:ascii="Calibri" w:eastAsia="Times New Roman" w:hAnsi="Calibri" w:cs="Times New Roman"/>
      <w:b/>
      <w:bCs/>
      <w:color w:val="4F81BD" w:themeColor="accent1"/>
      <w:sz w:val="18"/>
      <w:szCs w:val="18"/>
    </w:rPr>
  </w:style>
  <w:style w:type="character" w:customStyle="1" w:styleId="aff0">
    <w:name w:val="Название объекта Знак"/>
    <w:link w:val="aff"/>
    <w:rsid w:val="00972C0E"/>
    <w:rPr>
      <w:rFonts w:ascii="Calibri" w:eastAsia="Times New Roman" w:hAnsi="Calibri" w:cs="Times New Roman"/>
      <w:b/>
      <w:bCs/>
      <w:color w:val="4F81BD" w:themeColor="accent1"/>
      <w:sz w:val="18"/>
      <w:szCs w:val="18"/>
    </w:rPr>
  </w:style>
  <w:style w:type="table" w:customStyle="1" w:styleId="16">
    <w:name w:val="Сетка таблицы16"/>
    <w:basedOn w:val="a3"/>
    <w:next w:val="af0"/>
    <w:uiPriority w:val="39"/>
    <w:rsid w:val="007264C6"/>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rame">
    <w:name w:val="grame"/>
    <w:basedOn w:val="a2"/>
    <w:rsid w:val="00225960"/>
  </w:style>
  <w:style w:type="paragraph" w:customStyle="1" w:styleId="aff1">
    <w:name w:val="Нормальный (таблица)"/>
    <w:basedOn w:val="a1"/>
    <w:next w:val="a1"/>
    <w:uiPriority w:val="99"/>
    <w:rsid w:val="0041545A"/>
    <w:pPr>
      <w:widowControl w:val="0"/>
      <w:autoSpaceDE w:val="0"/>
      <w:autoSpaceDN w:val="0"/>
      <w:adjustRightInd w:val="0"/>
      <w:spacing w:after="0" w:line="240" w:lineRule="auto"/>
      <w:jc w:val="both"/>
    </w:pPr>
    <w:rPr>
      <w:rFonts w:ascii="Arial" w:eastAsia="Times New Roman" w:hAnsi="Arial" w:cs="Arial"/>
      <w:sz w:val="24"/>
      <w:szCs w:val="24"/>
    </w:rPr>
  </w:style>
  <w:style w:type="character" w:customStyle="1" w:styleId="s12">
    <w:name w:val="s1"/>
    <w:basedOn w:val="a2"/>
    <w:rsid w:val="00BB7622"/>
  </w:style>
  <w:style w:type="paragraph" w:customStyle="1" w:styleId="110">
    <w:name w:val="Табличный_боковик_11"/>
    <w:link w:val="111"/>
    <w:qFormat/>
    <w:rsid w:val="007A4EBB"/>
    <w:pPr>
      <w:spacing w:after="0" w:line="240" w:lineRule="auto"/>
    </w:pPr>
    <w:rPr>
      <w:rFonts w:ascii="Times New Roman" w:eastAsia="Times New Roman" w:hAnsi="Times New Roman" w:cs="Times New Roman"/>
      <w:szCs w:val="24"/>
    </w:rPr>
  </w:style>
  <w:style w:type="character" w:customStyle="1" w:styleId="111">
    <w:name w:val="Табличный_боковик_11 Знак"/>
    <w:link w:val="110"/>
    <w:rsid w:val="007A4EBB"/>
    <w:rPr>
      <w:rFonts w:ascii="Times New Roman" w:eastAsia="Times New Roman" w:hAnsi="Times New Roman" w:cs="Times New Roman"/>
      <w:szCs w:val="24"/>
    </w:rPr>
  </w:style>
  <w:style w:type="paragraph" w:styleId="aff2">
    <w:name w:val="No Spacing"/>
    <w:link w:val="aff3"/>
    <w:uiPriority w:val="1"/>
    <w:qFormat/>
    <w:rsid w:val="008A283B"/>
    <w:pPr>
      <w:spacing w:after="0" w:line="240" w:lineRule="auto"/>
    </w:pPr>
  </w:style>
  <w:style w:type="table" w:customStyle="1" w:styleId="17">
    <w:name w:val="Сетка таблицы1"/>
    <w:basedOn w:val="a3"/>
    <w:next w:val="af0"/>
    <w:rsid w:val="00693BA2"/>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70">
    <w:name w:val="Заголовок 7 Знак"/>
    <w:basedOn w:val="a2"/>
    <w:link w:val="7"/>
    <w:uiPriority w:val="9"/>
    <w:rsid w:val="007E5AFD"/>
    <w:rPr>
      <w:rFonts w:ascii="Cambria" w:eastAsia="Times New Roman" w:hAnsi="Cambria" w:cs="Times New Roman"/>
      <w:b/>
      <w:iCs/>
    </w:rPr>
  </w:style>
  <w:style w:type="character" w:customStyle="1" w:styleId="80">
    <w:name w:val="Заголовок 8 Знак"/>
    <w:basedOn w:val="a2"/>
    <w:link w:val="8"/>
    <w:uiPriority w:val="9"/>
    <w:rsid w:val="007E5AFD"/>
    <w:rPr>
      <w:rFonts w:ascii="Cambria" w:eastAsia="Times New Roman" w:hAnsi="Cambria" w:cs="Times New Roman"/>
      <w:color w:val="404040"/>
      <w:sz w:val="20"/>
      <w:szCs w:val="20"/>
    </w:rPr>
  </w:style>
  <w:style w:type="character" w:customStyle="1" w:styleId="90">
    <w:name w:val="Заголовок 9 Знак"/>
    <w:basedOn w:val="a2"/>
    <w:link w:val="9"/>
    <w:uiPriority w:val="9"/>
    <w:rsid w:val="007E5AFD"/>
    <w:rPr>
      <w:rFonts w:ascii="Cambria" w:eastAsia="Times New Roman" w:hAnsi="Cambria" w:cs="Times New Roman"/>
      <w:i/>
      <w:iCs/>
      <w:color w:val="404040"/>
      <w:sz w:val="20"/>
      <w:szCs w:val="20"/>
    </w:rPr>
  </w:style>
  <w:style w:type="numbering" w:customStyle="1" w:styleId="18">
    <w:name w:val="Нет списка1"/>
    <w:next w:val="a4"/>
    <w:uiPriority w:val="99"/>
    <w:semiHidden/>
    <w:unhideWhenUsed/>
    <w:rsid w:val="007E5AFD"/>
  </w:style>
  <w:style w:type="paragraph" w:styleId="32">
    <w:name w:val="Body Text Indent 3"/>
    <w:basedOn w:val="a1"/>
    <w:link w:val="33"/>
    <w:rsid w:val="007E5AFD"/>
    <w:pPr>
      <w:spacing w:after="0" w:line="240" w:lineRule="auto"/>
      <w:ind w:left="360" w:hanging="360"/>
      <w:jc w:val="both"/>
    </w:pPr>
    <w:rPr>
      <w:rFonts w:ascii="Times New Roman" w:eastAsia="Times New Roman" w:hAnsi="Times New Roman" w:cs="Times New Roman"/>
      <w:b/>
      <w:bCs/>
      <w:sz w:val="28"/>
      <w:szCs w:val="28"/>
    </w:rPr>
  </w:style>
  <w:style w:type="character" w:customStyle="1" w:styleId="33">
    <w:name w:val="Основной текст с отступом 3 Знак"/>
    <w:basedOn w:val="a2"/>
    <w:link w:val="32"/>
    <w:rsid w:val="007E5AFD"/>
    <w:rPr>
      <w:rFonts w:ascii="Times New Roman" w:eastAsia="Times New Roman" w:hAnsi="Times New Roman" w:cs="Times New Roman"/>
      <w:b/>
      <w:bCs/>
      <w:sz w:val="28"/>
      <w:szCs w:val="28"/>
    </w:rPr>
  </w:style>
  <w:style w:type="paragraph" w:styleId="24">
    <w:name w:val="Body Text 2"/>
    <w:basedOn w:val="a1"/>
    <w:link w:val="25"/>
    <w:uiPriority w:val="99"/>
    <w:rsid w:val="007E5AFD"/>
    <w:pPr>
      <w:tabs>
        <w:tab w:val="left" w:pos="709"/>
      </w:tabs>
      <w:spacing w:after="0" w:line="240" w:lineRule="auto"/>
      <w:ind w:firstLine="709"/>
      <w:jc w:val="center"/>
    </w:pPr>
    <w:rPr>
      <w:rFonts w:ascii="TimesET" w:eastAsia="Times New Roman" w:hAnsi="TimesET" w:cs="Times New Roman"/>
      <w:b/>
      <w:bCs/>
      <w:sz w:val="24"/>
      <w:szCs w:val="24"/>
    </w:rPr>
  </w:style>
  <w:style w:type="character" w:customStyle="1" w:styleId="25">
    <w:name w:val="Основной текст 2 Знак"/>
    <w:basedOn w:val="a2"/>
    <w:link w:val="24"/>
    <w:uiPriority w:val="99"/>
    <w:rsid w:val="007E5AFD"/>
    <w:rPr>
      <w:rFonts w:ascii="TimesET" w:eastAsia="Times New Roman" w:hAnsi="TimesET" w:cs="Times New Roman"/>
      <w:b/>
      <w:bCs/>
      <w:sz w:val="24"/>
      <w:szCs w:val="24"/>
    </w:rPr>
  </w:style>
  <w:style w:type="paragraph" w:customStyle="1" w:styleId="aff4">
    <w:name w:val="Готовый"/>
    <w:basedOn w:val="a1"/>
    <w:rsid w:val="007E5AF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firstLine="709"/>
      <w:jc w:val="both"/>
    </w:pPr>
    <w:rPr>
      <w:rFonts w:ascii="Courier New" w:eastAsia="Times New Roman" w:hAnsi="Courier New" w:cs="Courier New"/>
      <w:sz w:val="20"/>
      <w:szCs w:val="20"/>
    </w:rPr>
  </w:style>
  <w:style w:type="paragraph" w:styleId="aff5">
    <w:name w:val="footnote text"/>
    <w:basedOn w:val="a1"/>
    <w:link w:val="aff6"/>
    <w:uiPriority w:val="99"/>
    <w:rsid w:val="007E5AFD"/>
    <w:pPr>
      <w:spacing w:after="0" w:line="240" w:lineRule="auto"/>
      <w:ind w:firstLine="709"/>
      <w:jc w:val="both"/>
    </w:pPr>
    <w:rPr>
      <w:rFonts w:ascii="Times New Roman" w:eastAsia="Times New Roman" w:hAnsi="Times New Roman" w:cs="Times New Roman"/>
      <w:sz w:val="20"/>
      <w:szCs w:val="20"/>
    </w:rPr>
  </w:style>
  <w:style w:type="character" w:customStyle="1" w:styleId="aff6">
    <w:name w:val="Текст сноски Знак"/>
    <w:basedOn w:val="a2"/>
    <w:link w:val="aff5"/>
    <w:uiPriority w:val="99"/>
    <w:rsid w:val="007E5AFD"/>
    <w:rPr>
      <w:rFonts w:ascii="Times New Roman" w:eastAsia="Times New Roman" w:hAnsi="Times New Roman" w:cs="Times New Roman"/>
      <w:sz w:val="20"/>
      <w:szCs w:val="20"/>
    </w:rPr>
  </w:style>
  <w:style w:type="paragraph" w:customStyle="1" w:styleId="ConsNormal">
    <w:name w:val="ConsNormal"/>
    <w:uiPriority w:val="99"/>
    <w:rsid w:val="007E5AFD"/>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ConsTitle">
    <w:name w:val="ConsTitle"/>
    <w:rsid w:val="007E5AFD"/>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0">
    <w:name w:val="Заголовок 0"/>
    <w:basedOn w:val="10"/>
    <w:rsid w:val="007E5AFD"/>
    <w:pPr>
      <w:spacing w:before="0" w:after="0" w:line="240" w:lineRule="auto"/>
      <w:jc w:val="center"/>
    </w:pPr>
    <w:rPr>
      <w:rFonts w:ascii="Times New Roman" w:hAnsi="Times New Roman"/>
      <w:b w:val="0"/>
      <w:bCs w:val="0"/>
      <w:caps/>
      <w:kern w:val="0"/>
      <w:sz w:val="24"/>
      <w:szCs w:val="24"/>
    </w:rPr>
  </w:style>
  <w:style w:type="paragraph" w:customStyle="1" w:styleId="Iauiue2">
    <w:name w:val="Iau?iue2"/>
    <w:rsid w:val="007E5AFD"/>
    <w:pPr>
      <w:widowControl w:val="0"/>
      <w:spacing w:after="0" w:line="240" w:lineRule="auto"/>
    </w:pPr>
    <w:rPr>
      <w:rFonts w:ascii="Times New Roman" w:eastAsia="Times New Roman" w:hAnsi="Times New Roman" w:cs="Times New Roman"/>
      <w:sz w:val="20"/>
      <w:szCs w:val="20"/>
      <w:lang w:val="en-US"/>
    </w:rPr>
  </w:style>
  <w:style w:type="paragraph" w:customStyle="1" w:styleId="aff7">
    <w:name w:val="Ñòèëü"/>
    <w:rsid w:val="007E5AFD"/>
    <w:pPr>
      <w:widowControl w:val="0"/>
      <w:spacing w:after="0" w:line="240" w:lineRule="auto"/>
    </w:pPr>
    <w:rPr>
      <w:rFonts w:ascii="Times New Roman" w:eastAsia="Times New Roman" w:hAnsi="Times New Roman" w:cs="Times New Roman"/>
      <w:spacing w:val="-1"/>
      <w:kern w:val="65535"/>
      <w:position w:val="-1"/>
      <w:sz w:val="24"/>
      <w:szCs w:val="24"/>
      <w:lang w:val="en-US"/>
    </w:rPr>
  </w:style>
  <w:style w:type="paragraph" w:customStyle="1" w:styleId="aff8">
    <w:name w:val="Îáû÷íûé"/>
    <w:rsid w:val="007E5AFD"/>
    <w:pPr>
      <w:widowControl w:val="0"/>
      <w:spacing w:after="0" w:line="240" w:lineRule="auto"/>
    </w:pPr>
    <w:rPr>
      <w:rFonts w:ascii="Times New Roman" w:eastAsia="Times New Roman" w:hAnsi="Times New Roman" w:cs="Times New Roman"/>
      <w:sz w:val="28"/>
      <w:szCs w:val="28"/>
    </w:rPr>
  </w:style>
  <w:style w:type="paragraph" w:customStyle="1" w:styleId="Iauiue">
    <w:name w:val="Iau?iue"/>
    <w:rsid w:val="007E5AFD"/>
    <w:pPr>
      <w:widowControl w:val="0"/>
      <w:spacing w:after="0" w:line="240" w:lineRule="auto"/>
    </w:pPr>
    <w:rPr>
      <w:rFonts w:ascii="Times New Roman" w:eastAsia="Times New Roman" w:hAnsi="Times New Roman" w:cs="Times New Roman"/>
      <w:sz w:val="20"/>
      <w:szCs w:val="20"/>
    </w:rPr>
  </w:style>
  <w:style w:type="paragraph" w:customStyle="1" w:styleId="26">
    <w:name w:val="Îñíîâíîé òåêñò 2"/>
    <w:basedOn w:val="aff8"/>
    <w:rsid w:val="007E5AFD"/>
    <w:pPr>
      <w:ind w:firstLine="720"/>
      <w:jc w:val="both"/>
    </w:pPr>
    <w:rPr>
      <w:b/>
      <w:bCs/>
      <w:color w:val="000000"/>
      <w:sz w:val="24"/>
      <w:szCs w:val="24"/>
      <w:lang w:val="en-US"/>
    </w:rPr>
  </w:style>
  <w:style w:type="paragraph" w:customStyle="1" w:styleId="27">
    <w:name w:val="Îñíîâíîé òåêñò ñ îòñòóïîì 2"/>
    <w:basedOn w:val="aff8"/>
    <w:rsid w:val="007E5AFD"/>
    <w:pPr>
      <w:ind w:left="720"/>
      <w:jc w:val="both"/>
    </w:pPr>
    <w:rPr>
      <w:color w:val="000000"/>
      <w:sz w:val="24"/>
      <w:szCs w:val="24"/>
      <w:lang w:val="en-US"/>
    </w:rPr>
  </w:style>
  <w:style w:type="paragraph" w:customStyle="1" w:styleId="19">
    <w:name w:val="çàãîëîâîê 1"/>
    <w:basedOn w:val="aff8"/>
    <w:next w:val="aff8"/>
    <w:rsid w:val="007E5AFD"/>
    <w:pPr>
      <w:keepNext/>
    </w:pPr>
  </w:style>
  <w:style w:type="paragraph" w:customStyle="1" w:styleId="34">
    <w:name w:val="Îñíîâíîé òåêñò ñ îòñòóïîì 3"/>
    <w:basedOn w:val="aff8"/>
    <w:rsid w:val="007E5AFD"/>
    <w:pPr>
      <w:ind w:firstLine="567"/>
      <w:jc w:val="both"/>
    </w:pPr>
    <w:rPr>
      <w:rFonts w:ascii="Peterburg" w:hAnsi="Peterburg" w:cs="Peterburg"/>
      <w:b/>
      <w:bCs/>
      <w:i/>
      <w:iCs/>
      <w:sz w:val="24"/>
      <w:szCs w:val="24"/>
    </w:rPr>
  </w:style>
  <w:style w:type="paragraph" w:customStyle="1" w:styleId="Iniiaiieoaeno">
    <w:name w:val="Iniiaiie oaeno"/>
    <w:basedOn w:val="Iauiue"/>
    <w:rsid w:val="007E5AFD"/>
    <w:pPr>
      <w:widowControl/>
      <w:jc w:val="both"/>
    </w:pPr>
    <w:rPr>
      <w:rFonts w:ascii="Peterburg" w:hAnsi="Peterburg" w:cs="Peterburg"/>
    </w:rPr>
  </w:style>
  <w:style w:type="paragraph" w:customStyle="1" w:styleId="Iniiaiieoaenonionooiii2">
    <w:name w:val="Iniiaiie oaeno n ionooiii 2"/>
    <w:basedOn w:val="Iauiue"/>
    <w:rsid w:val="007E5AFD"/>
    <w:pPr>
      <w:widowControl/>
      <w:ind w:firstLine="284"/>
      <w:jc w:val="both"/>
    </w:pPr>
    <w:rPr>
      <w:rFonts w:ascii="Peterburg" w:hAnsi="Peterburg" w:cs="Peterburg"/>
    </w:rPr>
  </w:style>
  <w:style w:type="paragraph" w:customStyle="1" w:styleId="aff9">
    <w:name w:val="основной"/>
    <w:basedOn w:val="a1"/>
    <w:rsid w:val="007E5AFD"/>
    <w:pPr>
      <w:keepNext/>
      <w:spacing w:after="0" w:line="240" w:lineRule="auto"/>
    </w:pPr>
    <w:rPr>
      <w:rFonts w:ascii="Times New Roman" w:eastAsia="Times New Roman" w:hAnsi="Times New Roman" w:cs="Times New Roman"/>
      <w:sz w:val="24"/>
      <w:szCs w:val="24"/>
    </w:rPr>
  </w:style>
  <w:style w:type="paragraph" w:customStyle="1" w:styleId="nienie">
    <w:name w:val="nienie"/>
    <w:basedOn w:val="Iauiue"/>
    <w:rsid w:val="007E5AFD"/>
    <w:pPr>
      <w:keepLines/>
      <w:ind w:left="709" w:hanging="284"/>
      <w:jc w:val="both"/>
    </w:pPr>
    <w:rPr>
      <w:rFonts w:ascii="Peterburg" w:hAnsi="Peterburg" w:cs="Peterburg"/>
      <w:sz w:val="24"/>
      <w:szCs w:val="24"/>
    </w:rPr>
  </w:style>
  <w:style w:type="paragraph" w:customStyle="1" w:styleId="Iniiaiieoaeno2">
    <w:name w:val="Iniiaiie oaeno 2"/>
    <w:basedOn w:val="a1"/>
    <w:rsid w:val="007E5AFD"/>
    <w:pPr>
      <w:widowControl w:val="0"/>
      <w:spacing w:after="0" w:line="240" w:lineRule="auto"/>
      <w:ind w:firstLine="567"/>
      <w:jc w:val="both"/>
    </w:pPr>
    <w:rPr>
      <w:rFonts w:ascii="Times New Roman" w:eastAsia="Times New Roman" w:hAnsi="Times New Roman" w:cs="Times New Roman"/>
      <w:b/>
      <w:bCs/>
      <w:color w:val="000000"/>
      <w:sz w:val="24"/>
      <w:szCs w:val="24"/>
    </w:rPr>
  </w:style>
  <w:style w:type="paragraph" w:customStyle="1" w:styleId="affa">
    <w:name w:val="Îñíîâíîé òåêñò"/>
    <w:basedOn w:val="aff8"/>
    <w:rsid w:val="007E5AFD"/>
    <w:pPr>
      <w:tabs>
        <w:tab w:val="left" w:leader="dot" w:pos="9072"/>
      </w:tabs>
      <w:jc w:val="both"/>
    </w:pPr>
    <w:rPr>
      <w:b/>
      <w:bCs/>
      <w:sz w:val="24"/>
      <w:szCs w:val="24"/>
    </w:rPr>
  </w:style>
  <w:style w:type="paragraph" w:customStyle="1" w:styleId="caaieiaie2">
    <w:name w:val="caaieiaie 2"/>
    <w:basedOn w:val="Iauiue"/>
    <w:next w:val="Iauiue"/>
    <w:rsid w:val="007E5AFD"/>
    <w:pPr>
      <w:keepNext/>
      <w:keepLines/>
      <w:spacing w:before="240" w:after="60"/>
      <w:jc w:val="center"/>
    </w:pPr>
    <w:rPr>
      <w:rFonts w:ascii="Peterburg" w:hAnsi="Peterburg" w:cs="Peterburg"/>
      <w:b/>
      <w:bCs/>
      <w:sz w:val="24"/>
      <w:szCs w:val="24"/>
    </w:rPr>
  </w:style>
  <w:style w:type="paragraph" w:customStyle="1" w:styleId="ConsNonformat">
    <w:name w:val="ConsNonformat"/>
    <w:rsid w:val="007E5AFD"/>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FR2">
    <w:name w:val="FR2"/>
    <w:uiPriority w:val="99"/>
    <w:rsid w:val="007E5AFD"/>
    <w:pPr>
      <w:widowControl w:val="0"/>
      <w:autoSpaceDE w:val="0"/>
      <w:autoSpaceDN w:val="0"/>
      <w:adjustRightInd w:val="0"/>
      <w:spacing w:after="0" w:line="260" w:lineRule="auto"/>
      <w:ind w:firstLine="160"/>
      <w:jc w:val="both"/>
    </w:pPr>
    <w:rPr>
      <w:rFonts w:ascii="Times New Roman" w:eastAsia="Times New Roman" w:hAnsi="Times New Roman" w:cs="Times New Roman"/>
      <w:sz w:val="18"/>
      <w:szCs w:val="18"/>
    </w:rPr>
  </w:style>
  <w:style w:type="paragraph" w:styleId="affb">
    <w:name w:val="Normal (Web)"/>
    <w:basedOn w:val="a1"/>
    <w:rsid w:val="007E5AFD"/>
    <w:pPr>
      <w:spacing w:before="100" w:beforeAutospacing="1" w:after="100" w:afterAutospacing="1" w:line="240" w:lineRule="auto"/>
    </w:pPr>
    <w:rPr>
      <w:rFonts w:ascii="Times New Roman" w:eastAsia="Times New Roman" w:hAnsi="Times New Roman" w:cs="Times New Roman"/>
      <w:sz w:val="24"/>
      <w:szCs w:val="24"/>
    </w:rPr>
  </w:style>
  <w:style w:type="character" w:styleId="affc">
    <w:name w:val="FollowedHyperlink"/>
    <w:unhideWhenUsed/>
    <w:rsid w:val="007E5AFD"/>
    <w:rPr>
      <w:color w:val="800080"/>
      <w:u w:val="single"/>
    </w:rPr>
  </w:style>
  <w:style w:type="paragraph" w:styleId="affd">
    <w:name w:val="Subtitle"/>
    <w:basedOn w:val="a1"/>
    <w:next w:val="a1"/>
    <w:link w:val="affe"/>
    <w:uiPriority w:val="11"/>
    <w:qFormat/>
    <w:rsid w:val="007E5AFD"/>
    <w:pPr>
      <w:spacing w:after="60" w:line="240" w:lineRule="auto"/>
      <w:ind w:firstLine="709"/>
      <w:jc w:val="center"/>
      <w:outlineLvl w:val="1"/>
    </w:pPr>
    <w:rPr>
      <w:rFonts w:ascii="Calibri Light" w:eastAsia="Times New Roman" w:hAnsi="Calibri Light" w:cs="Times New Roman"/>
      <w:sz w:val="24"/>
      <w:szCs w:val="24"/>
    </w:rPr>
  </w:style>
  <w:style w:type="character" w:customStyle="1" w:styleId="affe">
    <w:name w:val="Подзаголовок Знак"/>
    <w:basedOn w:val="a2"/>
    <w:link w:val="affd"/>
    <w:uiPriority w:val="11"/>
    <w:rsid w:val="007E5AFD"/>
    <w:rPr>
      <w:rFonts w:ascii="Calibri Light" w:eastAsia="Times New Roman" w:hAnsi="Calibri Light" w:cs="Times New Roman"/>
      <w:sz w:val="24"/>
      <w:szCs w:val="24"/>
    </w:rPr>
  </w:style>
  <w:style w:type="character" w:customStyle="1" w:styleId="afff">
    <w:name w:val="Гипертекстовая ссылка"/>
    <w:uiPriority w:val="99"/>
    <w:rsid w:val="007E5AFD"/>
    <w:rPr>
      <w:color w:val="106BBE"/>
    </w:rPr>
  </w:style>
  <w:style w:type="paragraph" w:customStyle="1" w:styleId="1a">
    <w:name w:val="З1"/>
    <w:basedOn w:val="a1"/>
    <w:next w:val="a1"/>
    <w:rsid w:val="007E5AFD"/>
    <w:pPr>
      <w:spacing w:after="0" w:line="360" w:lineRule="auto"/>
      <w:ind w:firstLine="748"/>
      <w:jc w:val="both"/>
    </w:pPr>
    <w:rPr>
      <w:rFonts w:ascii="Times New Roman" w:eastAsia="Times New Roman" w:hAnsi="Times New Roman" w:cs="Times New Roman"/>
      <w:b/>
      <w:snapToGrid w:val="0"/>
      <w:sz w:val="24"/>
      <w:szCs w:val="24"/>
    </w:rPr>
  </w:style>
  <w:style w:type="character" w:customStyle="1" w:styleId="afff0">
    <w:name w:val="Цветовое выделение"/>
    <w:uiPriority w:val="99"/>
    <w:rsid w:val="007E5AFD"/>
    <w:rPr>
      <w:b/>
      <w:bCs/>
      <w:color w:val="26282F"/>
    </w:rPr>
  </w:style>
  <w:style w:type="paragraph" w:customStyle="1" w:styleId="1b">
    <w:name w:val="Стиль1 Знак"/>
    <w:basedOn w:val="3"/>
    <w:rsid w:val="007E5AFD"/>
    <w:pPr>
      <w:keepLines/>
      <w:spacing w:before="60" w:after="120" w:line="240" w:lineRule="auto"/>
      <w:ind w:firstLine="851"/>
      <w:jc w:val="both"/>
    </w:pPr>
    <w:rPr>
      <w:rFonts w:ascii="Arial" w:hAnsi="Arial" w:cs="Arial"/>
      <w:sz w:val="22"/>
      <w:szCs w:val="22"/>
    </w:rPr>
  </w:style>
  <w:style w:type="paragraph" w:customStyle="1" w:styleId="1c">
    <w:name w:val="Стиль1"/>
    <w:basedOn w:val="3"/>
    <w:rsid w:val="007E5AFD"/>
    <w:pPr>
      <w:keepLines/>
      <w:spacing w:before="60" w:after="120" w:line="240" w:lineRule="auto"/>
      <w:ind w:firstLine="851"/>
      <w:jc w:val="both"/>
    </w:pPr>
    <w:rPr>
      <w:rFonts w:ascii="Arial" w:hAnsi="Arial" w:cs="Arial"/>
      <w:sz w:val="22"/>
      <w:szCs w:val="22"/>
    </w:rPr>
  </w:style>
  <w:style w:type="paragraph" w:customStyle="1" w:styleId="Web">
    <w:name w:val="Обычный (Web)"/>
    <w:basedOn w:val="a1"/>
    <w:rsid w:val="007E5AFD"/>
    <w:pPr>
      <w:spacing w:before="100" w:after="100" w:line="240" w:lineRule="auto"/>
    </w:pPr>
    <w:rPr>
      <w:rFonts w:ascii="Times New Roman" w:eastAsia="Times New Roman" w:hAnsi="Times New Roman" w:cs="Times New Roman"/>
      <w:sz w:val="24"/>
      <w:szCs w:val="20"/>
    </w:rPr>
  </w:style>
  <w:style w:type="paragraph" w:customStyle="1" w:styleId="ConsPlusNormal1">
    <w:name w:val="ConsPlusNormal1"/>
    <w:rsid w:val="007E5AFD"/>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bcs">
    <w:name w:val="bcs"/>
    <w:basedOn w:val="a1"/>
    <w:rsid w:val="007E5AFD"/>
    <w:pPr>
      <w:shd w:val="clear" w:color="auto" w:fill="E7F3FF"/>
      <w:spacing w:before="20" w:after="100" w:afterAutospacing="1" w:line="240" w:lineRule="auto"/>
      <w:ind w:firstLine="120"/>
    </w:pPr>
    <w:rPr>
      <w:rFonts w:ascii="Arial" w:eastAsia="Times New Roman" w:hAnsi="Arial" w:cs="Arial"/>
      <w:sz w:val="24"/>
      <w:szCs w:val="24"/>
    </w:rPr>
  </w:style>
  <w:style w:type="paragraph" w:customStyle="1" w:styleId="ConsPlusNonformat">
    <w:name w:val="ConsPlusNonformat"/>
    <w:rsid w:val="007E5AFD"/>
    <w:pPr>
      <w:widowControl w:val="0"/>
      <w:autoSpaceDE w:val="0"/>
      <w:autoSpaceDN w:val="0"/>
      <w:adjustRightInd w:val="0"/>
      <w:spacing w:after="0" w:line="240" w:lineRule="auto"/>
    </w:pPr>
    <w:rPr>
      <w:rFonts w:ascii="Courier New" w:eastAsia="Times New Roman" w:hAnsi="Courier New" w:cs="Courier New"/>
      <w:sz w:val="20"/>
      <w:szCs w:val="20"/>
    </w:rPr>
  </w:style>
  <w:style w:type="character" w:customStyle="1" w:styleId="1d">
    <w:name w:val="Основной текст Знак1"/>
    <w:aliases w:val="Знак1 Знак Знак1,text Знак1,Body Text2 Знак1"/>
    <w:rsid w:val="007E5AFD"/>
    <w:rPr>
      <w:rFonts w:ascii="Times New Roman" w:hAnsi="Times New Roman" w:cs="Times New Roman"/>
      <w:sz w:val="22"/>
      <w:szCs w:val="22"/>
      <w:u w:val="none"/>
    </w:rPr>
  </w:style>
  <w:style w:type="character" w:customStyle="1" w:styleId="35">
    <w:name w:val="Основной текст (3)_"/>
    <w:link w:val="36"/>
    <w:uiPriority w:val="99"/>
    <w:rsid w:val="007E5AFD"/>
    <w:rPr>
      <w:rFonts w:ascii="Arial" w:hAnsi="Arial" w:cs="Arial"/>
      <w:b/>
      <w:bCs/>
      <w:sz w:val="30"/>
      <w:szCs w:val="30"/>
      <w:shd w:val="clear" w:color="auto" w:fill="FFFFFF"/>
    </w:rPr>
  </w:style>
  <w:style w:type="paragraph" w:customStyle="1" w:styleId="36">
    <w:name w:val="Основной текст (3)"/>
    <w:basedOn w:val="a1"/>
    <w:link w:val="35"/>
    <w:uiPriority w:val="99"/>
    <w:rsid w:val="007E5AFD"/>
    <w:pPr>
      <w:widowControl w:val="0"/>
      <w:shd w:val="clear" w:color="auto" w:fill="FFFFFF"/>
      <w:spacing w:before="840" w:after="2100" w:line="240" w:lineRule="atLeast"/>
      <w:jc w:val="both"/>
    </w:pPr>
    <w:rPr>
      <w:rFonts w:ascii="Arial" w:hAnsi="Arial" w:cs="Arial"/>
      <w:b/>
      <w:bCs/>
      <w:sz w:val="30"/>
      <w:szCs w:val="30"/>
    </w:rPr>
  </w:style>
  <w:style w:type="character" w:customStyle="1" w:styleId="319pt">
    <w:name w:val="Основной текст (3) + 19 pt"/>
    <w:uiPriority w:val="99"/>
    <w:rsid w:val="007E5AFD"/>
    <w:rPr>
      <w:rFonts w:ascii="Arial" w:hAnsi="Arial" w:cs="Arial"/>
      <w:b/>
      <w:bCs/>
      <w:sz w:val="38"/>
      <w:szCs w:val="38"/>
      <w:shd w:val="clear" w:color="auto" w:fill="FFFFFF"/>
    </w:rPr>
  </w:style>
  <w:style w:type="character" w:customStyle="1" w:styleId="1e">
    <w:name w:val="Заголовок №1_"/>
    <w:link w:val="1f"/>
    <w:uiPriority w:val="99"/>
    <w:rsid w:val="007E5AFD"/>
    <w:rPr>
      <w:rFonts w:ascii="Arial" w:hAnsi="Arial" w:cs="Arial"/>
      <w:b/>
      <w:bCs/>
      <w:sz w:val="38"/>
      <w:szCs w:val="38"/>
      <w:shd w:val="clear" w:color="auto" w:fill="FFFFFF"/>
    </w:rPr>
  </w:style>
  <w:style w:type="paragraph" w:customStyle="1" w:styleId="1f">
    <w:name w:val="Заголовок №1"/>
    <w:basedOn w:val="a1"/>
    <w:link w:val="1e"/>
    <w:uiPriority w:val="99"/>
    <w:rsid w:val="007E5AFD"/>
    <w:pPr>
      <w:widowControl w:val="0"/>
      <w:shd w:val="clear" w:color="auto" w:fill="FFFFFF"/>
      <w:spacing w:before="2100" w:after="900" w:line="240" w:lineRule="atLeast"/>
      <w:jc w:val="center"/>
      <w:outlineLvl w:val="0"/>
    </w:pPr>
    <w:rPr>
      <w:rFonts w:ascii="Arial" w:hAnsi="Arial" w:cs="Arial"/>
      <w:b/>
      <w:bCs/>
      <w:sz w:val="38"/>
      <w:szCs w:val="38"/>
    </w:rPr>
  </w:style>
  <w:style w:type="character" w:customStyle="1" w:styleId="28">
    <w:name w:val="Заголовок №2_"/>
    <w:link w:val="29"/>
    <w:uiPriority w:val="99"/>
    <w:rsid w:val="007E5AFD"/>
    <w:rPr>
      <w:rFonts w:ascii="Arial" w:hAnsi="Arial" w:cs="Arial"/>
      <w:b/>
      <w:bCs/>
      <w:sz w:val="30"/>
      <w:szCs w:val="30"/>
      <w:shd w:val="clear" w:color="auto" w:fill="FFFFFF"/>
    </w:rPr>
  </w:style>
  <w:style w:type="paragraph" w:customStyle="1" w:styleId="29">
    <w:name w:val="Заголовок №2"/>
    <w:basedOn w:val="a1"/>
    <w:link w:val="28"/>
    <w:uiPriority w:val="99"/>
    <w:rsid w:val="007E5AFD"/>
    <w:pPr>
      <w:widowControl w:val="0"/>
      <w:shd w:val="clear" w:color="auto" w:fill="FFFFFF"/>
      <w:spacing w:before="900" w:after="660" w:line="811" w:lineRule="exact"/>
      <w:jc w:val="center"/>
      <w:outlineLvl w:val="1"/>
    </w:pPr>
    <w:rPr>
      <w:rFonts w:ascii="Arial" w:hAnsi="Arial" w:cs="Arial"/>
      <w:b/>
      <w:bCs/>
      <w:sz w:val="30"/>
      <w:szCs w:val="30"/>
    </w:rPr>
  </w:style>
  <w:style w:type="character" w:customStyle="1" w:styleId="219pt">
    <w:name w:val="Заголовок №2 + 19 pt"/>
    <w:uiPriority w:val="99"/>
    <w:rsid w:val="007E5AFD"/>
    <w:rPr>
      <w:rFonts w:ascii="Arial" w:hAnsi="Arial" w:cs="Arial"/>
      <w:b/>
      <w:bCs/>
      <w:sz w:val="38"/>
      <w:szCs w:val="38"/>
      <w:shd w:val="clear" w:color="auto" w:fill="FFFFFF"/>
    </w:rPr>
  </w:style>
  <w:style w:type="character" w:customStyle="1" w:styleId="apple-converted-space">
    <w:name w:val="apple-converted-space"/>
    <w:rsid w:val="007E5AFD"/>
  </w:style>
  <w:style w:type="paragraph" w:customStyle="1" w:styleId="s13">
    <w:name w:val="s_1"/>
    <w:basedOn w:val="a1"/>
    <w:rsid w:val="007E5A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22">
    <w:name w:val="s_22"/>
    <w:basedOn w:val="a1"/>
    <w:rsid w:val="007E5A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normal0">
    <w:name w:val="consnormal"/>
    <w:basedOn w:val="a1"/>
    <w:rsid w:val="007E5AFD"/>
    <w:pPr>
      <w:spacing w:before="100" w:beforeAutospacing="1" w:after="100" w:afterAutospacing="1" w:line="240" w:lineRule="auto"/>
    </w:pPr>
    <w:rPr>
      <w:rFonts w:ascii="Times New Roman" w:eastAsia="Times New Roman" w:hAnsi="Times New Roman" w:cs="Times New Roman"/>
      <w:sz w:val="24"/>
      <w:szCs w:val="24"/>
    </w:rPr>
  </w:style>
  <w:style w:type="character" w:styleId="afff1">
    <w:name w:val="Strong"/>
    <w:qFormat/>
    <w:rsid w:val="007E5AFD"/>
    <w:rPr>
      <w:b/>
      <w:bCs/>
    </w:rPr>
  </w:style>
  <w:style w:type="character" w:customStyle="1" w:styleId="w">
    <w:name w:val="w"/>
    <w:rsid w:val="007E5AFD"/>
  </w:style>
  <w:style w:type="paragraph" w:customStyle="1" w:styleId="afff2">
    <w:name w:val="Центрированный (таблица)"/>
    <w:basedOn w:val="aff1"/>
    <w:next w:val="a1"/>
    <w:uiPriority w:val="99"/>
    <w:rsid w:val="007E5AFD"/>
    <w:pPr>
      <w:jc w:val="center"/>
    </w:pPr>
    <w:rPr>
      <w:rFonts w:ascii="Times New Roman" w:hAnsi="Times New Roman" w:cs="Times New Roman"/>
    </w:rPr>
  </w:style>
  <w:style w:type="paragraph" w:customStyle="1" w:styleId="formattext">
    <w:name w:val="formattext"/>
    <w:basedOn w:val="a1"/>
    <w:rsid w:val="007E5AF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2a">
    <w:name w:val="Сетка таблицы2"/>
    <w:basedOn w:val="a3"/>
    <w:next w:val="af0"/>
    <w:uiPriority w:val="59"/>
    <w:rsid w:val="007E5AF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Отступ перед"/>
    <w:basedOn w:val="a1"/>
    <w:rsid w:val="007E5AFD"/>
    <w:pPr>
      <w:widowControl w:val="0"/>
      <w:shd w:val="clear" w:color="auto" w:fill="FFFFFF"/>
      <w:autoSpaceDE w:val="0"/>
      <w:autoSpaceDN w:val="0"/>
      <w:adjustRightInd w:val="0"/>
      <w:spacing w:before="120" w:after="0" w:line="240" w:lineRule="auto"/>
      <w:ind w:firstLine="284"/>
      <w:jc w:val="both"/>
    </w:pPr>
    <w:rPr>
      <w:rFonts w:ascii="Times New Roman" w:eastAsia="Times New Roman" w:hAnsi="Times New Roman" w:cs="Times New Roman"/>
      <w:sz w:val="24"/>
    </w:rPr>
  </w:style>
  <w:style w:type="table" w:customStyle="1" w:styleId="112">
    <w:name w:val="Сетка таблицы11"/>
    <w:basedOn w:val="a3"/>
    <w:next w:val="af0"/>
    <w:uiPriority w:val="59"/>
    <w:rsid w:val="007E5AF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Intense Emphasis"/>
    <w:uiPriority w:val="21"/>
    <w:qFormat/>
    <w:rsid w:val="007E5AFD"/>
    <w:rPr>
      <w:i/>
      <w:iCs/>
      <w:color w:val="5B9BD5"/>
    </w:rPr>
  </w:style>
  <w:style w:type="character" w:styleId="afff5">
    <w:name w:val="Emphasis"/>
    <w:uiPriority w:val="20"/>
    <w:qFormat/>
    <w:rsid w:val="007E5AFD"/>
    <w:rPr>
      <w:i/>
      <w:iCs/>
    </w:rPr>
  </w:style>
  <w:style w:type="character" w:styleId="afff6">
    <w:name w:val="Book Title"/>
    <w:uiPriority w:val="33"/>
    <w:qFormat/>
    <w:rsid w:val="007E5AFD"/>
    <w:rPr>
      <w:b/>
      <w:bCs/>
      <w:i/>
      <w:iCs/>
      <w:spacing w:val="5"/>
    </w:rPr>
  </w:style>
  <w:style w:type="character" w:customStyle="1" w:styleId="afff7">
    <w:name w:val="Текст примечания Знак"/>
    <w:basedOn w:val="a2"/>
    <w:link w:val="afff8"/>
    <w:rsid w:val="007E5AFD"/>
    <w:rPr>
      <w:rFonts w:ascii="Times New Roman" w:eastAsia="Times New Roman" w:hAnsi="Times New Roman"/>
      <w:lang w:val="x-none" w:eastAsia="x-none"/>
    </w:rPr>
  </w:style>
  <w:style w:type="paragraph" w:styleId="afff8">
    <w:name w:val="annotation text"/>
    <w:basedOn w:val="a1"/>
    <w:link w:val="afff7"/>
    <w:unhideWhenUsed/>
    <w:rsid w:val="007E5AFD"/>
    <w:pPr>
      <w:spacing w:after="0" w:line="240" w:lineRule="auto"/>
      <w:ind w:firstLine="709"/>
      <w:jc w:val="both"/>
    </w:pPr>
    <w:rPr>
      <w:rFonts w:ascii="Times New Roman" w:eastAsia="Times New Roman" w:hAnsi="Times New Roman"/>
      <w:lang w:val="x-none" w:eastAsia="x-none"/>
    </w:rPr>
  </w:style>
  <w:style w:type="character" w:customStyle="1" w:styleId="1f0">
    <w:name w:val="Текст примечания Знак1"/>
    <w:basedOn w:val="a2"/>
    <w:rsid w:val="007E5AFD"/>
    <w:rPr>
      <w:sz w:val="20"/>
      <w:szCs w:val="20"/>
    </w:rPr>
  </w:style>
  <w:style w:type="character" w:customStyle="1" w:styleId="afff9">
    <w:name w:val="Тема примечания Знак"/>
    <w:basedOn w:val="afff7"/>
    <w:link w:val="afffa"/>
    <w:uiPriority w:val="99"/>
    <w:rsid w:val="007E5AFD"/>
    <w:rPr>
      <w:rFonts w:ascii="Times New Roman" w:eastAsia="Times New Roman" w:hAnsi="Times New Roman"/>
      <w:b/>
      <w:bCs/>
      <w:lang w:val="x-none" w:eastAsia="x-none"/>
    </w:rPr>
  </w:style>
  <w:style w:type="paragraph" w:styleId="afffa">
    <w:name w:val="annotation subject"/>
    <w:basedOn w:val="afff8"/>
    <w:next w:val="afff8"/>
    <w:link w:val="afff9"/>
    <w:uiPriority w:val="99"/>
    <w:unhideWhenUsed/>
    <w:rsid w:val="007E5AFD"/>
    <w:rPr>
      <w:b/>
      <w:bCs/>
    </w:rPr>
  </w:style>
  <w:style w:type="character" w:customStyle="1" w:styleId="1f1">
    <w:name w:val="Тема примечания Знак1"/>
    <w:basedOn w:val="1f0"/>
    <w:uiPriority w:val="99"/>
    <w:semiHidden/>
    <w:rsid w:val="007E5AFD"/>
    <w:rPr>
      <w:b/>
      <w:bCs/>
      <w:sz w:val="20"/>
      <w:szCs w:val="20"/>
    </w:rPr>
  </w:style>
  <w:style w:type="character" w:customStyle="1" w:styleId="blk">
    <w:name w:val="blk"/>
    <w:rsid w:val="007E5AFD"/>
  </w:style>
  <w:style w:type="character" w:customStyle="1" w:styleId="fontstyle01">
    <w:name w:val="fontstyle01"/>
    <w:basedOn w:val="a2"/>
    <w:rsid w:val="007E5AFD"/>
    <w:rPr>
      <w:rFonts w:ascii="ArialMT" w:hAnsi="ArialMT" w:hint="default"/>
      <w:b w:val="0"/>
      <w:bCs w:val="0"/>
      <w:i w:val="0"/>
      <w:iCs w:val="0"/>
      <w:color w:val="000000"/>
      <w:sz w:val="20"/>
      <w:szCs w:val="20"/>
    </w:rPr>
  </w:style>
  <w:style w:type="paragraph" w:customStyle="1" w:styleId="afffb">
    <w:name w:val="Главы"/>
    <w:basedOn w:val="10"/>
    <w:link w:val="afffc"/>
    <w:qFormat/>
    <w:rsid w:val="007E5AFD"/>
    <w:pPr>
      <w:keepLines/>
      <w:widowControl w:val="0"/>
      <w:suppressAutoHyphens/>
      <w:spacing w:before="480" w:after="0" w:line="240" w:lineRule="auto"/>
      <w:jc w:val="center"/>
    </w:pPr>
    <w:rPr>
      <w:rFonts w:ascii="Times New Roman" w:hAnsi="Times New Roman"/>
      <w:color w:val="000000"/>
      <w:kern w:val="0"/>
      <w:sz w:val="24"/>
      <w:szCs w:val="28"/>
    </w:rPr>
  </w:style>
  <w:style w:type="character" w:customStyle="1" w:styleId="afffc">
    <w:name w:val="Главы Знак"/>
    <w:link w:val="afffb"/>
    <w:rsid w:val="007E5AFD"/>
    <w:rPr>
      <w:rFonts w:ascii="Times New Roman" w:eastAsia="Times New Roman" w:hAnsi="Times New Roman" w:cs="Times New Roman"/>
      <w:b/>
      <w:bCs/>
      <w:color w:val="000000"/>
      <w:sz w:val="24"/>
      <w:szCs w:val="28"/>
    </w:rPr>
  </w:style>
  <w:style w:type="paragraph" w:customStyle="1" w:styleId="ConsPlusNormal2">
    <w:name w:val="ConsPlusNormal2"/>
    <w:rsid w:val="007E5AFD"/>
    <w:pPr>
      <w:widowControl w:val="0"/>
      <w:suppressAutoHyphens/>
      <w:autoSpaceDE w:val="0"/>
      <w:spacing w:after="0" w:line="240" w:lineRule="auto"/>
    </w:pPr>
    <w:rPr>
      <w:rFonts w:ascii="Arial" w:eastAsia="Arial" w:hAnsi="Arial" w:cs="Arial"/>
      <w:kern w:val="1"/>
      <w:sz w:val="16"/>
      <w:szCs w:val="16"/>
      <w:lang w:eastAsia="hi-IN" w:bidi="hi-IN"/>
    </w:rPr>
  </w:style>
  <w:style w:type="character" w:styleId="afffd">
    <w:name w:val="annotation reference"/>
    <w:unhideWhenUsed/>
    <w:rsid w:val="007E5AFD"/>
    <w:rPr>
      <w:sz w:val="16"/>
      <w:szCs w:val="16"/>
    </w:rPr>
  </w:style>
  <w:style w:type="paragraph" w:customStyle="1" w:styleId="headertext">
    <w:name w:val="headertext"/>
    <w:basedOn w:val="a1"/>
    <w:rsid w:val="007E5A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e">
    <w:name w:val="Подчеркивание Знак"/>
    <w:basedOn w:val="a1"/>
    <w:link w:val="affff"/>
    <w:autoRedefine/>
    <w:rsid w:val="007E5AFD"/>
    <w:pPr>
      <w:autoSpaceDE w:val="0"/>
      <w:autoSpaceDN w:val="0"/>
      <w:adjustRightInd w:val="0"/>
      <w:spacing w:after="0" w:line="360" w:lineRule="auto"/>
      <w:ind w:left="540" w:firstLine="720"/>
      <w:jc w:val="both"/>
    </w:pPr>
    <w:rPr>
      <w:rFonts w:ascii="Times New Roman" w:eastAsia="Times New Roman" w:hAnsi="Times New Roman" w:cs="Times New Roman"/>
      <w:iCs/>
      <w:sz w:val="24"/>
      <w:szCs w:val="24"/>
      <w:u w:val="single"/>
    </w:rPr>
  </w:style>
  <w:style w:type="character" w:customStyle="1" w:styleId="affff">
    <w:name w:val="Подчеркивание Знак Знак"/>
    <w:link w:val="afffe"/>
    <w:rsid w:val="007E5AFD"/>
    <w:rPr>
      <w:rFonts w:ascii="Times New Roman" w:eastAsia="Times New Roman" w:hAnsi="Times New Roman" w:cs="Times New Roman"/>
      <w:iCs/>
      <w:sz w:val="24"/>
      <w:szCs w:val="24"/>
      <w:u w:val="single"/>
    </w:rPr>
  </w:style>
  <w:style w:type="paragraph" w:customStyle="1" w:styleId="affff0">
    <w:name w:val="текст в табл слева"/>
    <w:basedOn w:val="a1"/>
    <w:autoRedefine/>
    <w:rsid w:val="007E5AFD"/>
    <w:pPr>
      <w:widowControl w:val="0"/>
      <w:spacing w:after="0" w:line="360" w:lineRule="auto"/>
    </w:pPr>
    <w:rPr>
      <w:rFonts w:ascii="Times New Roman" w:eastAsia="Times New Roman" w:hAnsi="Times New Roman" w:cs="Times New Roman"/>
      <w:sz w:val="28"/>
      <w:szCs w:val="20"/>
    </w:rPr>
  </w:style>
  <w:style w:type="paragraph" w:styleId="37">
    <w:name w:val="Body Text 3"/>
    <w:basedOn w:val="a1"/>
    <w:link w:val="38"/>
    <w:uiPriority w:val="99"/>
    <w:unhideWhenUsed/>
    <w:rsid w:val="007E5AFD"/>
    <w:pPr>
      <w:spacing w:after="120"/>
    </w:pPr>
    <w:rPr>
      <w:rFonts w:ascii="Calibri" w:eastAsia="Times New Roman" w:hAnsi="Calibri" w:cs="Times New Roman"/>
      <w:sz w:val="16"/>
      <w:szCs w:val="16"/>
    </w:rPr>
  </w:style>
  <w:style w:type="character" w:customStyle="1" w:styleId="38">
    <w:name w:val="Основной текст 3 Знак"/>
    <w:basedOn w:val="a2"/>
    <w:link w:val="37"/>
    <w:uiPriority w:val="99"/>
    <w:rsid w:val="007E5AFD"/>
    <w:rPr>
      <w:rFonts w:ascii="Calibri" w:eastAsia="Times New Roman" w:hAnsi="Calibri" w:cs="Times New Roman"/>
      <w:sz w:val="16"/>
      <w:szCs w:val="16"/>
    </w:rPr>
  </w:style>
  <w:style w:type="paragraph" w:customStyle="1" w:styleId="1110">
    <w:name w:val="1.1.1."/>
    <w:basedOn w:val="3"/>
    <w:link w:val="1111"/>
    <w:qFormat/>
    <w:rsid w:val="007E5AFD"/>
    <w:pPr>
      <w:keepLines/>
      <w:spacing w:before="100" w:after="100" w:line="240" w:lineRule="auto"/>
    </w:pPr>
    <w:rPr>
      <w:rFonts w:ascii="Archangelsk" w:hAnsi="Archangelsk"/>
      <w:color w:val="800000"/>
      <w:sz w:val="32"/>
      <w:szCs w:val="32"/>
    </w:rPr>
  </w:style>
  <w:style w:type="character" w:customStyle="1" w:styleId="1111">
    <w:name w:val="1.1.1. Знак"/>
    <w:link w:val="1110"/>
    <w:rsid w:val="007E5AFD"/>
    <w:rPr>
      <w:rFonts w:ascii="Archangelsk" w:eastAsia="Times New Roman" w:hAnsi="Archangelsk" w:cs="Times New Roman"/>
      <w:b/>
      <w:bCs/>
      <w:color w:val="800000"/>
      <w:sz w:val="32"/>
      <w:szCs w:val="32"/>
    </w:rPr>
  </w:style>
  <w:style w:type="paragraph" w:customStyle="1" w:styleId="ConsPlusTitle">
    <w:name w:val="ConsPlusTitle"/>
    <w:rsid w:val="007E5AFD"/>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ConsPlusCell">
    <w:name w:val="ConsPlusCell"/>
    <w:rsid w:val="007E5AFD"/>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ConsPlusDocList">
    <w:name w:val="ConsPlusDocList"/>
    <w:rsid w:val="007E5AFD"/>
    <w:pPr>
      <w:widowControl w:val="0"/>
      <w:autoSpaceDE w:val="0"/>
      <w:autoSpaceDN w:val="0"/>
      <w:adjustRightInd w:val="0"/>
      <w:spacing w:after="0" w:line="240" w:lineRule="auto"/>
    </w:pPr>
    <w:rPr>
      <w:rFonts w:ascii="Courier New" w:eastAsia="Times New Roman" w:hAnsi="Courier New" w:cs="Courier New"/>
      <w:sz w:val="20"/>
      <w:szCs w:val="20"/>
    </w:rPr>
  </w:style>
  <w:style w:type="character" w:styleId="affff1">
    <w:name w:val="page number"/>
    <w:rsid w:val="007E5AFD"/>
  </w:style>
  <w:style w:type="paragraph" w:customStyle="1" w:styleId="style13222631300000000552consplusnormal">
    <w:name w:val="style_13222631300000000552consplusnormal"/>
    <w:basedOn w:val="a1"/>
    <w:rsid w:val="007E5AFD"/>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113">
    <w:name w:val="Нет списка11"/>
    <w:next w:val="a4"/>
    <w:uiPriority w:val="99"/>
    <w:semiHidden/>
    <w:unhideWhenUsed/>
    <w:rsid w:val="007E5AFD"/>
  </w:style>
  <w:style w:type="paragraph" w:customStyle="1" w:styleId="affff2">
    <w:name w:val="статья"/>
    <w:basedOn w:val="ConsPlusNormal2"/>
    <w:link w:val="affff3"/>
    <w:qFormat/>
    <w:rsid w:val="007E5AFD"/>
    <w:pPr>
      <w:widowControl/>
      <w:suppressAutoHyphens w:val="0"/>
      <w:autoSpaceDN w:val="0"/>
      <w:adjustRightInd w:val="0"/>
      <w:spacing w:after="240"/>
      <w:ind w:firstLine="709"/>
      <w:jc w:val="both"/>
      <w:outlineLvl w:val="4"/>
    </w:pPr>
    <w:rPr>
      <w:rFonts w:ascii="Times New Roman" w:eastAsia="Times New Roman" w:hAnsi="Times New Roman" w:cs="Times New Roman"/>
      <w:b/>
      <w:kern w:val="0"/>
      <w:sz w:val="28"/>
      <w:szCs w:val="28"/>
      <w:lang w:eastAsia="ru-RU" w:bidi="ar-SA"/>
    </w:rPr>
  </w:style>
  <w:style w:type="paragraph" w:styleId="51">
    <w:name w:val="toc 5"/>
    <w:basedOn w:val="a1"/>
    <w:next w:val="a1"/>
    <w:autoRedefine/>
    <w:uiPriority w:val="39"/>
    <w:unhideWhenUsed/>
    <w:rsid w:val="007E5AFD"/>
    <w:pPr>
      <w:spacing w:after="100" w:line="240" w:lineRule="auto"/>
      <w:ind w:left="960"/>
    </w:pPr>
    <w:rPr>
      <w:rFonts w:ascii="Times New Roman" w:eastAsia="Times New Roman" w:hAnsi="Times New Roman" w:cs="Times New Roman"/>
      <w:sz w:val="24"/>
      <w:szCs w:val="24"/>
    </w:rPr>
  </w:style>
  <w:style w:type="character" w:customStyle="1" w:styleId="affff3">
    <w:name w:val="статья Знак"/>
    <w:link w:val="affff2"/>
    <w:rsid w:val="007E5AFD"/>
    <w:rPr>
      <w:rFonts w:ascii="Times New Roman" w:eastAsia="Times New Roman" w:hAnsi="Times New Roman" w:cs="Times New Roman"/>
      <w:b/>
      <w:sz w:val="28"/>
      <w:szCs w:val="28"/>
    </w:rPr>
  </w:style>
  <w:style w:type="paragraph" w:customStyle="1" w:styleId="affff4">
    <w:name w:val="Заголовок статьи"/>
    <w:basedOn w:val="a1"/>
    <w:next w:val="a1"/>
    <w:rsid w:val="007E5AFD"/>
    <w:pPr>
      <w:widowControl w:val="0"/>
      <w:autoSpaceDE w:val="0"/>
      <w:autoSpaceDN w:val="0"/>
      <w:adjustRightInd w:val="0"/>
      <w:spacing w:after="0" w:line="240" w:lineRule="auto"/>
      <w:ind w:left="1612" w:hanging="892"/>
      <w:jc w:val="both"/>
    </w:pPr>
    <w:rPr>
      <w:rFonts w:ascii="Arial" w:eastAsia="Times New Roman" w:hAnsi="Arial" w:cs="Times New Roman"/>
      <w:sz w:val="20"/>
      <w:szCs w:val="20"/>
    </w:rPr>
  </w:style>
  <w:style w:type="paragraph" w:customStyle="1" w:styleId="affff5">
    <w:name w:val="ОСНОВНОЙ !!!"/>
    <w:basedOn w:val="af8"/>
    <w:rsid w:val="007E5AFD"/>
    <w:pPr>
      <w:spacing w:before="120" w:after="0"/>
      <w:ind w:firstLine="902"/>
      <w:jc w:val="both"/>
    </w:pPr>
    <w:rPr>
      <w:rFonts w:ascii="Arial" w:hAnsi="Arial" w:cs="Times New Roman"/>
      <w:lang w:val="ru-RU" w:eastAsia="ar-SA" w:bidi="ar-SA"/>
    </w:rPr>
  </w:style>
  <w:style w:type="paragraph" w:customStyle="1" w:styleId="affff6">
    <w:name w:val="Стиль ОСНОВНОЙ !!! + Красный"/>
    <w:basedOn w:val="affff5"/>
    <w:rsid w:val="007E5AFD"/>
  </w:style>
  <w:style w:type="paragraph" w:customStyle="1" w:styleId="a">
    <w:name w:val="Подпункты маркированные"/>
    <w:basedOn w:val="a1"/>
    <w:rsid w:val="007E5AFD"/>
    <w:pPr>
      <w:widowControl w:val="0"/>
      <w:numPr>
        <w:numId w:val="27"/>
      </w:numPr>
      <w:tabs>
        <w:tab w:val="left" w:pos="2415"/>
      </w:tabs>
      <w:suppressAutoHyphens/>
      <w:spacing w:after="0" w:line="240" w:lineRule="auto"/>
      <w:jc w:val="both"/>
    </w:pPr>
    <w:rPr>
      <w:rFonts w:ascii="Times New Roman" w:eastAsia="Lucida Sans Unicode" w:hAnsi="Times New Roman" w:cs="Times New Roman"/>
      <w:kern w:val="1"/>
      <w:sz w:val="26"/>
      <w:szCs w:val="26"/>
    </w:rPr>
  </w:style>
  <w:style w:type="paragraph" w:customStyle="1" w:styleId="affff7">
    <w:name w:val="Текст (лев. подпись)"/>
    <w:basedOn w:val="a1"/>
    <w:next w:val="a1"/>
    <w:rsid w:val="007E5AFD"/>
    <w:pPr>
      <w:widowControl w:val="0"/>
      <w:autoSpaceDE w:val="0"/>
      <w:autoSpaceDN w:val="0"/>
      <w:adjustRightInd w:val="0"/>
      <w:spacing w:after="0" w:line="240" w:lineRule="auto"/>
    </w:pPr>
    <w:rPr>
      <w:rFonts w:ascii="Arial" w:eastAsia="Times New Roman" w:hAnsi="Arial" w:cs="Times New Roman"/>
      <w:sz w:val="20"/>
      <w:szCs w:val="20"/>
    </w:rPr>
  </w:style>
  <w:style w:type="paragraph" w:customStyle="1" w:styleId="affff8">
    <w:name w:val="Колонтитул (левый)"/>
    <w:basedOn w:val="affff7"/>
    <w:next w:val="a1"/>
    <w:rsid w:val="007E5AFD"/>
    <w:rPr>
      <w:sz w:val="12"/>
      <w:szCs w:val="12"/>
    </w:rPr>
  </w:style>
  <w:style w:type="paragraph" w:customStyle="1" w:styleId="affff9">
    <w:name w:val="Текст (прав. подпись)"/>
    <w:basedOn w:val="a1"/>
    <w:next w:val="a1"/>
    <w:rsid w:val="007E5AFD"/>
    <w:pPr>
      <w:widowControl w:val="0"/>
      <w:autoSpaceDE w:val="0"/>
      <w:autoSpaceDN w:val="0"/>
      <w:adjustRightInd w:val="0"/>
      <w:spacing w:after="0" w:line="240" w:lineRule="auto"/>
      <w:jc w:val="right"/>
    </w:pPr>
    <w:rPr>
      <w:rFonts w:ascii="Arial" w:eastAsia="Times New Roman" w:hAnsi="Arial" w:cs="Times New Roman"/>
      <w:sz w:val="20"/>
      <w:szCs w:val="20"/>
    </w:rPr>
  </w:style>
  <w:style w:type="paragraph" w:customStyle="1" w:styleId="affffa">
    <w:name w:val="Колонтитул (правый)"/>
    <w:basedOn w:val="affff9"/>
    <w:next w:val="a1"/>
    <w:rsid w:val="007E5AFD"/>
    <w:rPr>
      <w:sz w:val="12"/>
      <w:szCs w:val="12"/>
    </w:rPr>
  </w:style>
  <w:style w:type="paragraph" w:customStyle="1" w:styleId="affffb">
    <w:name w:val="Комментарий"/>
    <w:basedOn w:val="a1"/>
    <w:next w:val="a1"/>
    <w:uiPriority w:val="99"/>
    <w:rsid w:val="007E5AFD"/>
    <w:pPr>
      <w:widowControl w:val="0"/>
      <w:autoSpaceDE w:val="0"/>
      <w:autoSpaceDN w:val="0"/>
      <w:adjustRightInd w:val="0"/>
      <w:spacing w:after="0" w:line="240" w:lineRule="auto"/>
      <w:ind w:left="170"/>
      <w:jc w:val="both"/>
    </w:pPr>
    <w:rPr>
      <w:rFonts w:ascii="Arial" w:eastAsia="Times New Roman" w:hAnsi="Arial" w:cs="Times New Roman"/>
      <w:i/>
      <w:iCs/>
      <w:color w:val="800080"/>
      <w:sz w:val="20"/>
      <w:szCs w:val="20"/>
    </w:rPr>
  </w:style>
  <w:style w:type="paragraph" w:customStyle="1" w:styleId="affffc">
    <w:name w:val="Комментарий пользователя"/>
    <w:basedOn w:val="affffb"/>
    <w:next w:val="a1"/>
    <w:rsid w:val="007E5AFD"/>
    <w:pPr>
      <w:jc w:val="left"/>
    </w:pPr>
    <w:rPr>
      <w:color w:val="000080"/>
    </w:rPr>
  </w:style>
  <w:style w:type="character" w:customStyle="1" w:styleId="affffd">
    <w:name w:val="Найденные слова"/>
    <w:rsid w:val="007E5AFD"/>
  </w:style>
  <w:style w:type="character" w:customStyle="1" w:styleId="affffe">
    <w:name w:val="Не вступил в силу"/>
    <w:rsid w:val="007E5AFD"/>
    <w:rPr>
      <w:b/>
      <w:bCs/>
      <w:color w:val="008080"/>
      <w:sz w:val="20"/>
      <w:szCs w:val="20"/>
    </w:rPr>
  </w:style>
  <w:style w:type="paragraph" w:customStyle="1" w:styleId="afffff">
    <w:name w:val="Таблицы (моноширинный)"/>
    <w:basedOn w:val="a1"/>
    <w:next w:val="a1"/>
    <w:uiPriority w:val="99"/>
    <w:rsid w:val="007E5AFD"/>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customStyle="1" w:styleId="afffff0">
    <w:name w:val="Оглавление"/>
    <w:basedOn w:val="afffff"/>
    <w:next w:val="a1"/>
    <w:rsid w:val="007E5AFD"/>
    <w:pPr>
      <w:ind w:left="140"/>
    </w:pPr>
  </w:style>
  <w:style w:type="paragraph" w:customStyle="1" w:styleId="afffff1">
    <w:name w:val="Основное меню"/>
    <w:basedOn w:val="a1"/>
    <w:next w:val="a1"/>
    <w:rsid w:val="007E5AFD"/>
    <w:pPr>
      <w:widowControl w:val="0"/>
      <w:autoSpaceDE w:val="0"/>
      <w:autoSpaceDN w:val="0"/>
      <w:adjustRightInd w:val="0"/>
      <w:spacing w:after="0" w:line="240" w:lineRule="auto"/>
      <w:ind w:firstLine="720"/>
      <w:jc w:val="both"/>
    </w:pPr>
    <w:rPr>
      <w:rFonts w:ascii="Verdana" w:eastAsia="Times New Roman" w:hAnsi="Verdana" w:cs="Verdana"/>
      <w:sz w:val="16"/>
      <w:szCs w:val="16"/>
    </w:rPr>
  </w:style>
  <w:style w:type="paragraph" w:customStyle="1" w:styleId="afffff2">
    <w:name w:val="Переменная часть"/>
    <w:basedOn w:val="afffff1"/>
    <w:next w:val="a1"/>
    <w:rsid w:val="007E5AFD"/>
  </w:style>
  <w:style w:type="paragraph" w:customStyle="1" w:styleId="afffff3">
    <w:name w:val="Постоянная часть"/>
    <w:basedOn w:val="afffff1"/>
    <w:next w:val="a1"/>
    <w:rsid w:val="007E5AFD"/>
    <w:rPr>
      <w:b/>
      <w:bCs/>
      <w:u w:val="single"/>
    </w:rPr>
  </w:style>
  <w:style w:type="paragraph" w:customStyle="1" w:styleId="afffff4">
    <w:name w:val="Прижатый влево"/>
    <w:basedOn w:val="a1"/>
    <w:next w:val="a1"/>
    <w:rsid w:val="007E5AFD"/>
    <w:pPr>
      <w:widowControl w:val="0"/>
      <w:autoSpaceDE w:val="0"/>
      <w:autoSpaceDN w:val="0"/>
      <w:adjustRightInd w:val="0"/>
      <w:spacing w:after="0" w:line="240" w:lineRule="auto"/>
    </w:pPr>
    <w:rPr>
      <w:rFonts w:ascii="Arial" w:eastAsia="Times New Roman" w:hAnsi="Arial" w:cs="Times New Roman"/>
      <w:sz w:val="20"/>
      <w:szCs w:val="20"/>
    </w:rPr>
  </w:style>
  <w:style w:type="character" w:customStyle="1" w:styleId="afffff5">
    <w:name w:val="Продолжение ссылки"/>
    <w:rsid w:val="007E5AFD"/>
  </w:style>
  <w:style w:type="paragraph" w:customStyle="1" w:styleId="afffff6">
    <w:name w:val="Словарная статья"/>
    <w:basedOn w:val="a1"/>
    <w:next w:val="a1"/>
    <w:rsid w:val="007E5AFD"/>
    <w:pPr>
      <w:widowControl w:val="0"/>
      <w:autoSpaceDE w:val="0"/>
      <w:autoSpaceDN w:val="0"/>
      <w:adjustRightInd w:val="0"/>
      <w:spacing w:after="0" w:line="240" w:lineRule="auto"/>
      <w:ind w:right="118"/>
      <w:jc w:val="both"/>
    </w:pPr>
    <w:rPr>
      <w:rFonts w:ascii="Arial" w:eastAsia="Times New Roman" w:hAnsi="Arial" w:cs="Times New Roman"/>
      <w:sz w:val="20"/>
      <w:szCs w:val="20"/>
    </w:rPr>
  </w:style>
  <w:style w:type="paragraph" w:customStyle="1" w:styleId="afffff7">
    <w:name w:val="Текст (справка)"/>
    <w:basedOn w:val="a1"/>
    <w:next w:val="a1"/>
    <w:uiPriority w:val="99"/>
    <w:rsid w:val="007E5AFD"/>
    <w:pPr>
      <w:widowControl w:val="0"/>
      <w:autoSpaceDE w:val="0"/>
      <w:autoSpaceDN w:val="0"/>
      <w:adjustRightInd w:val="0"/>
      <w:spacing w:after="0" w:line="240" w:lineRule="auto"/>
      <w:ind w:left="170" w:right="170"/>
    </w:pPr>
    <w:rPr>
      <w:rFonts w:ascii="Arial" w:eastAsia="Times New Roman" w:hAnsi="Arial" w:cs="Times New Roman"/>
      <w:sz w:val="20"/>
      <w:szCs w:val="20"/>
    </w:rPr>
  </w:style>
  <w:style w:type="character" w:customStyle="1" w:styleId="afffff8">
    <w:name w:val="Утратил силу"/>
    <w:rsid w:val="007E5AFD"/>
    <w:rPr>
      <w:b/>
      <w:bCs/>
      <w:strike/>
      <w:color w:val="808000"/>
      <w:sz w:val="20"/>
      <w:szCs w:val="20"/>
    </w:rPr>
  </w:style>
  <w:style w:type="paragraph" w:customStyle="1" w:styleId="39">
    <w:name w:val="Стиль Заголовок 3 + Черный"/>
    <w:basedOn w:val="3"/>
    <w:next w:val="6"/>
    <w:rsid w:val="007E5AFD"/>
    <w:pPr>
      <w:tabs>
        <w:tab w:val="left" w:pos="3402"/>
        <w:tab w:val="left" w:pos="4891"/>
      </w:tabs>
      <w:spacing w:after="0" w:line="240" w:lineRule="auto"/>
      <w:ind w:left="1276" w:hanging="1276"/>
    </w:pPr>
    <w:rPr>
      <w:rFonts w:ascii="Times New Roman" w:hAnsi="Times New Roman" w:cs="Arial"/>
      <w:i/>
      <w:iCs/>
      <w:color w:val="000000"/>
      <w:lang w:eastAsia="ar-SA"/>
    </w:rPr>
  </w:style>
  <w:style w:type="paragraph" w:customStyle="1" w:styleId="312">
    <w:name w:val="Стиль Заголовок 3 + 12 пт"/>
    <w:basedOn w:val="3"/>
    <w:rsid w:val="007E5AFD"/>
    <w:pPr>
      <w:tabs>
        <w:tab w:val="left" w:pos="3402"/>
        <w:tab w:val="left" w:pos="4891"/>
      </w:tabs>
      <w:spacing w:after="0" w:line="240" w:lineRule="auto"/>
      <w:ind w:left="1276" w:hanging="1276"/>
    </w:pPr>
    <w:rPr>
      <w:rFonts w:ascii="Times New Roman" w:hAnsi="Times New Roman" w:cs="Arial"/>
      <w:i/>
      <w:color w:val="0000FF"/>
      <w:sz w:val="24"/>
      <w:lang w:eastAsia="ar-SA"/>
    </w:rPr>
  </w:style>
  <w:style w:type="paragraph" w:customStyle="1" w:styleId="western">
    <w:name w:val="western"/>
    <w:basedOn w:val="a1"/>
    <w:rsid w:val="007E5AFD"/>
    <w:pPr>
      <w:shd w:val="clear" w:color="auto" w:fill="FFFFFF"/>
      <w:spacing w:before="100" w:beforeAutospacing="1" w:after="100" w:afterAutospacing="1" w:line="240" w:lineRule="auto"/>
      <w:ind w:left="249" w:hanging="249"/>
      <w:jc w:val="both"/>
    </w:pPr>
    <w:rPr>
      <w:rFonts w:ascii="Tahoma" w:eastAsia="Times New Roman" w:hAnsi="Tahoma" w:cs="Tahoma"/>
      <w:sz w:val="18"/>
      <w:szCs w:val="18"/>
    </w:rPr>
  </w:style>
  <w:style w:type="character" w:customStyle="1" w:styleId="210">
    <w:name w:val="Основной текст 2 Знак1"/>
    <w:uiPriority w:val="99"/>
    <w:semiHidden/>
    <w:rsid w:val="007E5AFD"/>
    <w:rPr>
      <w:rFonts w:ascii="Times New Roman" w:eastAsia="Times New Roman" w:hAnsi="Times New Roman" w:cs="Times New Roman"/>
      <w:sz w:val="24"/>
      <w:szCs w:val="24"/>
      <w:lang w:eastAsia="ru-RU"/>
    </w:rPr>
  </w:style>
  <w:style w:type="paragraph" w:customStyle="1" w:styleId="1f2">
    <w:name w:val="1"/>
    <w:basedOn w:val="a1"/>
    <w:next w:val="affd"/>
    <w:link w:val="afffff9"/>
    <w:uiPriority w:val="10"/>
    <w:qFormat/>
    <w:rsid w:val="007E5AFD"/>
    <w:pPr>
      <w:suppressAutoHyphens/>
      <w:autoSpaceDE w:val="0"/>
      <w:spacing w:after="0" w:line="480" w:lineRule="auto"/>
      <w:jc w:val="center"/>
    </w:pPr>
    <w:rPr>
      <w:rFonts w:ascii="Times New Roman" w:eastAsia="Times New Roman" w:hAnsi="Times New Roman" w:cs="Times New Roman"/>
      <w:sz w:val="28"/>
      <w:szCs w:val="32"/>
      <w:lang w:eastAsia="ar-SA"/>
    </w:rPr>
  </w:style>
  <w:style w:type="character" w:customStyle="1" w:styleId="afffff9">
    <w:name w:val="Заголовок Знак"/>
    <w:link w:val="1f2"/>
    <w:uiPriority w:val="10"/>
    <w:rsid w:val="007E5AFD"/>
    <w:rPr>
      <w:rFonts w:ascii="Times New Roman" w:eastAsia="Times New Roman" w:hAnsi="Times New Roman" w:cs="Times New Roman"/>
      <w:sz w:val="28"/>
      <w:szCs w:val="32"/>
      <w:lang w:eastAsia="ar-SA"/>
    </w:rPr>
  </w:style>
  <w:style w:type="table" w:customStyle="1" w:styleId="211">
    <w:name w:val="Сетка таблицы21"/>
    <w:basedOn w:val="a3"/>
    <w:next w:val="af0"/>
    <w:rsid w:val="007E5AF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b">
    <w:name w:val="Quote"/>
    <w:basedOn w:val="a1"/>
    <w:next w:val="a1"/>
    <w:link w:val="2c"/>
    <w:uiPriority w:val="29"/>
    <w:qFormat/>
    <w:rsid w:val="007E5AFD"/>
    <w:pPr>
      <w:ind w:firstLine="709"/>
      <w:jc w:val="both"/>
    </w:pPr>
    <w:rPr>
      <w:rFonts w:ascii="Calibri" w:eastAsia="Calibri" w:hAnsi="Calibri" w:cs="Times New Roman"/>
      <w:i/>
      <w:iCs/>
      <w:color w:val="000000"/>
      <w:lang w:eastAsia="en-US"/>
    </w:rPr>
  </w:style>
  <w:style w:type="character" w:customStyle="1" w:styleId="2c">
    <w:name w:val="Цитата 2 Знак"/>
    <w:basedOn w:val="a2"/>
    <w:link w:val="2b"/>
    <w:uiPriority w:val="29"/>
    <w:rsid w:val="007E5AFD"/>
    <w:rPr>
      <w:rFonts w:ascii="Calibri" w:eastAsia="Calibri" w:hAnsi="Calibri" w:cs="Times New Roman"/>
      <w:i/>
      <w:iCs/>
      <w:color w:val="000000"/>
      <w:lang w:eastAsia="en-US"/>
    </w:rPr>
  </w:style>
  <w:style w:type="paragraph" w:styleId="afffffa">
    <w:name w:val="Intense Quote"/>
    <w:basedOn w:val="a1"/>
    <w:next w:val="a1"/>
    <w:link w:val="afffffb"/>
    <w:uiPriority w:val="30"/>
    <w:qFormat/>
    <w:rsid w:val="007E5AFD"/>
    <w:pPr>
      <w:pBdr>
        <w:bottom w:val="single" w:sz="4" w:space="4" w:color="4F81BD"/>
      </w:pBdr>
      <w:spacing w:before="200" w:after="280"/>
      <w:ind w:left="936" w:right="936" w:firstLine="709"/>
      <w:jc w:val="both"/>
    </w:pPr>
    <w:rPr>
      <w:rFonts w:ascii="Calibri" w:eastAsia="Calibri" w:hAnsi="Calibri" w:cs="Times New Roman"/>
      <w:b/>
      <w:bCs/>
      <w:i/>
      <w:iCs/>
      <w:color w:val="4F81BD"/>
      <w:lang w:eastAsia="en-US"/>
    </w:rPr>
  </w:style>
  <w:style w:type="character" w:customStyle="1" w:styleId="afffffb">
    <w:name w:val="Выделенная цитата Знак"/>
    <w:basedOn w:val="a2"/>
    <w:link w:val="afffffa"/>
    <w:uiPriority w:val="30"/>
    <w:rsid w:val="007E5AFD"/>
    <w:rPr>
      <w:rFonts w:ascii="Calibri" w:eastAsia="Calibri" w:hAnsi="Calibri" w:cs="Times New Roman"/>
      <w:b/>
      <w:bCs/>
      <w:i/>
      <w:iCs/>
      <w:color w:val="4F81BD"/>
      <w:lang w:eastAsia="en-US"/>
    </w:rPr>
  </w:style>
  <w:style w:type="paragraph" w:customStyle="1" w:styleId="Heading">
    <w:name w:val="Heading"/>
    <w:rsid w:val="007E5AFD"/>
    <w:pPr>
      <w:autoSpaceDE w:val="0"/>
      <w:autoSpaceDN w:val="0"/>
      <w:adjustRightInd w:val="0"/>
      <w:spacing w:after="0" w:line="240" w:lineRule="auto"/>
    </w:pPr>
    <w:rPr>
      <w:rFonts w:ascii="Arial" w:eastAsia="Times New Roman" w:hAnsi="Arial" w:cs="Arial"/>
      <w:b/>
      <w:bCs/>
    </w:rPr>
  </w:style>
  <w:style w:type="paragraph" w:customStyle="1" w:styleId="310">
    <w:name w:val="Основной текст с отступом 31"/>
    <w:basedOn w:val="a1"/>
    <w:rsid w:val="007E5AFD"/>
    <w:pPr>
      <w:tabs>
        <w:tab w:val="left" w:pos="709"/>
      </w:tabs>
      <w:spacing w:after="0" w:line="240" w:lineRule="auto"/>
      <w:ind w:firstLine="709"/>
      <w:jc w:val="both"/>
    </w:pPr>
    <w:rPr>
      <w:rFonts w:ascii="TimesET" w:eastAsia="TimesET" w:hAnsi="TimesET" w:cs="Times New Roman"/>
      <w:sz w:val="24"/>
      <w:szCs w:val="20"/>
    </w:rPr>
  </w:style>
  <w:style w:type="paragraph" w:customStyle="1" w:styleId="1f3">
    <w:name w:val="Основной текст1"/>
    <w:basedOn w:val="a1"/>
    <w:rsid w:val="007E5AFD"/>
    <w:pPr>
      <w:widowControl w:val="0"/>
      <w:spacing w:after="0" w:line="240" w:lineRule="auto"/>
      <w:ind w:firstLine="709"/>
      <w:jc w:val="both"/>
    </w:pPr>
    <w:rPr>
      <w:rFonts w:ascii="Times New Roman" w:eastAsia="Times New Roman" w:hAnsi="Times New Roman" w:cs="Times New Roman"/>
      <w:sz w:val="24"/>
      <w:szCs w:val="20"/>
    </w:rPr>
  </w:style>
  <w:style w:type="paragraph" w:customStyle="1" w:styleId="BodyText21">
    <w:name w:val="Body Text 21"/>
    <w:basedOn w:val="a1"/>
    <w:rsid w:val="007E5AFD"/>
    <w:pPr>
      <w:widowControl w:val="0"/>
      <w:spacing w:after="0" w:line="240" w:lineRule="auto"/>
      <w:ind w:firstLine="709"/>
      <w:jc w:val="both"/>
    </w:pPr>
    <w:rPr>
      <w:rFonts w:ascii="Times New Roman" w:eastAsia="Times New Roman" w:hAnsi="Times New Roman" w:cs="Times New Roman"/>
      <w:color w:val="000000"/>
      <w:sz w:val="24"/>
      <w:szCs w:val="20"/>
    </w:rPr>
  </w:style>
  <w:style w:type="paragraph" w:customStyle="1" w:styleId="3a">
    <w:name w:val="çàãîëîâîê 3"/>
    <w:basedOn w:val="aff7"/>
    <w:next w:val="aff7"/>
    <w:rsid w:val="007E5AFD"/>
    <w:pPr>
      <w:keepNext/>
      <w:spacing w:before="80" w:after="120" w:line="-278" w:lineRule="auto"/>
      <w:ind w:right="-149"/>
      <w:jc w:val="center"/>
    </w:pPr>
    <w:rPr>
      <w:b/>
      <w:caps/>
      <w:spacing w:val="0"/>
      <w:kern w:val="0"/>
      <w:position w:val="0"/>
      <w:szCs w:val="20"/>
      <w:lang w:val="ru-RU"/>
    </w:rPr>
  </w:style>
  <w:style w:type="character" w:styleId="afffffc">
    <w:name w:val="footnote reference"/>
    <w:uiPriority w:val="99"/>
    <w:rsid w:val="007E5AFD"/>
    <w:rPr>
      <w:vertAlign w:val="superscript"/>
    </w:rPr>
  </w:style>
  <w:style w:type="paragraph" w:customStyle="1" w:styleId="afffffd">
    <w:name w:val="Пункты"/>
    <w:basedOn w:val="a1"/>
    <w:rsid w:val="007E5AFD"/>
    <w:pPr>
      <w:widowControl w:val="0"/>
      <w:shd w:val="clear" w:color="auto" w:fill="FFFFFF"/>
      <w:suppressAutoHyphens/>
      <w:spacing w:after="0" w:line="276" w:lineRule="exact"/>
      <w:ind w:hanging="227"/>
      <w:jc w:val="both"/>
    </w:pPr>
    <w:rPr>
      <w:rFonts w:ascii="Times New Roman" w:eastAsia="Lucida Sans Unicode" w:hAnsi="Times New Roman" w:cs="Times New Roman"/>
      <w:kern w:val="1"/>
      <w:sz w:val="26"/>
      <w:szCs w:val="26"/>
    </w:rPr>
  </w:style>
  <w:style w:type="paragraph" w:customStyle="1" w:styleId="afffffe">
    <w:name w:val="Подпункты Знак"/>
    <w:basedOn w:val="a1"/>
    <w:autoRedefine/>
    <w:rsid w:val="007E5AFD"/>
    <w:pPr>
      <w:widowControl w:val="0"/>
      <w:suppressAutoHyphens/>
      <w:spacing w:after="0" w:line="240" w:lineRule="auto"/>
      <w:ind w:firstLine="720"/>
      <w:jc w:val="both"/>
    </w:pPr>
    <w:rPr>
      <w:rFonts w:ascii="Times New Roman" w:eastAsia="Lucida Sans Unicode" w:hAnsi="Times New Roman" w:cs="Times New Roman"/>
      <w:kern w:val="1"/>
      <w:sz w:val="28"/>
      <w:szCs w:val="28"/>
    </w:rPr>
  </w:style>
  <w:style w:type="paragraph" w:styleId="41">
    <w:name w:val="toc 4"/>
    <w:basedOn w:val="a1"/>
    <w:next w:val="a1"/>
    <w:autoRedefine/>
    <w:uiPriority w:val="39"/>
    <w:unhideWhenUsed/>
    <w:rsid w:val="007E5AFD"/>
    <w:pPr>
      <w:widowControl w:val="0"/>
      <w:tabs>
        <w:tab w:val="right" w:leader="dot" w:pos="9345"/>
      </w:tabs>
      <w:suppressAutoHyphens/>
      <w:spacing w:after="0" w:line="240" w:lineRule="auto"/>
      <w:ind w:left="1134" w:hanging="992"/>
    </w:pPr>
    <w:rPr>
      <w:rFonts w:ascii="Times New Roman" w:eastAsia="Lucida Sans Unicode" w:hAnsi="Times New Roman" w:cs="Times New Roman"/>
      <w:sz w:val="20"/>
      <w:szCs w:val="20"/>
    </w:rPr>
  </w:style>
  <w:style w:type="paragraph" w:styleId="61">
    <w:name w:val="toc 6"/>
    <w:basedOn w:val="a1"/>
    <w:next w:val="a1"/>
    <w:autoRedefine/>
    <w:uiPriority w:val="39"/>
    <w:unhideWhenUsed/>
    <w:rsid w:val="007E5AFD"/>
    <w:pPr>
      <w:widowControl w:val="0"/>
      <w:suppressAutoHyphens/>
      <w:spacing w:after="0" w:line="240" w:lineRule="auto"/>
      <w:ind w:left="1200" w:firstLine="709"/>
    </w:pPr>
    <w:rPr>
      <w:rFonts w:ascii="Times New Roman" w:eastAsia="Lucida Sans Unicode" w:hAnsi="Times New Roman" w:cs="Times New Roman"/>
      <w:sz w:val="20"/>
      <w:szCs w:val="20"/>
    </w:rPr>
  </w:style>
  <w:style w:type="paragraph" w:styleId="71">
    <w:name w:val="toc 7"/>
    <w:basedOn w:val="a1"/>
    <w:next w:val="a1"/>
    <w:autoRedefine/>
    <w:uiPriority w:val="39"/>
    <w:unhideWhenUsed/>
    <w:rsid w:val="007E5AFD"/>
    <w:pPr>
      <w:widowControl w:val="0"/>
      <w:suppressAutoHyphens/>
      <w:spacing w:after="0" w:line="240" w:lineRule="auto"/>
      <w:ind w:left="1440" w:firstLine="709"/>
    </w:pPr>
    <w:rPr>
      <w:rFonts w:ascii="Times New Roman" w:eastAsia="Lucida Sans Unicode" w:hAnsi="Times New Roman" w:cs="Times New Roman"/>
      <w:sz w:val="20"/>
      <w:szCs w:val="20"/>
    </w:rPr>
  </w:style>
  <w:style w:type="paragraph" w:styleId="81">
    <w:name w:val="toc 8"/>
    <w:basedOn w:val="a1"/>
    <w:next w:val="a1"/>
    <w:autoRedefine/>
    <w:uiPriority w:val="39"/>
    <w:unhideWhenUsed/>
    <w:rsid w:val="007E5AFD"/>
    <w:pPr>
      <w:widowControl w:val="0"/>
      <w:suppressAutoHyphens/>
      <w:spacing w:after="0" w:line="240" w:lineRule="auto"/>
      <w:ind w:left="1680" w:firstLine="709"/>
    </w:pPr>
    <w:rPr>
      <w:rFonts w:ascii="Times New Roman" w:eastAsia="Lucida Sans Unicode" w:hAnsi="Times New Roman" w:cs="Times New Roman"/>
      <w:sz w:val="20"/>
      <w:szCs w:val="20"/>
    </w:rPr>
  </w:style>
  <w:style w:type="paragraph" w:styleId="91">
    <w:name w:val="toc 9"/>
    <w:basedOn w:val="a1"/>
    <w:next w:val="a1"/>
    <w:autoRedefine/>
    <w:uiPriority w:val="39"/>
    <w:unhideWhenUsed/>
    <w:rsid w:val="007E5AFD"/>
    <w:pPr>
      <w:widowControl w:val="0"/>
      <w:suppressAutoHyphens/>
      <w:spacing w:after="0" w:line="240" w:lineRule="auto"/>
      <w:ind w:left="1920" w:firstLine="709"/>
    </w:pPr>
    <w:rPr>
      <w:rFonts w:ascii="Times New Roman" w:eastAsia="Lucida Sans Unicode" w:hAnsi="Times New Roman" w:cs="Times New Roman"/>
      <w:sz w:val="20"/>
      <w:szCs w:val="20"/>
    </w:rPr>
  </w:style>
  <w:style w:type="paragraph" w:customStyle="1" w:styleId="affffff">
    <w:name w:val="название зоны"/>
    <w:basedOn w:val="a1"/>
    <w:link w:val="affffff0"/>
    <w:rsid w:val="007E5AFD"/>
    <w:pPr>
      <w:widowControl w:val="0"/>
      <w:suppressAutoHyphens/>
      <w:spacing w:after="0" w:line="240" w:lineRule="auto"/>
      <w:ind w:firstLine="709"/>
      <w:jc w:val="right"/>
    </w:pPr>
    <w:rPr>
      <w:rFonts w:ascii="Times New Roman" w:eastAsia="Lucida Sans Unicode" w:hAnsi="Times New Roman" w:cs="Times New Roman"/>
      <w:i/>
      <w:sz w:val="24"/>
      <w:szCs w:val="24"/>
    </w:rPr>
  </w:style>
  <w:style w:type="paragraph" w:customStyle="1" w:styleId="affffff1">
    <w:name w:val="Название зоны"/>
    <w:basedOn w:val="affffff"/>
    <w:link w:val="affffff2"/>
    <w:qFormat/>
    <w:rsid w:val="007E5AFD"/>
    <w:pPr>
      <w:ind w:left="2694" w:firstLine="0"/>
      <w:jc w:val="both"/>
    </w:pPr>
    <w:rPr>
      <w:rFonts w:ascii="Candara" w:hAnsi="Candara"/>
      <w:b/>
    </w:rPr>
  </w:style>
  <w:style w:type="character" w:customStyle="1" w:styleId="affffff0">
    <w:name w:val="название зоны Знак"/>
    <w:link w:val="affffff"/>
    <w:rsid w:val="007E5AFD"/>
    <w:rPr>
      <w:rFonts w:ascii="Times New Roman" w:eastAsia="Lucida Sans Unicode" w:hAnsi="Times New Roman" w:cs="Times New Roman"/>
      <w:i/>
      <w:sz w:val="24"/>
      <w:szCs w:val="24"/>
    </w:rPr>
  </w:style>
  <w:style w:type="paragraph" w:customStyle="1" w:styleId="affffff3">
    <w:name w:val="Описание зоны"/>
    <w:basedOn w:val="a1"/>
    <w:link w:val="affffff4"/>
    <w:qFormat/>
    <w:rsid w:val="007E5AFD"/>
    <w:pPr>
      <w:widowControl w:val="0"/>
      <w:suppressAutoHyphens/>
      <w:spacing w:after="0" w:line="240" w:lineRule="auto"/>
      <w:ind w:left="2694"/>
      <w:jc w:val="both"/>
    </w:pPr>
    <w:rPr>
      <w:rFonts w:ascii="Candara" w:eastAsia="Lucida Sans Unicode" w:hAnsi="Candara" w:cs="Times New Roman"/>
      <w:sz w:val="24"/>
      <w:szCs w:val="24"/>
      <w:lang w:bidi="hi-IN"/>
    </w:rPr>
  </w:style>
  <w:style w:type="character" w:customStyle="1" w:styleId="affffff2">
    <w:name w:val="Название зоны Знак"/>
    <w:link w:val="affffff1"/>
    <w:rsid w:val="007E5AFD"/>
    <w:rPr>
      <w:rFonts w:ascii="Candara" w:eastAsia="Lucida Sans Unicode" w:hAnsi="Candara" w:cs="Times New Roman"/>
      <w:b/>
      <w:i/>
      <w:sz w:val="24"/>
      <w:szCs w:val="24"/>
    </w:rPr>
  </w:style>
  <w:style w:type="paragraph" w:customStyle="1" w:styleId="affffff5">
    <w:name w:val="Осн виды"/>
    <w:basedOn w:val="a1"/>
    <w:link w:val="affffff6"/>
    <w:qFormat/>
    <w:rsid w:val="007E5AFD"/>
    <w:pPr>
      <w:widowControl w:val="0"/>
      <w:suppressAutoHyphens/>
      <w:spacing w:after="0" w:line="240" w:lineRule="auto"/>
      <w:jc w:val="center"/>
    </w:pPr>
    <w:rPr>
      <w:rFonts w:ascii="Times New Roman" w:eastAsia="Lucida Sans Unicode" w:hAnsi="Times New Roman" w:cs="Times New Roman"/>
      <w:i/>
      <w:sz w:val="24"/>
      <w:szCs w:val="24"/>
      <w:lang w:bidi="hi-IN"/>
    </w:rPr>
  </w:style>
  <w:style w:type="character" w:customStyle="1" w:styleId="affffff4">
    <w:name w:val="Описание зоны Знак"/>
    <w:link w:val="affffff3"/>
    <w:rsid w:val="007E5AFD"/>
    <w:rPr>
      <w:rFonts w:ascii="Candara" w:eastAsia="Lucida Sans Unicode" w:hAnsi="Candara" w:cs="Times New Roman"/>
      <w:sz w:val="24"/>
      <w:szCs w:val="24"/>
      <w:lang w:bidi="hi-IN"/>
    </w:rPr>
  </w:style>
  <w:style w:type="paragraph" w:customStyle="1" w:styleId="a0">
    <w:name w:val="список разреш испол"/>
    <w:basedOn w:val="ae"/>
    <w:link w:val="affffff7"/>
    <w:qFormat/>
    <w:rsid w:val="007E5AFD"/>
    <w:pPr>
      <w:widowControl w:val="0"/>
      <w:numPr>
        <w:numId w:val="28"/>
      </w:numPr>
      <w:suppressAutoHyphens/>
      <w:spacing w:after="0" w:line="240" w:lineRule="auto"/>
      <w:contextualSpacing/>
    </w:pPr>
    <w:rPr>
      <w:rFonts w:ascii="Times New Roman" w:eastAsia="Lucida Sans Unicode" w:hAnsi="Times New Roman"/>
      <w:sz w:val="24"/>
      <w:szCs w:val="24"/>
      <w:lang w:bidi="hi-IN"/>
    </w:rPr>
  </w:style>
  <w:style w:type="character" w:customStyle="1" w:styleId="affffff6">
    <w:name w:val="Осн виды Знак"/>
    <w:link w:val="affffff5"/>
    <w:rsid w:val="007E5AFD"/>
    <w:rPr>
      <w:rFonts w:ascii="Times New Roman" w:eastAsia="Lucida Sans Unicode" w:hAnsi="Times New Roman" w:cs="Times New Roman"/>
      <w:i/>
      <w:sz w:val="24"/>
      <w:szCs w:val="24"/>
      <w:lang w:bidi="hi-IN"/>
    </w:rPr>
  </w:style>
  <w:style w:type="character" w:customStyle="1" w:styleId="affffff7">
    <w:name w:val="список разреш испол Знак"/>
    <w:link w:val="a0"/>
    <w:rsid w:val="007E5AFD"/>
    <w:rPr>
      <w:rFonts w:ascii="Times New Roman" w:eastAsia="Lucida Sans Unicode" w:hAnsi="Times New Roman" w:cs="Times New Roman"/>
      <w:sz w:val="24"/>
      <w:szCs w:val="24"/>
      <w:lang w:bidi="hi-IN"/>
    </w:rPr>
  </w:style>
  <w:style w:type="paragraph" w:customStyle="1" w:styleId="230">
    <w:name w:val="Основной текст 23"/>
    <w:basedOn w:val="a1"/>
    <w:rsid w:val="007E5AFD"/>
    <w:pPr>
      <w:spacing w:after="0" w:line="360" w:lineRule="auto"/>
      <w:ind w:left="426" w:hanging="426"/>
      <w:jc w:val="both"/>
    </w:pPr>
    <w:rPr>
      <w:rFonts w:ascii="Times New Roman" w:eastAsia="Times New Roman" w:hAnsi="Times New Roman" w:cs="Times New Roman"/>
      <w:b/>
      <w:color w:val="000000"/>
      <w:sz w:val="28"/>
      <w:szCs w:val="20"/>
      <w:lang w:eastAsia="ar-SA"/>
    </w:rPr>
  </w:style>
  <w:style w:type="paragraph" w:customStyle="1" w:styleId="00">
    <w:name w:val="Основной текст 0"/>
    <w:aliases w:val="А. Основной текст 0 Знак Знак Знак Знак,А. Основной текст 0 Знак Знак Знак Знак Знак Знак,Основной тек..."/>
    <w:basedOn w:val="a1"/>
    <w:rsid w:val="007E5AFD"/>
    <w:pPr>
      <w:suppressAutoHyphens/>
      <w:spacing w:after="0" w:line="240" w:lineRule="auto"/>
      <w:ind w:firstLine="539"/>
      <w:jc w:val="both"/>
    </w:pPr>
    <w:rPr>
      <w:rFonts w:ascii="Times New Roman" w:eastAsia="Times New Roman" w:hAnsi="Times New Roman" w:cs="Times New Roman"/>
      <w:color w:val="000000"/>
      <w:kern w:val="1"/>
      <w:sz w:val="24"/>
      <w:szCs w:val="24"/>
      <w:lang w:eastAsia="ar-SA"/>
    </w:rPr>
  </w:style>
  <w:style w:type="paragraph" w:customStyle="1" w:styleId="s52">
    <w:name w:val="s_52"/>
    <w:basedOn w:val="a1"/>
    <w:rsid w:val="007E5A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12">
    <w:name w:val="Основной текст 21"/>
    <w:basedOn w:val="a1"/>
    <w:rsid w:val="007E5AFD"/>
    <w:pPr>
      <w:tabs>
        <w:tab w:val="left" w:pos="709"/>
      </w:tabs>
      <w:suppressAutoHyphens/>
      <w:spacing w:after="0" w:line="240" w:lineRule="auto"/>
      <w:ind w:firstLine="709"/>
      <w:jc w:val="center"/>
    </w:pPr>
    <w:rPr>
      <w:rFonts w:ascii="TimesET" w:eastAsia="TimesET" w:hAnsi="TimesET" w:cs="Times New Roman"/>
      <w:b/>
      <w:sz w:val="24"/>
      <w:szCs w:val="20"/>
      <w:lang w:eastAsia="ar-SA"/>
    </w:rPr>
  </w:style>
  <w:style w:type="paragraph" w:customStyle="1" w:styleId="1f4">
    <w:name w:val="Основной текст с отступом1"/>
    <w:basedOn w:val="a1"/>
    <w:rsid w:val="007E5AFD"/>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character" w:styleId="affffff8">
    <w:name w:val="line number"/>
    <w:uiPriority w:val="99"/>
    <w:unhideWhenUsed/>
    <w:rsid w:val="007E5AFD"/>
  </w:style>
  <w:style w:type="table" w:customStyle="1" w:styleId="TableNormal">
    <w:name w:val="Table Normal"/>
    <w:uiPriority w:val="2"/>
    <w:semiHidden/>
    <w:unhideWhenUsed/>
    <w:qFormat/>
    <w:rsid w:val="007E5AFD"/>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7E5AFD"/>
    <w:pPr>
      <w:widowControl w:val="0"/>
      <w:spacing w:after="0" w:line="240" w:lineRule="auto"/>
    </w:pPr>
    <w:rPr>
      <w:rFonts w:ascii="Calibri" w:eastAsia="Calibri" w:hAnsi="Calibri" w:cs="Times New Roman"/>
      <w:lang w:val="en-US" w:eastAsia="en-US"/>
    </w:rPr>
  </w:style>
  <w:style w:type="paragraph" w:customStyle="1" w:styleId="FORMATTEXT0">
    <w:name w:val=".FORMATTEXT"/>
    <w:uiPriority w:val="99"/>
    <w:rsid w:val="007E5AF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aff3">
    <w:name w:val="Без интервала Знак"/>
    <w:link w:val="aff2"/>
    <w:uiPriority w:val="1"/>
    <w:locked/>
    <w:rsid w:val="007E5AFD"/>
  </w:style>
  <w:style w:type="paragraph" w:customStyle="1" w:styleId="52">
    <w:name w:val="Стиль5"/>
    <w:basedOn w:val="aff2"/>
    <w:qFormat/>
    <w:rsid w:val="007E5AFD"/>
    <w:rPr>
      <w:rFonts w:ascii="Times New Roman" w:eastAsia="Times New Roman" w:hAnsi="Times New Roman" w:cs="Times New Roman"/>
      <w:sz w:val="18"/>
      <w:szCs w:val="18"/>
      <w:lang w:eastAsia="en-US"/>
    </w:rPr>
  </w:style>
  <w:style w:type="numbering" w:customStyle="1" w:styleId="2d">
    <w:name w:val="Нет списка2"/>
    <w:next w:val="a4"/>
    <w:uiPriority w:val="99"/>
    <w:semiHidden/>
    <w:unhideWhenUsed/>
    <w:rsid w:val="007E5AFD"/>
  </w:style>
  <w:style w:type="character" w:customStyle="1" w:styleId="1f5">
    <w:name w:val="Знак Знак1"/>
    <w:rsid w:val="007E5AFD"/>
    <w:rPr>
      <w:rFonts w:ascii="Times New Roman" w:hAnsi="Times New Roman"/>
      <w:sz w:val="24"/>
    </w:rPr>
  </w:style>
  <w:style w:type="character" w:customStyle="1" w:styleId="FontStyle20">
    <w:name w:val="Font Style20"/>
    <w:rsid w:val="007E5AFD"/>
    <w:rPr>
      <w:rFonts w:ascii="Century Schoolbook" w:hAnsi="Century Schoolbook"/>
      <w:sz w:val="20"/>
    </w:rPr>
  </w:style>
  <w:style w:type="character" w:customStyle="1" w:styleId="FontStyle28">
    <w:name w:val="Font Style28"/>
    <w:uiPriority w:val="99"/>
    <w:rsid w:val="007E5AFD"/>
    <w:rPr>
      <w:rFonts w:ascii="Arial" w:hAnsi="Arial"/>
      <w:sz w:val="24"/>
    </w:rPr>
  </w:style>
  <w:style w:type="character" w:customStyle="1" w:styleId="ListLabel1">
    <w:name w:val="ListLabel 1"/>
    <w:rsid w:val="007E5AFD"/>
  </w:style>
  <w:style w:type="character" w:customStyle="1" w:styleId="ListLabel2">
    <w:name w:val="ListLabel 2"/>
    <w:rsid w:val="007E5AFD"/>
    <w:rPr>
      <w:color w:val="00000A"/>
    </w:rPr>
  </w:style>
  <w:style w:type="character" w:customStyle="1" w:styleId="ListLabel3">
    <w:name w:val="ListLabel 3"/>
    <w:rsid w:val="007E5AFD"/>
  </w:style>
  <w:style w:type="character" w:customStyle="1" w:styleId="ListLabel4">
    <w:name w:val="ListLabel 4"/>
    <w:rsid w:val="007E5AFD"/>
  </w:style>
  <w:style w:type="character" w:customStyle="1" w:styleId="ListLabel5">
    <w:name w:val="ListLabel 5"/>
    <w:rsid w:val="007E5AFD"/>
    <w:rPr>
      <w:color w:val="000000"/>
    </w:rPr>
  </w:style>
  <w:style w:type="character" w:customStyle="1" w:styleId="ListLabel6">
    <w:name w:val="ListLabel 6"/>
    <w:rsid w:val="007E5AFD"/>
  </w:style>
  <w:style w:type="character" w:customStyle="1" w:styleId="ListLabel7">
    <w:name w:val="ListLabel 7"/>
    <w:rsid w:val="007E5AFD"/>
  </w:style>
  <w:style w:type="paragraph" w:customStyle="1" w:styleId="affffff9">
    <w:name w:val="Заголовок"/>
    <w:basedOn w:val="a1"/>
    <w:next w:val="af8"/>
    <w:uiPriority w:val="10"/>
    <w:qFormat/>
    <w:rsid w:val="007E5AFD"/>
    <w:pPr>
      <w:keepNext/>
      <w:suppressAutoHyphens/>
      <w:spacing w:before="240" w:after="120" w:line="240" w:lineRule="auto"/>
      <w:jc w:val="center"/>
    </w:pPr>
    <w:rPr>
      <w:rFonts w:ascii="Calibri" w:eastAsia="Times New Roman" w:hAnsi="Calibri" w:cs="Mangal"/>
      <w:kern w:val="1"/>
      <w:sz w:val="28"/>
      <w:szCs w:val="20"/>
      <w:lang w:eastAsia="hi-IN" w:bidi="hi-IN"/>
    </w:rPr>
  </w:style>
  <w:style w:type="paragraph" w:styleId="affffffa">
    <w:name w:val="List"/>
    <w:basedOn w:val="af8"/>
    <w:uiPriority w:val="99"/>
    <w:rsid w:val="007E5AFD"/>
    <w:pPr>
      <w:suppressAutoHyphens/>
    </w:pPr>
    <w:rPr>
      <w:rFonts w:cs="Mangal"/>
      <w:kern w:val="1"/>
      <w:sz w:val="20"/>
      <w:szCs w:val="20"/>
      <w:lang w:val="ru-RU" w:eastAsia="hi-IN" w:bidi="hi-IN"/>
    </w:rPr>
  </w:style>
  <w:style w:type="paragraph" w:customStyle="1" w:styleId="1f6">
    <w:name w:val="Название1"/>
    <w:basedOn w:val="a1"/>
    <w:rsid w:val="007E5AFD"/>
    <w:pPr>
      <w:suppressLineNumbers/>
      <w:suppressAutoHyphens/>
      <w:spacing w:before="120" w:after="120" w:line="240" w:lineRule="auto"/>
    </w:pPr>
    <w:rPr>
      <w:rFonts w:ascii="Times New Roman" w:eastAsia="Times New Roman" w:hAnsi="Times New Roman" w:cs="Mangal"/>
      <w:i/>
      <w:iCs/>
      <w:kern w:val="1"/>
      <w:sz w:val="24"/>
      <w:szCs w:val="24"/>
      <w:lang w:eastAsia="hi-IN" w:bidi="hi-IN"/>
    </w:rPr>
  </w:style>
  <w:style w:type="paragraph" w:customStyle="1" w:styleId="1f7">
    <w:name w:val="Указатель1"/>
    <w:basedOn w:val="a1"/>
    <w:rsid w:val="007E5AFD"/>
    <w:pPr>
      <w:suppressLineNumbers/>
      <w:suppressAutoHyphens/>
      <w:spacing w:after="0" w:line="240" w:lineRule="auto"/>
    </w:pPr>
    <w:rPr>
      <w:rFonts w:ascii="Times New Roman" w:eastAsia="Times New Roman" w:hAnsi="Times New Roman" w:cs="Mangal"/>
      <w:kern w:val="1"/>
      <w:sz w:val="24"/>
      <w:szCs w:val="24"/>
      <w:lang w:eastAsia="hi-IN" w:bidi="hi-IN"/>
    </w:rPr>
  </w:style>
  <w:style w:type="character" w:customStyle="1" w:styleId="1f8">
    <w:name w:val="Текст Знак1"/>
    <w:basedOn w:val="a2"/>
    <w:uiPriority w:val="99"/>
    <w:locked/>
    <w:rsid w:val="007E5AFD"/>
    <w:rPr>
      <w:rFonts w:ascii="Courier New" w:hAnsi="Courier New" w:cs="Courier New"/>
    </w:rPr>
  </w:style>
  <w:style w:type="character" w:customStyle="1" w:styleId="1f9">
    <w:name w:val="Верхний колонтитул Знак1"/>
    <w:basedOn w:val="a2"/>
    <w:uiPriority w:val="99"/>
    <w:locked/>
    <w:rsid w:val="007E5AFD"/>
    <w:rPr>
      <w:rFonts w:eastAsia="Times New Roman" w:cs="Mangal"/>
      <w:kern w:val="1"/>
      <w:sz w:val="24"/>
      <w:szCs w:val="24"/>
      <w:lang w:val="x-none" w:eastAsia="hi-IN" w:bidi="hi-IN"/>
    </w:rPr>
  </w:style>
  <w:style w:type="character" w:customStyle="1" w:styleId="1fa">
    <w:name w:val="Нижний колонтитул Знак1"/>
    <w:basedOn w:val="a2"/>
    <w:uiPriority w:val="99"/>
    <w:locked/>
    <w:rsid w:val="007E5AFD"/>
    <w:rPr>
      <w:rFonts w:eastAsia="Times New Roman" w:cs="Mangal"/>
      <w:kern w:val="1"/>
      <w:sz w:val="24"/>
      <w:szCs w:val="24"/>
      <w:lang w:val="x-none" w:eastAsia="hi-IN" w:bidi="hi-IN"/>
    </w:rPr>
  </w:style>
  <w:style w:type="character" w:customStyle="1" w:styleId="213">
    <w:name w:val="Основной текст с отступом 2 Знак1"/>
    <w:basedOn w:val="a2"/>
    <w:locked/>
    <w:rsid w:val="007E5AFD"/>
    <w:rPr>
      <w:rFonts w:eastAsia="Times New Roman" w:cs="Mangal"/>
      <w:kern w:val="1"/>
      <w:sz w:val="24"/>
      <w:szCs w:val="24"/>
      <w:lang w:val="x-none" w:eastAsia="hi-IN" w:bidi="hi-IN"/>
    </w:rPr>
  </w:style>
  <w:style w:type="character" w:customStyle="1" w:styleId="1fb">
    <w:name w:val="Текст выноски Знак1"/>
    <w:basedOn w:val="a2"/>
    <w:uiPriority w:val="99"/>
    <w:locked/>
    <w:rsid w:val="007E5AFD"/>
    <w:rPr>
      <w:rFonts w:ascii="Tahoma" w:eastAsia="Times New Roman" w:hAnsi="Tahoma" w:cs="Mangal"/>
      <w:kern w:val="1"/>
      <w:sz w:val="14"/>
      <w:szCs w:val="14"/>
      <w:lang w:val="x-none" w:eastAsia="hi-IN" w:bidi="hi-IN"/>
    </w:rPr>
  </w:style>
  <w:style w:type="character" w:customStyle="1" w:styleId="1fc">
    <w:name w:val="Основной текст с отступом Знак1"/>
    <w:basedOn w:val="a2"/>
    <w:uiPriority w:val="99"/>
    <w:locked/>
    <w:rsid w:val="007E5AFD"/>
    <w:rPr>
      <w:rFonts w:eastAsia="Times New Roman" w:cs="Mangal"/>
      <w:kern w:val="1"/>
      <w:sz w:val="24"/>
      <w:szCs w:val="24"/>
      <w:lang w:val="x-none" w:eastAsia="hi-IN" w:bidi="hi-IN"/>
    </w:rPr>
  </w:style>
  <w:style w:type="paragraph" w:customStyle="1" w:styleId="214">
    <w:name w:val="Основной текст с отступом 21"/>
    <w:basedOn w:val="a1"/>
    <w:rsid w:val="007E5AFD"/>
    <w:pPr>
      <w:suppressAutoHyphens/>
      <w:spacing w:after="0" w:line="240" w:lineRule="auto"/>
      <w:ind w:firstLine="708"/>
    </w:pPr>
    <w:rPr>
      <w:rFonts w:ascii="Times New Roman" w:eastAsia="Times New Roman" w:hAnsi="Times New Roman" w:cs="Mangal"/>
      <w:kern w:val="1"/>
      <w:sz w:val="24"/>
      <w:szCs w:val="24"/>
      <w:lang w:eastAsia="hi-IN" w:bidi="hi-IN"/>
    </w:rPr>
  </w:style>
  <w:style w:type="table" w:customStyle="1" w:styleId="3b">
    <w:name w:val="Сетка таблицы3"/>
    <w:basedOn w:val="a3"/>
    <w:next w:val="af0"/>
    <w:uiPriority w:val="59"/>
    <w:rsid w:val="007E5AFD"/>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b">
    <w:name w:val="Знак"/>
    <w:basedOn w:val="a1"/>
    <w:rsid w:val="007E5AFD"/>
    <w:pPr>
      <w:spacing w:after="160" w:line="240" w:lineRule="exact"/>
    </w:pPr>
    <w:rPr>
      <w:rFonts w:ascii="Verdana" w:eastAsia="Times New Roman" w:hAnsi="Verdana" w:cs="Verdana"/>
      <w:sz w:val="20"/>
      <w:szCs w:val="20"/>
      <w:lang w:val="en-US" w:eastAsia="en-US"/>
    </w:rPr>
  </w:style>
  <w:style w:type="paragraph" w:customStyle="1" w:styleId="1fd">
    <w:name w:val="Обычный (веб)1"/>
    <w:basedOn w:val="a1"/>
    <w:rsid w:val="007E5AFD"/>
    <w:pPr>
      <w:suppressAutoHyphens/>
      <w:spacing w:after="0" w:line="360" w:lineRule="auto"/>
      <w:ind w:left="1080" w:firstLine="709"/>
      <w:jc w:val="both"/>
    </w:pPr>
    <w:rPr>
      <w:rFonts w:ascii="Times New Roman" w:eastAsia="Times New Roman" w:hAnsi="Times New Roman" w:cs="Calibri"/>
      <w:spacing w:val="-5"/>
      <w:kern w:val="1"/>
      <w:sz w:val="28"/>
      <w:szCs w:val="28"/>
      <w:lang w:val="en-US" w:eastAsia="en-US"/>
    </w:rPr>
  </w:style>
  <w:style w:type="paragraph" w:customStyle="1" w:styleId="Standard">
    <w:name w:val="Standard"/>
    <w:rsid w:val="007E5AFD"/>
    <w:pPr>
      <w:widowControl w:val="0"/>
      <w:suppressAutoHyphens/>
      <w:autoSpaceDN w:val="0"/>
      <w:spacing w:after="0" w:line="240" w:lineRule="auto"/>
      <w:textAlignment w:val="baseline"/>
    </w:pPr>
    <w:rPr>
      <w:rFonts w:ascii="Times New Roman" w:eastAsia="Times New Roman" w:hAnsi="Times New Roman" w:cs="Mangal"/>
      <w:kern w:val="3"/>
      <w:sz w:val="24"/>
      <w:szCs w:val="24"/>
      <w:lang w:eastAsia="zh-CN" w:bidi="hi-IN"/>
    </w:rPr>
  </w:style>
  <w:style w:type="paragraph" w:styleId="HTML">
    <w:name w:val="HTML Preformatted"/>
    <w:basedOn w:val="a1"/>
    <w:link w:val="HTML0"/>
    <w:unhideWhenUsed/>
    <w:rsid w:val="007E5A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2"/>
    <w:link w:val="HTML"/>
    <w:rsid w:val="007E5AFD"/>
    <w:rPr>
      <w:rFonts w:ascii="Courier New" w:eastAsia="Times New Roman" w:hAnsi="Courier New" w:cs="Courier New"/>
      <w:sz w:val="20"/>
      <w:szCs w:val="20"/>
    </w:rPr>
  </w:style>
  <w:style w:type="character" w:customStyle="1" w:styleId="1fe">
    <w:name w:val="Название объекта Знак1"/>
    <w:uiPriority w:val="99"/>
    <w:locked/>
    <w:rsid w:val="007E5AFD"/>
    <w:rPr>
      <w:rFonts w:ascii="Arial" w:eastAsia="Times New Roman" w:hAnsi="Arial" w:cs="Arial"/>
      <w:sz w:val="22"/>
      <w:szCs w:val="22"/>
    </w:rPr>
  </w:style>
  <w:style w:type="character" w:customStyle="1" w:styleId="1ff">
    <w:name w:val="Название Знак1"/>
    <w:basedOn w:val="a2"/>
    <w:locked/>
    <w:rsid w:val="007E5AFD"/>
    <w:rPr>
      <w:rFonts w:ascii="Cambria" w:hAnsi="Cambria" w:cs="Mangal"/>
      <w:b/>
      <w:bCs/>
      <w:kern w:val="28"/>
      <w:sz w:val="29"/>
      <w:szCs w:val="29"/>
      <w:lang w:val="x-none" w:eastAsia="hi-IN" w:bidi="hi-IN"/>
    </w:rPr>
  </w:style>
  <w:style w:type="character" w:customStyle="1" w:styleId="62">
    <w:name w:val="Знак Знак6"/>
    <w:locked/>
    <w:rsid w:val="007E5AFD"/>
    <w:rPr>
      <w:b/>
      <w:lang w:val="x-none" w:eastAsia="en-US"/>
    </w:rPr>
  </w:style>
  <w:style w:type="character" w:customStyle="1" w:styleId="190">
    <w:name w:val="Знак Знак19"/>
    <w:locked/>
    <w:rsid w:val="007E5AFD"/>
    <w:rPr>
      <w:rFonts w:ascii="Cambria" w:hAnsi="Cambria"/>
      <w:b/>
      <w:i/>
      <w:sz w:val="28"/>
      <w:lang w:val="x-none" w:eastAsia="en-US"/>
    </w:rPr>
  </w:style>
  <w:style w:type="paragraph" w:customStyle="1" w:styleId="1ff0">
    <w:name w:val="Абзац списка1"/>
    <w:basedOn w:val="a1"/>
    <w:rsid w:val="007E5AFD"/>
    <w:pPr>
      <w:ind w:left="720"/>
    </w:pPr>
    <w:rPr>
      <w:rFonts w:ascii="Calibri" w:eastAsia="Times New Roman" w:hAnsi="Calibri" w:cs="Calibri"/>
    </w:rPr>
  </w:style>
  <w:style w:type="character" w:customStyle="1" w:styleId="FontStyle33">
    <w:name w:val="Font Style33"/>
    <w:uiPriority w:val="99"/>
    <w:rsid w:val="007E5AFD"/>
    <w:rPr>
      <w:rFonts w:ascii="Arial Narrow" w:hAnsi="Arial Narrow"/>
      <w:sz w:val="24"/>
    </w:rPr>
  </w:style>
  <w:style w:type="table" w:customStyle="1" w:styleId="3c">
    <w:name w:val="Табличный_геоград3"/>
    <w:basedOn w:val="a3"/>
    <w:uiPriority w:val="99"/>
    <w:rsid w:val="007E5AFD"/>
    <w:pPr>
      <w:spacing w:after="0" w:line="240" w:lineRule="auto"/>
      <w:jc w:val="center"/>
    </w:pPr>
    <w:rPr>
      <w:rFonts w:ascii="Times New Roman" w:eastAsia="Times New Roman" w:hAnsi="Times New Roman" w:cs="Times New Roman"/>
      <w:sz w:val="24"/>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1112">
    <w:name w:val="Сетка таблицы111"/>
    <w:basedOn w:val="a3"/>
    <w:next w:val="af0"/>
    <w:uiPriority w:val="59"/>
    <w:rsid w:val="007E5AFD"/>
    <w:pPr>
      <w:spacing w:after="0"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110">
    <w:name w:val="Основной текст 2 Знак11"/>
    <w:basedOn w:val="a2"/>
    <w:uiPriority w:val="99"/>
    <w:rsid w:val="007E5AFD"/>
    <w:rPr>
      <w:rFonts w:eastAsia="Times New Roman" w:cs="Mangal"/>
      <w:kern w:val="1"/>
      <w:sz w:val="21"/>
      <w:szCs w:val="21"/>
      <w:lang w:val="x-none" w:eastAsia="hi-IN" w:bidi="hi-IN"/>
    </w:rPr>
  </w:style>
  <w:style w:type="paragraph" w:customStyle="1" w:styleId="affffffc">
    <w:name w:val="Первый уровень"/>
    <w:basedOn w:val="ae"/>
    <w:next w:val="a1"/>
    <w:qFormat/>
    <w:rsid w:val="007E5AFD"/>
    <w:pPr>
      <w:pageBreakBefore/>
      <w:spacing w:after="240" w:line="312" w:lineRule="auto"/>
      <w:ind w:left="360" w:hanging="360"/>
      <w:jc w:val="center"/>
    </w:pPr>
    <w:rPr>
      <w:rFonts w:ascii="Times New Roman" w:hAnsi="Times New Roman"/>
      <w:b/>
      <w:sz w:val="28"/>
      <w:lang w:eastAsia="en-US"/>
    </w:rPr>
  </w:style>
  <w:style w:type="paragraph" w:customStyle="1" w:styleId="CharChar">
    <w:name w:val="Char Char Знак Знак Знак"/>
    <w:basedOn w:val="a1"/>
    <w:rsid w:val="007E5AFD"/>
    <w:pPr>
      <w:spacing w:after="160" w:line="240" w:lineRule="exact"/>
    </w:pPr>
    <w:rPr>
      <w:rFonts w:ascii="Tahoma" w:eastAsia="Times New Roman" w:hAnsi="Tahoma" w:cs="Times New Roman"/>
      <w:sz w:val="20"/>
      <w:szCs w:val="20"/>
      <w:lang w:val="en-US" w:eastAsia="en-US"/>
    </w:rPr>
  </w:style>
  <w:style w:type="paragraph" w:customStyle="1" w:styleId="1">
    <w:name w:val="Маркированный список1 Знак Знак"/>
    <w:basedOn w:val="affffffa"/>
    <w:rsid w:val="007E5AFD"/>
    <w:pPr>
      <w:numPr>
        <w:numId w:val="30"/>
      </w:numPr>
      <w:suppressAutoHyphens w:val="0"/>
      <w:spacing w:after="200" w:line="276" w:lineRule="auto"/>
      <w:contextualSpacing/>
    </w:pPr>
    <w:rPr>
      <w:rFonts w:cs="Times New Roman"/>
      <w:kern w:val="0"/>
      <w:sz w:val="22"/>
      <w:szCs w:val="22"/>
      <w:lang w:eastAsia="en-US" w:bidi="ar-SA"/>
    </w:rPr>
  </w:style>
  <w:style w:type="paragraph" w:customStyle="1" w:styleId="affffffd">
    <w:name w:val="Знак Знак Знак Знак"/>
    <w:basedOn w:val="a1"/>
    <w:rsid w:val="007E5AFD"/>
    <w:pPr>
      <w:spacing w:after="160" w:line="240" w:lineRule="exact"/>
    </w:pPr>
    <w:rPr>
      <w:rFonts w:ascii="Verdana" w:eastAsia="Times New Roman" w:hAnsi="Verdana" w:cs="Times New Roman"/>
      <w:sz w:val="20"/>
      <w:szCs w:val="20"/>
      <w:lang w:val="en-US" w:eastAsia="en-US"/>
    </w:rPr>
  </w:style>
  <w:style w:type="character" w:customStyle="1" w:styleId="180">
    <w:name w:val="Знак Знак18"/>
    <w:locked/>
    <w:rsid w:val="007E5AFD"/>
    <w:rPr>
      <w:rFonts w:ascii="Courier New" w:hAnsi="Courier New"/>
      <w:sz w:val="20"/>
    </w:rPr>
  </w:style>
  <w:style w:type="paragraph" w:customStyle="1" w:styleId="Style3">
    <w:name w:val="Style3"/>
    <w:basedOn w:val="a1"/>
    <w:rsid w:val="007E5AFD"/>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11">
    <w:name w:val="Font Style11"/>
    <w:uiPriority w:val="99"/>
    <w:rsid w:val="007E5AFD"/>
    <w:rPr>
      <w:rFonts w:ascii="Trebuchet MS" w:hAnsi="Trebuchet MS"/>
      <w:b/>
      <w:sz w:val="12"/>
    </w:rPr>
  </w:style>
  <w:style w:type="paragraph" w:customStyle="1" w:styleId="affffffe">
    <w:name w:val="в таблице"/>
    <w:basedOn w:val="a1"/>
    <w:qFormat/>
    <w:rsid w:val="007E5AFD"/>
    <w:pPr>
      <w:spacing w:after="0" w:line="240" w:lineRule="auto"/>
      <w:jc w:val="both"/>
    </w:pPr>
    <w:rPr>
      <w:rFonts w:ascii="Times New Roman" w:eastAsia="Times New Roman" w:hAnsi="Times New Roman" w:cs="Times New Roman"/>
      <w:sz w:val="20"/>
      <w:szCs w:val="24"/>
    </w:rPr>
  </w:style>
  <w:style w:type="character" w:customStyle="1" w:styleId="af7">
    <w:name w:val="Маркированный список Знак"/>
    <w:link w:val="af6"/>
    <w:locked/>
    <w:rsid w:val="007E5AFD"/>
    <w:rPr>
      <w:rFonts w:ascii="Calibri" w:eastAsia="Times New Roman" w:hAnsi="Calibri" w:cs="Times New Roman"/>
    </w:rPr>
  </w:style>
  <w:style w:type="character" w:customStyle="1" w:styleId="lnk">
    <w:name w:val="lnk"/>
    <w:rsid w:val="007E5AFD"/>
  </w:style>
  <w:style w:type="paragraph" w:customStyle="1" w:styleId="-">
    <w:name w:val="Геоград-ТХ"/>
    <w:basedOn w:val="a1"/>
    <w:link w:val="-0"/>
    <w:qFormat/>
    <w:rsid w:val="007E5AFD"/>
    <w:pPr>
      <w:spacing w:before="120" w:after="120"/>
      <w:ind w:firstLine="851"/>
      <w:contextualSpacing/>
      <w:jc w:val="both"/>
    </w:pPr>
    <w:rPr>
      <w:rFonts w:ascii="Times New Roman" w:eastAsia="Times New Roman" w:hAnsi="Times New Roman" w:cs="Times New Roman"/>
      <w:sz w:val="28"/>
      <w:lang w:eastAsia="en-US"/>
    </w:rPr>
  </w:style>
  <w:style w:type="character" w:customStyle="1" w:styleId="-0">
    <w:name w:val="Геоград-ТХ Знак"/>
    <w:link w:val="-"/>
    <w:locked/>
    <w:rsid w:val="007E5AFD"/>
    <w:rPr>
      <w:rFonts w:ascii="Times New Roman" w:eastAsia="Times New Roman" w:hAnsi="Times New Roman" w:cs="Times New Roman"/>
      <w:sz w:val="28"/>
      <w:lang w:eastAsia="en-US"/>
    </w:rPr>
  </w:style>
  <w:style w:type="character" w:customStyle="1" w:styleId="FontStyle32">
    <w:name w:val="Font Style32"/>
    <w:uiPriority w:val="99"/>
    <w:rsid w:val="007E5AFD"/>
    <w:rPr>
      <w:rFonts w:ascii="Verdana" w:hAnsi="Verdana"/>
      <w:b/>
      <w:sz w:val="16"/>
    </w:rPr>
  </w:style>
  <w:style w:type="table" w:customStyle="1" w:styleId="11110">
    <w:name w:val="Сетка таблицы1111"/>
    <w:basedOn w:val="a3"/>
    <w:next w:val="af0"/>
    <w:rsid w:val="007E5AFD"/>
    <w:pPr>
      <w:spacing w:after="0" w:line="240" w:lineRule="auto"/>
    </w:pPr>
    <w:rPr>
      <w:rFonts w:ascii="Calibri" w:eastAsia="Times New Roman" w:hAnsi="Calibri" w:cs="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ubmenu-table">
    <w:name w:val="submenu-table"/>
    <w:rsid w:val="007E5AFD"/>
  </w:style>
  <w:style w:type="paragraph" w:customStyle="1" w:styleId="3d">
    <w:name w:val="Знак3 Знак Знак Знак"/>
    <w:basedOn w:val="a1"/>
    <w:rsid w:val="007E5AFD"/>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eastAsia="en-US"/>
    </w:rPr>
  </w:style>
  <w:style w:type="table" w:customStyle="1" w:styleId="afffffff">
    <w:name w:val="Табличный_геоград"/>
    <w:basedOn w:val="a3"/>
    <w:uiPriority w:val="99"/>
    <w:rsid w:val="007E5AFD"/>
    <w:pPr>
      <w:spacing w:after="0" w:line="240" w:lineRule="auto"/>
      <w:jc w:val="center"/>
    </w:pPr>
    <w:rPr>
      <w:rFonts w:ascii="Times New Roman" w:eastAsia="Times New Roman" w:hAnsi="Times New Roman" w:cs="Times New Roman"/>
      <w:sz w:val="24"/>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1ff1">
    <w:name w:val="Табличный_геоград1"/>
    <w:basedOn w:val="a3"/>
    <w:uiPriority w:val="99"/>
    <w:rsid w:val="007E5AFD"/>
    <w:pPr>
      <w:spacing w:after="0" w:line="240" w:lineRule="auto"/>
      <w:jc w:val="center"/>
    </w:pPr>
    <w:rPr>
      <w:rFonts w:ascii="Times New Roman" w:eastAsia="Times New Roman" w:hAnsi="Times New Roman" w:cs="Times New Roman"/>
      <w:sz w:val="24"/>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2e">
    <w:name w:val="Табличный_геоград2"/>
    <w:basedOn w:val="a3"/>
    <w:uiPriority w:val="99"/>
    <w:rsid w:val="007E5AFD"/>
    <w:pPr>
      <w:spacing w:after="0" w:line="240" w:lineRule="auto"/>
      <w:jc w:val="center"/>
    </w:pPr>
    <w:rPr>
      <w:rFonts w:ascii="Times New Roman" w:eastAsia="Times New Roman" w:hAnsi="Times New Roman" w:cs="Times New Roman"/>
      <w:sz w:val="24"/>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311">
    <w:name w:val="Табличный_геоград31"/>
    <w:basedOn w:val="a3"/>
    <w:uiPriority w:val="99"/>
    <w:rsid w:val="007E5AFD"/>
    <w:pPr>
      <w:spacing w:after="0" w:line="240" w:lineRule="auto"/>
      <w:jc w:val="center"/>
    </w:pPr>
    <w:rPr>
      <w:rFonts w:ascii="Times New Roman" w:eastAsia="Times New Roman" w:hAnsi="Times New Roman" w:cs="Times New Roman"/>
      <w:sz w:val="24"/>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paragraph" w:customStyle="1" w:styleId="1ff2">
    <w:name w:val="Геоград1"/>
    <w:basedOn w:val="a1"/>
    <w:link w:val="1ff3"/>
    <w:qFormat/>
    <w:rsid w:val="007E5AFD"/>
    <w:pPr>
      <w:tabs>
        <w:tab w:val="left" w:pos="0"/>
      </w:tabs>
      <w:ind w:firstLine="709"/>
      <w:contextualSpacing/>
      <w:jc w:val="both"/>
    </w:pPr>
    <w:rPr>
      <w:rFonts w:ascii="Times New Roman" w:eastAsia="Times New Roman" w:hAnsi="Times New Roman" w:cs="Times New Roman"/>
      <w:sz w:val="28"/>
      <w:lang w:eastAsia="en-US"/>
    </w:rPr>
  </w:style>
  <w:style w:type="character" w:customStyle="1" w:styleId="1ff3">
    <w:name w:val="Геоград1 Знак"/>
    <w:link w:val="1ff2"/>
    <w:locked/>
    <w:rsid w:val="007E5AFD"/>
    <w:rPr>
      <w:rFonts w:ascii="Times New Roman" w:eastAsia="Times New Roman" w:hAnsi="Times New Roman" w:cs="Times New Roman"/>
      <w:sz w:val="28"/>
      <w:lang w:eastAsia="en-US"/>
    </w:rPr>
  </w:style>
  <w:style w:type="table" w:customStyle="1" w:styleId="42">
    <w:name w:val="Табличный_геоград4"/>
    <w:basedOn w:val="a3"/>
    <w:uiPriority w:val="99"/>
    <w:rsid w:val="007E5AFD"/>
    <w:pPr>
      <w:spacing w:after="0" w:line="240" w:lineRule="auto"/>
      <w:jc w:val="center"/>
    </w:pPr>
    <w:rPr>
      <w:rFonts w:ascii="Times New Roman" w:eastAsia="Times New Roman" w:hAnsi="Times New Roman" w:cs="Times New Roman"/>
      <w:sz w:val="24"/>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53">
    <w:name w:val="Табличный_геоград5"/>
    <w:basedOn w:val="a3"/>
    <w:uiPriority w:val="99"/>
    <w:rsid w:val="007E5AFD"/>
    <w:pPr>
      <w:spacing w:after="0" w:line="240" w:lineRule="auto"/>
      <w:jc w:val="center"/>
    </w:pPr>
    <w:rPr>
      <w:rFonts w:ascii="Times New Roman" w:eastAsia="Times New Roman" w:hAnsi="Times New Roman" w:cs="Times New Roman"/>
      <w:sz w:val="24"/>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63">
    <w:name w:val="Табличный_геоград6"/>
    <w:basedOn w:val="a3"/>
    <w:uiPriority w:val="99"/>
    <w:rsid w:val="007E5AFD"/>
    <w:pPr>
      <w:spacing w:after="0" w:line="240" w:lineRule="auto"/>
      <w:jc w:val="center"/>
    </w:pPr>
    <w:rPr>
      <w:rFonts w:ascii="Times New Roman" w:eastAsia="Times New Roman" w:hAnsi="Times New Roman" w:cs="Times New Roman"/>
      <w:sz w:val="24"/>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TableNormal1">
    <w:name w:val="Table Normal1"/>
    <w:uiPriority w:val="2"/>
    <w:semiHidden/>
    <w:unhideWhenUsed/>
    <w:qFormat/>
    <w:rsid w:val="007E5AFD"/>
    <w:pPr>
      <w:widowControl w:val="0"/>
      <w:spacing w:after="0" w:line="240" w:lineRule="auto"/>
    </w:pPr>
    <w:rPr>
      <w:rFonts w:ascii="Calibri" w:eastAsia="Times New Roman" w:hAnsi="Calibri" w:cs="Times New Roman"/>
      <w:lang w:val="en-US" w:eastAsia="en-US"/>
    </w:rPr>
    <w:tblPr>
      <w:tblInd w:w="0" w:type="dxa"/>
      <w:tblCellMar>
        <w:top w:w="0" w:type="dxa"/>
        <w:left w:w="0" w:type="dxa"/>
        <w:bottom w:w="0" w:type="dxa"/>
        <w:right w:w="0" w:type="dxa"/>
      </w:tblCellMar>
    </w:tblPr>
  </w:style>
  <w:style w:type="character" w:customStyle="1" w:styleId="114">
    <w:name w:val="Заголовок 1 Знак1"/>
    <w:aliases w:val="Раздел Знак1,Заголовок 1 Знак Знак Знак2,Заголовок 1 Знак Знак Знак Знак1"/>
    <w:basedOn w:val="a2"/>
    <w:rsid w:val="007E5AFD"/>
    <w:rPr>
      <w:rFonts w:ascii="Calibri Light" w:eastAsia="Times New Roman" w:hAnsi="Calibri Light" w:cs="Times New Roman"/>
      <w:b/>
      <w:bCs/>
      <w:color w:val="2E74B5"/>
      <w:sz w:val="28"/>
      <w:szCs w:val="28"/>
    </w:rPr>
  </w:style>
  <w:style w:type="character" w:customStyle="1" w:styleId="215">
    <w:name w:val="Заголовок 2 Знак1"/>
    <w:aliases w:val="1.1. Знак1"/>
    <w:basedOn w:val="a2"/>
    <w:semiHidden/>
    <w:rsid w:val="007E5AFD"/>
    <w:rPr>
      <w:rFonts w:ascii="Calibri Light" w:eastAsia="Times New Roman" w:hAnsi="Calibri Light" w:cs="Times New Roman"/>
      <w:b/>
      <w:bCs/>
      <w:color w:val="5B9BD5"/>
      <w:sz w:val="26"/>
      <w:szCs w:val="26"/>
    </w:rPr>
  </w:style>
  <w:style w:type="paragraph" w:customStyle="1" w:styleId="Default">
    <w:name w:val="Default"/>
    <w:rsid w:val="007E5AFD"/>
    <w:pPr>
      <w:autoSpaceDE w:val="0"/>
      <w:autoSpaceDN w:val="0"/>
      <w:adjustRightInd w:val="0"/>
      <w:spacing w:after="0" w:line="240" w:lineRule="auto"/>
    </w:pPr>
    <w:rPr>
      <w:rFonts w:ascii="Arial" w:eastAsia="Calibri" w:hAnsi="Arial" w:cs="Arial"/>
      <w:color w:val="000000"/>
      <w:sz w:val="24"/>
      <w:szCs w:val="24"/>
    </w:rPr>
  </w:style>
  <w:style w:type="character" w:customStyle="1" w:styleId="UnresolvedMention">
    <w:name w:val="Unresolved Mention"/>
    <w:basedOn w:val="a2"/>
    <w:uiPriority w:val="99"/>
    <w:semiHidden/>
    <w:unhideWhenUsed/>
    <w:rsid w:val="007E5AFD"/>
    <w:rPr>
      <w:color w:val="605E5C"/>
      <w:shd w:val="clear" w:color="auto" w:fill="E1DFDD"/>
    </w:rPr>
  </w:style>
  <w:style w:type="paragraph" w:customStyle="1" w:styleId="s31">
    <w:name w:val="s_3"/>
    <w:basedOn w:val="a1"/>
    <w:rsid w:val="007E5A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0">
    <w:name w:val="Информация о версии"/>
    <w:basedOn w:val="affffb"/>
    <w:next w:val="a1"/>
    <w:uiPriority w:val="99"/>
    <w:rsid w:val="007E5AFD"/>
    <w:pPr>
      <w:spacing w:before="75"/>
    </w:pPr>
    <w:rPr>
      <w:rFonts w:ascii="Times New Roman CYR" w:hAnsi="Times New Roman CYR" w:cs="Times New Roman CYR"/>
      <w:color w:val="353842"/>
      <w:sz w:val="24"/>
      <w:szCs w:val="24"/>
    </w:rPr>
  </w:style>
  <w:style w:type="paragraph" w:customStyle="1" w:styleId="afffffff1">
    <w:name w:val="Текст информации об изменениях"/>
    <w:basedOn w:val="a1"/>
    <w:next w:val="a1"/>
    <w:uiPriority w:val="99"/>
    <w:rsid w:val="007E5AFD"/>
    <w:pPr>
      <w:widowControl w:val="0"/>
      <w:autoSpaceDE w:val="0"/>
      <w:autoSpaceDN w:val="0"/>
      <w:adjustRightInd w:val="0"/>
      <w:spacing w:after="0" w:line="240" w:lineRule="auto"/>
      <w:ind w:firstLine="720"/>
      <w:jc w:val="both"/>
    </w:pPr>
    <w:rPr>
      <w:rFonts w:ascii="Times New Roman CYR" w:hAnsi="Times New Roman CYR" w:cs="Times New Roman CYR"/>
      <w:color w:val="353842"/>
      <w:sz w:val="20"/>
      <w:szCs w:val="20"/>
    </w:rPr>
  </w:style>
  <w:style w:type="paragraph" w:customStyle="1" w:styleId="afffffff2">
    <w:name w:val="Информация об изменениях"/>
    <w:basedOn w:val="afffffff1"/>
    <w:next w:val="a1"/>
    <w:uiPriority w:val="99"/>
    <w:rsid w:val="007E5AFD"/>
    <w:pPr>
      <w:spacing w:before="180"/>
      <w:ind w:left="360" w:right="360" w:firstLine="0"/>
    </w:pPr>
  </w:style>
  <w:style w:type="paragraph" w:customStyle="1" w:styleId="afffffff3">
    <w:name w:val="Подзаголовок для информации об изменениях"/>
    <w:basedOn w:val="afffffff1"/>
    <w:next w:val="a1"/>
    <w:uiPriority w:val="99"/>
    <w:rsid w:val="007E5AFD"/>
    <w:rPr>
      <w:b/>
      <w:bCs/>
    </w:rPr>
  </w:style>
  <w:style w:type="paragraph" w:customStyle="1" w:styleId="afffffff4">
    <w:name w:val="Сноска"/>
    <w:basedOn w:val="a1"/>
    <w:next w:val="a1"/>
    <w:uiPriority w:val="99"/>
    <w:rsid w:val="007E5AFD"/>
    <w:pPr>
      <w:widowControl w:val="0"/>
      <w:autoSpaceDE w:val="0"/>
      <w:autoSpaceDN w:val="0"/>
      <w:adjustRightInd w:val="0"/>
      <w:spacing w:after="0" w:line="240" w:lineRule="auto"/>
      <w:ind w:firstLine="720"/>
      <w:jc w:val="both"/>
    </w:pPr>
    <w:rPr>
      <w:rFonts w:ascii="Times New Roman CYR" w:hAnsi="Times New Roman CYR" w:cs="Times New Roman CYR"/>
      <w:sz w:val="20"/>
      <w:szCs w:val="20"/>
    </w:rPr>
  </w:style>
  <w:style w:type="character" w:customStyle="1" w:styleId="afffffff5">
    <w:name w:val="Цветовое выделение для Текст"/>
    <w:uiPriority w:val="99"/>
    <w:rsid w:val="007E5AFD"/>
    <w:rPr>
      <w:rFonts w:ascii="Times New Roman CYR" w:hAnsi="Times New Roman CYR" w:cs="Times New Roman CYR"/>
    </w:rPr>
  </w:style>
  <w:style w:type="character" w:customStyle="1" w:styleId="afffffff6">
    <w:name w:val="Основной текст_"/>
    <w:rsid w:val="00274FA2"/>
    <w:rPr>
      <w:rFonts w:ascii="Times New Roman" w:hAnsi="Times New Roman" w:cs="Times New Roman"/>
      <w:spacing w:val="3"/>
      <w:sz w:val="21"/>
      <w:szCs w:val="21"/>
      <w:u w:val="none"/>
    </w:rPr>
  </w:style>
  <w:style w:type="character" w:customStyle="1" w:styleId="0pt">
    <w:name w:val="Основной текст + Интервал 0 pt"/>
    <w:rsid w:val="00F94A19"/>
    <w:rPr>
      <w:rFonts w:ascii="Times New Roman" w:hAnsi="Times New Roman" w:cs="Times New Roman"/>
      <w:spacing w:val="2"/>
      <w:sz w:val="21"/>
      <w:szCs w:val="21"/>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306234">
      <w:bodyDiv w:val="1"/>
      <w:marLeft w:val="0"/>
      <w:marRight w:val="0"/>
      <w:marTop w:val="0"/>
      <w:marBottom w:val="0"/>
      <w:divBdr>
        <w:top w:val="none" w:sz="0" w:space="0" w:color="auto"/>
        <w:left w:val="none" w:sz="0" w:space="0" w:color="auto"/>
        <w:bottom w:val="none" w:sz="0" w:space="0" w:color="auto"/>
        <w:right w:val="none" w:sz="0" w:space="0" w:color="auto"/>
      </w:divBdr>
    </w:div>
    <w:div w:id="331302098">
      <w:bodyDiv w:val="1"/>
      <w:marLeft w:val="0"/>
      <w:marRight w:val="0"/>
      <w:marTop w:val="0"/>
      <w:marBottom w:val="0"/>
      <w:divBdr>
        <w:top w:val="none" w:sz="0" w:space="0" w:color="auto"/>
        <w:left w:val="none" w:sz="0" w:space="0" w:color="auto"/>
        <w:bottom w:val="none" w:sz="0" w:space="0" w:color="auto"/>
        <w:right w:val="none" w:sz="0" w:space="0" w:color="auto"/>
      </w:divBdr>
    </w:div>
    <w:div w:id="443233947">
      <w:bodyDiv w:val="1"/>
      <w:marLeft w:val="0"/>
      <w:marRight w:val="0"/>
      <w:marTop w:val="0"/>
      <w:marBottom w:val="0"/>
      <w:divBdr>
        <w:top w:val="none" w:sz="0" w:space="0" w:color="auto"/>
        <w:left w:val="none" w:sz="0" w:space="0" w:color="auto"/>
        <w:bottom w:val="none" w:sz="0" w:space="0" w:color="auto"/>
        <w:right w:val="none" w:sz="0" w:space="0" w:color="auto"/>
      </w:divBdr>
    </w:div>
    <w:div w:id="479225635">
      <w:bodyDiv w:val="1"/>
      <w:marLeft w:val="0"/>
      <w:marRight w:val="0"/>
      <w:marTop w:val="0"/>
      <w:marBottom w:val="0"/>
      <w:divBdr>
        <w:top w:val="none" w:sz="0" w:space="0" w:color="auto"/>
        <w:left w:val="none" w:sz="0" w:space="0" w:color="auto"/>
        <w:bottom w:val="none" w:sz="0" w:space="0" w:color="auto"/>
        <w:right w:val="none" w:sz="0" w:space="0" w:color="auto"/>
      </w:divBdr>
    </w:div>
    <w:div w:id="1089690503">
      <w:bodyDiv w:val="1"/>
      <w:marLeft w:val="0"/>
      <w:marRight w:val="0"/>
      <w:marTop w:val="0"/>
      <w:marBottom w:val="0"/>
      <w:divBdr>
        <w:top w:val="none" w:sz="0" w:space="0" w:color="auto"/>
        <w:left w:val="none" w:sz="0" w:space="0" w:color="auto"/>
        <w:bottom w:val="none" w:sz="0" w:space="0" w:color="auto"/>
        <w:right w:val="none" w:sz="0" w:space="0" w:color="auto"/>
      </w:divBdr>
    </w:div>
    <w:div w:id="1296525735">
      <w:bodyDiv w:val="1"/>
      <w:marLeft w:val="0"/>
      <w:marRight w:val="0"/>
      <w:marTop w:val="0"/>
      <w:marBottom w:val="0"/>
      <w:divBdr>
        <w:top w:val="none" w:sz="0" w:space="0" w:color="auto"/>
        <w:left w:val="none" w:sz="0" w:space="0" w:color="auto"/>
        <w:bottom w:val="none" w:sz="0" w:space="0" w:color="auto"/>
        <w:right w:val="none" w:sz="0" w:space="0" w:color="auto"/>
      </w:divBdr>
    </w:div>
    <w:div w:id="1444035183">
      <w:bodyDiv w:val="1"/>
      <w:marLeft w:val="0"/>
      <w:marRight w:val="0"/>
      <w:marTop w:val="0"/>
      <w:marBottom w:val="0"/>
      <w:divBdr>
        <w:top w:val="none" w:sz="0" w:space="0" w:color="auto"/>
        <w:left w:val="none" w:sz="0" w:space="0" w:color="auto"/>
        <w:bottom w:val="none" w:sz="0" w:space="0" w:color="auto"/>
        <w:right w:val="none" w:sz="0" w:space="0" w:color="auto"/>
      </w:divBdr>
    </w:div>
    <w:div w:id="1658730000">
      <w:bodyDiv w:val="1"/>
      <w:marLeft w:val="0"/>
      <w:marRight w:val="0"/>
      <w:marTop w:val="0"/>
      <w:marBottom w:val="0"/>
      <w:divBdr>
        <w:top w:val="none" w:sz="0" w:space="0" w:color="auto"/>
        <w:left w:val="none" w:sz="0" w:space="0" w:color="auto"/>
        <w:bottom w:val="none" w:sz="0" w:space="0" w:color="auto"/>
        <w:right w:val="none" w:sz="0" w:space="0" w:color="auto"/>
      </w:divBdr>
    </w:div>
    <w:div w:id="1770083891">
      <w:bodyDiv w:val="1"/>
      <w:marLeft w:val="0"/>
      <w:marRight w:val="0"/>
      <w:marTop w:val="0"/>
      <w:marBottom w:val="0"/>
      <w:divBdr>
        <w:top w:val="none" w:sz="0" w:space="0" w:color="auto"/>
        <w:left w:val="none" w:sz="0" w:space="0" w:color="auto"/>
        <w:bottom w:val="none" w:sz="0" w:space="0" w:color="auto"/>
        <w:right w:val="none" w:sz="0" w:space="0" w:color="auto"/>
      </w:divBdr>
    </w:div>
    <w:div w:id="1975480075">
      <w:bodyDiv w:val="1"/>
      <w:marLeft w:val="0"/>
      <w:marRight w:val="0"/>
      <w:marTop w:val="0"/>
      <w:marBottom w:val="0"/>
      <w:divBdr>
        <w:top w:val="none" w:sz="0" w:space="0" w:color="auto"/>
        <w:left w:val="none" w:sz="0" w:space="0" w:color="auto"/>
        <w:bottom w:val="none" w:sz="0" w:space="0" w:color="auto"/>
        <w:right w:val="none" w:sz="0" w:space="0" w:color="auto"/>
      </w:divBdr>
    </w:div>
    <w:div w:id="2113042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hyperlink" Target="http://garant.park.ru:80/doc.jsp?urn=urn:garant:12027232"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docs.cntd.ru/document/556330144" TargetMode="External"/><Relationship Id="rId2" Type="http://schemas.openxmlformats.org/officeDocument/2006/relationships/numbering" Target="numbering.xml"/><Relationship Id="rId16" Type="http://schemas.openxmlformats.org/officeDocument/2006/relationships/hyperlink" Target="http://docs.cntd.ru/document/1200113272"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garant.park.ru:80/doc.jsp?urn=urn:garant:12038258&amp;anchor=1012" TargetMode="External"/><Relationship Id="rId10" Type="http://schemas.openxmlformats.org/officeDocument/2006/relationships/footer" Target="footer1.xml"/><Relationship Id="rId19" Type="http://schemas.openxmlformats.org/officeDocument/2006/relationships/hyperlink" Target="http://garant.park.ru:80/doc.jsp?urn=urn:garant:12038258&amp;anchor=1012"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garant.park.ru:80/doc.jsp?urn=urn:garant:12027232"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3.gif"/><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2" Type="http://schemas.openxmlformats.org/officeDocument/2006/relationships/image" Target="media/image3.gif"/><Relationship Id="rId1"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677154-AAC8-447C-A31B-51A59632E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1677</TotalTime>
  <Pages>1</Pages>
  <Words>18949</Words>
  <Characters>108014</Characters>
  <Application>Microsoft Office Word</Application>
  <DocSecurity>0</DocSecurity>
  <Lines>900</Lines>
  <Paragraphs>253</Paragraphs>
  <ScaleCrop>false</ScaleCrop>
  <HeadingPairs>
    <vt:vector size="2" baseType="variant">
      <vt:variant>
        <vt:lpstr>Название</vt:lpstr>
      </vt:variant>
      <vt:variant>
        <vt:i4>1</vt:i4>
      </vt:variant>
    </vt:vector>
  </HeadingPairs>
  <TitlesOfParts>
    <vt:vector size="1" baseType="lpstr">
      <vt:lpstr>МО Новосергиевский поссовет. Генеральный</vt:lpstr>
    </vt:vector>
  </TitlesOfParts>
  <Company>Geograd</Company>
  <LinksUpToDate>false</LinksUpToDate>
  <CharactersWithSpaces>126710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МО Новосергиевский поссовет. Генеральный</dc:title>
  <dc:creator>абрашина</dc:creator>
  <cp:lastModifiedBy>PC33</cp:lastModifiedBy>
  <cp:revision>155</cp:revision>
  <cp:lastPrinted>2021-06-16T08:53:00Z</cp:lastPrinted>
  <dcterms:created xsi:type="dcterms:W3CDTF">2020-01-27T13:22:00Z</dcterms:created>
  <dcterms:modified xsi:type="dcterms:W3CDTF">2024-06-27T12:43:00Z</dcterms:modified>
</cp:coreProperties>
</file>